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12184" w14:textId="04338700" w:rsidR="0075039D" w:rsidRDefault="00B21535" w:rsidP="00B21535">
      <w:pPr>
        <w:spacing w:line="480" w:lineRule="auto"/>
        <w:jc w:val="right"/>
        <w:rPr>
          <w:rFonts w:ascii="Arial" w:hAnsi="Arial" w:cs="Arial"/>
          <w:sz w:val="20"/>
          <w:szCs w:val="20"/>
        </w:rPr>
      </w:pPr>
      <w:r>
        <w:rPr>
          <w:rFonts w:ascii="Republika" w:hAnsi="Republika" w:cs="Arial"/>
          <w:noProof/>
          <w:szCs w:val="20"/>
        </w:rPr>
        <w:drawing>
          <wp:inline distT="0" distB="0" distL="0" distR="0" wp14:anchorId="7A41F5B7" wp14:editId="59393F05">
            <wp:extent cx="1694815" cy="353695"/>
            <wp:effectExtent l="0" t="0" r="635" b="825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4815" cy="353695"/>
                    </a:xfrm>
                    <a:prstGeom prst="rect">
                      <a:avLst/>
                    </a:prstGeom>
                    <a:noFill/>
                  </pic:spPr>
                </pic:pic>
              </a:graphicData>
            </a:graphic>
          </wp:inline>
        </w:drawing>
      </w:r>
    </w:p>
    <w:p w14:paraId="766FC022"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382AC9DE"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5C8F2AAE"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0678CF" w:rsidRPr="0070139D">
        <w:rPr>
          <w:rFonts w:ascii="Arial" w:hAnsi="Arial" w:cs="Arial"/>
          <w:sz w:val="16"/>
          <w:szCs w:val="16"/>
        </w:rPr>
        <w:t>Langusova ulica 4, 1535 Ljubljana</w:t>
      </w:r>
    </w:p>
    <w:p w14:paraId="7B6537AA"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75156885"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27EED860" w14:textId="77777777" w:rsidTr="00B365EC">
        <w:trPr>
          <w:cantSplit/>
        </w:trPr>
        <w:tc>
          <w:tcPr>
            <w:tcW w:w="1204" w:type="dxa"/>
            <w:vAlign w:val="center"/>
          </w:tcPr>
          <w:p w14:paraId="5157A895"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2AEB361F" w14:textId="1E8E704F" w:rsidR="00B365EC" w:rsidRPr="00E46EB3" w:rsidRDefault="00B365EC" w:rsidP="00983441">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D132E0">
              <w:rPr>
                <w:rFonts w:ascii="Arial" w:hAnsi="Arial" w:cs="Arial"/>
                <w:sz w:val="20"/>
                <w:szCs w:val="20"/>
                <w:lang w:eastAsia="en-US"/>
              </w:rPr>
              <w:t>4</w:t>
            </w:r>
            <w:r w:rsidR="00983441">
              <w:rPr>
                <w:rFonts w:ascii="Arial" w:hAnsi="Arial" w:cs="Arial"/>
                <w:sz w:val="20"/>
                <w:szCs w:val="20"/>
                <w:lang w:eastAsia="en-US"/>
              </w:rPr>
              <w:t>9</w:t>
            </w:r>
            <w:r w:rsidRPr="0024028B">
              <w:rPr>
                <w:rFonts w:ascii="Arial" w:hAnsi="Arial" w:cs="Arial"/>
                <w:sz w:val="20"/>
                <w:szCs w:val="20"/>
                <w:lang w:eastAsia="en-US"/>
              </w:rPr>
              <w:t>/202</w:t>
            </w:r>
            <w:r w:rsidR="008A0916" w:rsidRPr="0024028B">
              <w:rPr>
                <w:rFonts w:ascii="Arial" w:hAnsi="Arial" w:cs="Arial"/>
                <w:sz w:val="20"/>
                <w:szCs w:val="20"/>
                <w:lang w:eastAsia="en-US"/>
              </w:rPr>
              <w:t>2</w:t>
            </w:r>
            <w:r w:rsidRPr="0024028B">
              <w:rPr>
                <w:rFonts w:ascii="Arial" w:hAnsi="Arial" w:cs="Arial"/>
                <w:sz w:val="20"/>
                <w:szCs w:val="20"/>
                <w:lang w:eastAsia="en-US"/>
              </w:rPr>
              <w:t>/</w:t>
            </w:r>
            <w:r w:rsidR="00195245" w:rsidRPr="00195245">
              <w:rPr>
                <w:rFonts w:ascii="Arial" w:hAnsi="Arial" w:cs="Arial"/>
                <w:sz w:val="20"/>
                <w:szCs w:val="20"/>
                <w:lang w:eastAsia="en-US"/>
              </w:rPr>
              <w:t>3</w:t>
            </w:r>
          </w:p>
        </w:tc>
        <w:tc>
          <w:tcPr>
            <w:tcW w:w="5126" w:type="dxa"/>
          </w:tcPr>
          <w:p w14:paraId="1C87FC82"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18A64DC7" w14:textId="77777777" w:rsidTr="00B365EC">
        <w:trPr>
          <w:cantSplit/>
        </w:trPr>
        <w:tc>
          <w:tcPr>
            <w:tcW w:w="1204" w:type="dxa"/>
            <w:vAlign w:val="center"/>
          </w:tcPr>
          <w:p w14:paraId="10EFA9DA"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5553D4E7" w14:textId="3920F4A8" w:rsidR="00B365EC" w:rsidRPr="00E46EB3" w:rsidRDefault="00C514E5" w:rsidP="00C514E5">
            <w:pPr>
              <w:spacing w:line="260" w:lineRule="atLeast"/>
              <w:rPr>
                <w:rFonts w:ascii="Arial" w:hAnsi="Arial" w:cs="Arial"/>
                <w:sz w:val="20"/>
                <w:szCs w:val="20"/>
                <w:highlight w:val="yellow"/>
                <w:lang w:eastAsia="en-US"/>
              </w:rPr>
            </w:pPr>
            <w:r w:rsidRPr="00C514E5">
              <w:rPr>
                <w:rFonts w:ascii="Arial" w:hAnsi="Arial" w:cs="Arial"/>
                <w:sz w:val="20"/>
                <w:szCs w:val="20"/>
                <w:lang w:eastAsia="en-US"/>
              </w:rPr>
              <w:t>29</w:t>
            </w:r>
            <w:r w:rsidR="00B52906" w:rsidRPr="00C514E5">
              <w:rPr>
                <w:rFonts w:ascii="Arial" w:hAnsi="Arial" w:cs="Arial"/>
                <w:sz w:val="20"/>
                <w:szCs w:val="20"/>
                <w:lang w:eastAsia="en-US"/>
              </w:rPr>
              <w:t>.</w:t>
            </w:r>
            <w:r w:rsidRPr="00C514E5">
              <w:rPr>
                <w:rFonts w:ascii="Arial" w:hAnsi="Arial" w:cs="Arial"/>
                <w:sz w:val="20"/>
                <w:szCs w:val="20"/>
                <w:lang w:eastAsia="en-US"/>
              </w:rPr>
              <w:t>8</w:t>
            </w:r>
            <w:r w:rsidR="00B52906" w:rsidRPr="00C514E5">
              <w:rPr>
                <w:rFonts w:ascii="Arial" w:hAnsi="Arial" w:cs="Arial"/>
                <w:sz w:val="20"/>
                <w:szCs w:val="20"/>
                <w:lang w:eastAsia="en-US"/>
              </w:rPr>
              <w:t>.2022</w:t>
            </w:r>
          </w:p>
        </w:tc>
        <w:tc>
          <w:tcPr>
            <w:tcW w:w="5126" w:type="dxa"/>
          </w:tcPr>
          <w:p w14:paraId="0C1B916A" w14:textId="77777777" w:rsidR="00B365EC" w:rsidRPr="001875C4" w:rsidRDefault="00B365EC" w:rsidP="00BD24B0">
            <w:pPr>
              <w:spacing w:line="260" w:lineRule="atLeast"/>
              <w:rPr>
                <w:rFonts w:ascii="Arial" w:hAnsi="Arial" w:cs="Arial"/>
                <w:sz w:val="20"/>
                <w:szCs w:val="20"/>
                <w:highlight w:val="yellow"/>
                <w:lang w:eastAsia="en-US"/>
              </w:rPr>
            </w:pPr>
          </w:p>
        </w:tc>
      </w:tr>
    </w:tbl>
    <w:p w14:paraId="3F027C99"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5D72C0FD" w14:textId="77777777" w:rsidR="0075039D" w:rsidRPr="0070139D" w:rsidRDefault="0075039D" w:rsidP="00FB7DD3">
      <w:pPr>
        <w:spacing w:line="260" w:lineRule="atLeast"/>
        <w:rPr>
          <w:rFonts w:ascii="Arial" w:hAnsi="Arial"/>
          <w:sz w:val="20"/>
          <w:lang w:eastAsia="en-US"/>
        </w:rPr>
      </w:pPr>
    </w:p>
    <w:p w14:paraId="166287B9"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CFD8791"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0546AAD5"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0314691A"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4110B501"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38FCC7CD"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34B82CDF" w14:textId="77777777" w:rsidTr="0075039D">
        <w:tc>
          <w:tcPr>
            <w:tcW w:w="2836" w:type="dxa"/>
          </w:tcPr>
          <w:p w14:paraId="5489C52F"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7772016F" w14:textId="5F2F5CB1" w:rsidR="00813EFE" w:rsidRDefault="00983441" w:rsidP="00D132E0">
            <w:pPr>
              <w:spacing w:line="260" w:lineRule="atLeast"/>
              <w:jc w:val="both"/>
              <w:rPr>
                <w:rFonts w:ascii="Arial" w:hAnsi="Arial" w:cs="Arial"/>
                <w:b/>
                <w:bCs/>
                <w:sz w:val="20"/>
                <w:szCs w:val="20"/>
                <w:lang w:eastAsia="en-US"/>
              </w:rPr>
            </w:pPr>
            <w:r>
              <w:rPr>
                <w:rFonts w:ascii="Arial" w:hAnsi="Arial" w:cs="Arial"/>
                <w:b/>
                <w:bCs/>
                <w:sz w:val="20"/>
                <w:szCs w:val="20"/>
                <w:lang w:eastAsia="en-US"/>
              </w:rPr>
              <w:t>Nadgradnja platforme za upravljanje masovnih podatkov gibanja vozil v realnem času</w:t>
            </w:r>
          </w:p>
          <w:p w14:paraId="78962FE4" w14:textId="0690AE0E" w:rsidR="00D132E0" w:rsidRPr="00813EFE" w:rsidRDefault="00D132E0" w:rsidP="00D132E0">
            <w:pPr>
              <w:spacing w:line="260" w:lineRule="atLeast"/>
              <w:jc w:val="both"/>
              <w:rPr>
                <w:rFonts w:ascii="Arial" w:hAnsi="Arial" w:cs="Arial"/>
                <w:b/>
                <w:bCs/>
                <w:sz w:val="20"/>
                <w:szCs w:val="20"/>
                <w:lang w:eastAsia="en-US"/>
              </w:rPr>
            </w:pPr>
          </w:p>
        </w:tc>
      </w:tr>
      <w:tr w:rsidR="0075039D" w:rsidRPr="0070139D" w14:paraId="381DC71B" w14:textId="77777777" w:rsidTr="0075039D">
        <w:tc>
          <w:tcPr>
            <w:tcW w:w="2836" w:type="dxa"/>
          </w:tcPr>
          <w:p w14:paraId="189E485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0B4A2FF0" w14:textId="18294970" w:rsidR="0075039D" w:rsidRPr="0070139D" w:rsidRDefault="008A0916" w:rsidP="00983441">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2430-22-</w:t>
            </w:r>
            <w:r w:rsidRPr="0024028B">
              <w:rPr>
                <w:rFonts w:ascii="Arial" w:hAnsi="Arial" w:cs="Arial"/>
                <w:b/>
                <w:bCs/>
                <w:sz w:val="20"/>
                <w:szCs w:val="20"/>
                <w:lang w:eastAsia="en-US"/>
              </w:rPr>
              <w:t>0</w:t>
            </w:r>
            <w:r w:rsidR="005337E5">
              <w:rPr>
                <w:rFonts w:ascii="Arial" w:hAnsi="Arial" w:cs="Arial"/>
                <w:b/>
                <w:bCs/>
                <w:sz w:val="20"/>
                <w:szCs w:val="20"/>
                <w:lang w:eastAsia="en-US"/>
              </w:rPr>
              <w:t>1</w:t>
            </w:r>
            <w:r w:rsidR="00983441">
              <w:rPr>
                <w:rFonts w:ascii="Arial" w:hAnsi="Arial" w:cs="Arial"/>
                <w:b/>
                <w:bCs/>
                <w:sz w:val="20"/>
                <w:szCs w:val="20"/>
                <w:lang w:eastAsia="en-US"/>
              </w:rPr>
              <w:t>4</w:t>
            </w:r>
          </w:p>
        </w:tc>
      </w:tr>
    </w:tbl>
    <w:p w14:paraId="696C2422"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25558D22" w14:textId="77777777" w:rsidTr="0075039D">
        <w:tc>
          <w:tcPr>
            <w:tcW w:w="2836" w:type="dxa"/>
          </w:tcPr>
          <w:p w14:paraId="74B31792"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159C3979"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141157" w14:textId="77777777" w:rsidR="0075039D" w:rsidRPr="0070139D" w:rsidRDefault="0075039D" w:rsidP="00FB7DD3">
      <w:pPr>
        <w:spacing w:line="260" w:lineRule="atLeast"/>
        <w:rPr>
          <w:rFonts w:ascii="Arial" w:hAnsi="Arial" w:cs="Arial"/>
          <w:sz w:val="20"/>
          <w:szCs w:val="20"/>
          <w:lang w:eastAsia="en-US"/>
        </w:rPr>
      </w:pPr>
    </w:p>
    <w:p w14:paraId="42EA1517" w14:textId="77777777" w:rsidR="0075039D" w:rsidRPr="0070139D" w:rsidRDefault="0075039D" w:rsidP="00FB7DD3">
      <w:pPr>
        <w:spacing w:line="260" w:lineRule="atLeast"/>
        <w:rPr>
          <w:rFonts w:ascii="Arial" w:hAnsi="Arial" w:cs="Arial"/>
          <w:sz w:val="20"/>
          <w:szCs w:val="20"/>
          <w:lang w:eastAsia="en-US"/>
        </w:rPr>
      </w:pPr>
    </w:p>
    <w:p w14:paraId="2937EF12" w14:textId="77777777" w:rsidR="0075039D" w:rsidRPr="0070139D" w:rsidRDefault="0075039D" w:rsidP="00FB7DD3">
      <w:pPr>
        <w:spacing w:line="260" w:lineRule="atLeast"/>
        <w:rPr>
          <w:rFonts w:ascii="Arial" w:hAnsi="Arial" w:cs="Arial"/>
          <w:sz w:val="20"/>
          <w:szCs w:val="20"/>
          <w:lang w:eastAsia="en-US"/>
        </w:rPr>
      </w:pPr>
    </w:p>
    <w:p w14:paraId="61DB459A" w14:textId="77777777" w:rsidR="0075039D" w:rsidRPr="0070139D" w:rsidRDefault="0075039D" w:rsidP="00FB7DD3">
      <w:pPr>
        <w:spacing w:line="260" w:lineRule="atLeast"/>
        <w:rPr>
          <w:rFonts w:ascii="Arial" w:hAnsi="Arial" w:cs="Arial"/>
          <w:sz w:val="20"/>
          <w:szCs w:val="20"/>
          <w:lang w:eastAsia="en-US"/>
        </w:rPr>
      </w:pPr>
    </w:p>
    <w:p w14:paraId="340A0A66" w14:textId="77777777" w:rsidR="0075039D" w:rsidRPr="0070139D" w:rsidRDefault="0075039D" w:rsidP="00FB7DD3">
      <w:pPr>
        <w:spacing w:line="260" w:lineRule="atLeast"/>
        <w:rPr>
          <w:rFonts w:ascii="Arial" w:hAnsi="Arial" w:cs="Arial"/>
          <w:sz w:val="20"/>
          <w:szCs w:val="20"/>
          <w:lang w:eastAsia="en-US"/>
        </w:rPr>
      </w:pPr>
    </w:p>
    <w:p w14:paraId="003DC2A6" w14:textId="77777777" w:rsidR="0075039D" w:rsidRPr="0070139D" w:rsidRDefault="0075039D" w:rsidP="00FB7DD3">
      <w:pPr>
        <w:spacing w:line="260" w:lineRule="atLeast"/>
        <w:rPr>
          <w:rFonts w:ascii="Arial" w:hAnsi="Arial" w:cs="Arial"/>
          <w:sz w:val="20"/>
          <w:szCs w:val="20"/>
          <w:lang w:eastAsia="en-US"/>
        </w:rPr>
      </w:pPr>
    </w:p>
    <w:p w14:paraId="5C611ABE" w14:textId="77777777" w:rsidR="0075039D" w:rsidRPr="0070139D" w:rsidRDefault="0075039D"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VSEBINA: </w:t>
      </w:r>
    </w:p>
    <w:p w14:paraId="144BCCF6"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1: </w:t>
      </w:r>
      <w:r w:rsidR="0075039D" w:rsidRPr="0070139D">
        <w:rPr>
          <w:rFonts w:ascii="Arial" w:hAnsi="Arial" w:cs="Arial"/>
          <w:sz w:val="20"/>
          <w:szCs w:val="20"/>
          <w:lang w:eastAsia="en-US"/>
        </w:rPr>
        <w:t>POVABILO K ODDAJI PONUDBE</w:t>
      </w:r>
    </w:p>
    <w:p w14:paraId="3B02A460"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2: </w:t>
      </w:r>
      <w:r w:rsidR="0075039D" w:rsidRPr="0070139D">
        <w:rPr>
          <w:rFonts w:ascii="Arial" w:hAnsi="Arial" w:cs="Arial"/>
          <w:sz w:val="20"/>
          <w:szCs w:val="20"/>
          <w:lang w:eastAsia="en-US"/>
        </w:rPr>
        <w:t>NAVODILO PONUDNIKOM ZA IZDELAVO PONUDBE TER DOLOČILA O IZVEDBI POSTOPKA</w:t>
      </w:r>
    </w:p>
    <w:p w14:paraId="6F68DAC0"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3: </w:t>
      </w:r>
      <w:r w:rsidR="0075039D" w:rsidRPr="0070139D">
        <w:rPr>
          <w:rFonts w:ascii="Arial" w:hAnsi="Arial" w:cs="Arial"/>
          <w:sz w:val="20"/>
          <w:szCs w:val="20"/>
          <w:lang w:eastAsia="en-US"/>
        </w:rPr>
        <w:t>RAZLOGI ZA IZKLJUČITEV IN POGOJI ZA SODELOVANJE</w:t>
      </w:r>
    </w:p>
    <w:p w14:paraId="249CFCD3" w14:textId="05670FD2" w:rsidR="00750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4: </w:t>
      </w:r>
      <w:r w:rsidR="0075039D" w:rsidRPr="0070139D">
        <w:rPr>
          <w:rFonts w:ascii="Arial" w:hAnsi="Arial" w:cs="Arial"/>
          <w:sz w:val="20"/>
          <w:szCs w:val="20"/>
          <w:lang w:eastAsia="en-US"/>
        </w:rPr>
        <w:t xml:space="preserve">OBRAZCI NAROČNIKA </w:t>
      </w:r>
    </w:p>
    <w:p w14:paraId="359BF4E8" w14:textId="3EF0DB92" w:rsidR="00D22557" w:rsidRDefault="00D22557"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POGLAVJE</w:t>
      </w:r>
      <w:r w:rsidR="005337E5">
        <w:rPr>
          <w:rFonts w:ascii="Arial" w:hAnsi="Arial" w:cs="Arial"/>
          <w:sz w:val="20"/>
          <w:szCs w:val="20"/>
          <w:lang w:eastAsia="en-US"/>
        </w:rPr>
        <w:t xml:space="preserve"> 5</w:t>
      </w:r>
      <w:r>
        <w:rPr>
          <w:rFonts w:ascii="Arial" w:hAnsi="Arial" w:cs="Arial"/>
          <w:sz w:val="20"/>
          <w:szCs w:val="20"/>
          <w:lang w:eastAsia="en-US"/>
        </w:rPr>
        <w:t xml:space="preserve">: </w:t>
      </w:r>
      <w:r w:rsidR="00C95C27">
        <w:rPr>
          <w:rFonts w:ascii="Arial" w:hAnsi="Arial" w:cs="Arial"/>
          <w:sz w:val="20"/>
          <w:szCs w:val="20"/>
          <w:lang w:eastAsia="en-US"/>
        </w:rPr>
        <w:t>PRILOGA -</w:t>
      </w:r>
      <w:r w:rsidR="00813EFE">
        <w:rPr>
          <w:rFonts w:ascii="Arial" w:hAnsi="Arial" w:cs="Arial"/>
          <w:sz w:val="20"/>
          <w:szCs w:val="20"/>
          <w:lang w:eastAsia="en-US"/>
        </w:rPr>
        <w:t xml:space="preserve"> TEHNIČNE SPECIFIKACIJE</w:t>
      </w:r>
    </w:p>
    <w:p w14:paraId="3B0F4258" w14:textId="46CA3C90" w:rsidR="0075039D" w:rsidRPr="007E5E27" w:rsidRDefault="00237744" w:rsidP="00C95EB9">
      <w:pPr>
        <w:numPr>
          <w:ilvl w:val="0"/>
          <w:numId w:val="8"/>
        </w:numPr>
        <w:spacing w:line="260" w:lineRule="atLeast"/>
        <w:jc w:val="both"/>
        <w:rPr>
          <w:rFonts w:ascii="Arial" w:hAnsi="Arial" w:cs="Arial"/>
          <w:sz w:val="20"/>
          <w:szCs w:val="20"/>
          <w:lang w:eastAsia="en-US"/>
        </w:rPr>
      </w:pPr>
      <w:r w:rsidRPr="007E5E27">
        <w:rPr>
          <w:rFonts w:ascii="Arial" w:hAnsi="Arial" w:cs="Arial"/>
          <w:sz w:val="20"/>
          <w:szCs w:val="20"/>
          <w:lang w:eastAsia="en-US"/>
        </w:rPr>
        <w:t>POGLAVJE</w:t>
      </w:r>
      <w:r w:rsidR="005337E5">
        <w:rPr>
          <w:rFonts w:ascii="Arial" w:hAnsi="Arial" w:cs="Arial"/>
          <w:sz w:val="20"/>
          <w:szCs w:val="20"/>
          <w:lang w:eastAsia="en-US"/>
        </w:rPr>
        <w:t xml:space="preserve"> 6</w:t>
      </w:r>
      <w:r w:rsidR="0075039D" w:rsidRPr="007E5E27">
        <w:rPr>
          <w:rFonts w:ascii="Arial" w:hAnsi="Arial" w:cs="Arial"/>
          <w:sz w:val="20"/>
          <w:szCs w:val="20"/>
          <w:lang w:eastAsia="en-US"/>
        </w:rPr>
        <w:t xml:space="preserve">: </w:t>
      </w:r>
      <w:r w:rsidR="00475F7F" w:rsidRPr="007E5E27">
        <w:rPr>
          <w:rFonts w:ascii="Arial" w:hAnsi="Arial" w:cs="Arial"/>
          <w:sz w:val="20"/>
          <w:szCs w:val="20"/>
          <w:lang w:eastAsia="en-US"/>
        </w:rPr>
        <w:t xml:space="preserve">PRILOGA - </w:t>
      </w:r>
      <w:r w:rsidR="0075039D" w:rsidRPr="007E5E27">
        <w:rPr>
          <w:rFonts w:ascii="Arial" w:hAnsi="Arial" w:cs="Arial"/>
          <w:sz w:val="20"/>
          <w:szCs w:val="20"/>
          <w:lang w:eastAsia="en-US"/>
        </w:rPr>
        <w:t xml:space="preserve">ESPD OBRAZEC (datoteka v formatu .xml) </w:t>
      </w:r>
    </w:p>
    <w:p w14:paraId="5371108B" w14:textId="5E3C30E6" w:rsidR="00874E15" w:rsidRDefault="009805BF"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POGLAVJE</w:t>
      </w:r>
      <w:r w:rsidR="005337E5">
        <w:rPr>
          <w:rFonts w:ascii="Arial" w:hAnsi="Arial" w:cs="Arial"/>
          <w:sz w:val="20"/>
          <w:szCs w:val="20"/>
          <w:lang w:eastAsia="en-US"/>
        </w:rPr>
        <w:t xml:space="preserve"> 7</w:t>
      </w:r>
      <w:r w:rsidR="00874E15" w:rsidRPr="00916479">
        <w:rPr>
          <w:rFonts w:ascii="Arial" w:hAnsi="Arial" w:cs="Arial"/>
          <w:sz w:val="20"/>
          <w:szCs w:val="20"/>
          <w:lang w:eastAsia="en-US"/>
        </w:rPr>
        <w:t xml:space="preserve">: </w:t>
      </w:r>
      <w:r w:rsidR="00475F7F">
        <w:rPr>
          <w:rFonts w:ascii="Arial" w:hAnsi="Arial" w:cs="Arial"/>
          <w:sz w:val="20"/>
          <w:szCs w:val="20"/>
          <w:lang w:eastAsia="en-US"/>
        </w:rPr>
        <w:t xml:space="preserve">PRILOGA - </w:t>
      </w:r>
      <w:r w:rsidR="00874E15" w:rsidRPr="00916479">
        <w:rPr>
          <w:rFonts w:ascii="Arial" w:hAnsi="Arial" w:cs="Arial"/>
          <w:sz w:val="20"/>
          <w:szCs w:val="20"/>
          <w:lang w:eastAsia="en-US"/>
        </w:rPr>
        <w:t xml:space="preserve">OBRAZEC »PONUDBA S PONUDBENIM PREDRAČUNOM« </w:t>
      </w:r>
    </w:p>
    <w:p w14:paraId="352C0BE4" w14:textId="3C0949DF" w:rsidR="009A5BA7" w:rsidRDefault="009A5BA7" w:rsidP="009A5BA7">
      <w:pPr>
        <w:spacing w:line="260" w:lineRule="atLeast"/>
        <w:ind w:left="720"/>
        <w:jc w:val="both"/>
        <w:rPr>
          <w:rFonts w:ascii="Arial" w:hAnsi="Arial" w:cs="Arial"/>
          <w:sz w:val="20"/>
          <w:szCs w:val="20"/>
          <w:lang w:eastAsia="en-US"/>
        </w:rPr>
      </w:pPr>
    </w:p>
    <w:p w14:paraId="4B63D5B0" w14:textId="352D323B" w:rsidR="003830B6" w:rsidRDefault="003830B6" w:rsidP="009A5BA7">
      <w:pPr>
        <w:spacing w:line="260" w:lineRule="atLeast"/>
        <w:ind w:left="720"/>
        <w:jc w:val="both"/>
        <w:rPr>
          <w:rFonts w:ascii="Arial" w:hAnsi="Arial" w:cs="Arial"/>
          <w:sz w:val="20"/>
          <w:szCs w:val="20"/>
          <w:lang w:eastAsia="en-US"/>
        </w:rPr>
      </w:pPr>
    </w:p>
    <w:p w14:paraId="21ECD97A" w14:textId="77777777" w:rsidR="003830B6" w:rsidRDefault="003830B6" w:rsidP="009A5BA7">
      <w:pPr>
        <w:spacing w:line="260" w:lineRule="atLeast"/>
        <w:ind w:left="720"/>
        <w:jc w:val="both"/>
        <w:rPr>
          <w:rFonts w:ascii="Arial" w:hAnsi="Arial" w:cs="Arial"/>
          <w:sz w:val="20"/>
          <w:szCs w:val="20"/>
          <w:lang w:eastAsia="en-US"/>
        </w:rPr>
      </w:pPr>
    </w:p>
    <w:p w14:paraId="339497E3" w14:textId="77777777" w:rsidR="00874E15" w:rsidRDefault="00874E15" w:rsidP="00FB7DD3">
      <w:pPr>
        <w:spacing w:line="260" w:lineRule="atLeast"/>
        <w:jc w:val="both"/>
        <w:rPr>
          <w:rFonts w:ascii="Arial" w:hAnsi="Arial" w:cs="Arial"/>
          <w:sz w:val="20"/>
          <w:szCs w:val="20"/>
          <w:lang w:eastAsia="en-US"/>
        </w:rPr>
      </w:pPr>
    </w:p>
    <w:p w14:paraId="6693AED0" w14:textId="77777777" w:rsidR="007E5E27" w:rsidRDefault="007E5E27" w:rsidP="00FB7DD3">
      <w:pPr>
        <w:spacing w:line="260" w:lineRule="atLeast"/>
        <w:jc w:val="both"/>
        <w:rPr>
          <w:rFonts w:ascii="Arial" w:hAnsi="Arial" w:cs="Arial"/>
          <w:sz w:val="20"/>
          <w:szCs w:val="20"/>
          <w:lang w:eastAsia="en-US"/>
        </w:rPr>
      </w:pPr>
    </w:p>
    <w:p w14:paraId="4AA6491D" w14:textId="3C71AA9E" w:rsidR="007E5E27" w:rsidRDefault="007E5E27" w:rsidP="00FB7DD3">
      <w:pPr>
        <w:spacing w:line="260" w:lineRule="atLeast"/>
        <w:jc w:val="both"/>
        <w:rPr>
          <w:rFonts w:ascii="Arial" w:hAnsi="Arial" w:cs="Arial"/>
          <w:sz w:val="20"/>
          <w:szCs w:val="20"/>
          <w:lang w:eastAsia="en-US"/>
        </w:rPr>
      </w:pPr>
    </w:p>
    <w:p w14:paraId="5CE02F0C" w14:textId="77777777" w:rsidR="00294A8B" w:rsidRDefault="00294A8B" w:rsidP="009B6CCE">
      <w:pPr>
        <w:pStyle w:val="Glava"/>
        <w:jc w:val="center"/>
        <w:rPr>
          <w:rFonts w:ascii="Arial" w:hAnsi="Arial" w:cs="Arial"/>
          <w:color w:val="808080" w:themeColor="background1" w:themeShade="80"/>
          <w:sz w:val="20"/>
        </w:rPr>
      </w:pPr>
      <w:r>
        <w:rPr>
          <w:rFonts w:ascii="Arial" w:hAnsi="Arial" w:cs="Arial"/>
          <w:sz w:val="20"/>
        </w:rPr>
        <w:t>Za to publikacijo je odgovoren izključno avtor. Evropska unija ne odgovarja za kakršnokoli morebitno uporabo v njej navedenih informacij.</w:t>
      </w:r>
    </w:p>
    <w:p w14:paraId="209F52A8" w14:textId="011FAD3C" w:rsidR="0075039D" w:rsidRPr="0070139D" w:rsidRDefault="00A54C59" w:rsidP="00A54C59">
      <w:pPr>
        <w:spacing w:line="260" w:lineRule="atLeast"/>
        <w:rPr>
          <w:rFonts w:ascii="Arial" w:hAnsi="Arial" w:cs="Arial"/>
          <w:b/>
          <w:sz w:val="20"/>
          <w:szCs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1B32B719" w14:textId="77777777" w:rsidR="0075039D" w:rsidRPr="0070139D" w:rsidRDefault="0075039D" w:rsidP="00FB7DD3">
      <w:pPr>
        <w:spacing w:line="260" w:lineRule="atLeast"/>
        <w:rPr>
          <w:rFonts w:ascii="Arial" w:hAnsi="Arial" w:cs="Arial"/>
          <w:b/>
          <w:sz w:val="20"/>
          <w:szCs w:val="20"/>
          <w:lang w:eastAsia="en-US"/>
        </w:rPr>
      </w:pPr>
    </w:p>
    <w:p w14:paraId="03A6F92D"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Ministrstvo za infrastrukturo, Langusova ulica 4, 1535 Ljubljana</w:t>
      </w:r>
    </w:p>
    <w:p w14:paraId="37B1E494" w14:textId="77777777" w:rsidR="00FB7DD3" w:rsidRPr="0070139D" w:rsidRDefault="00FB7DD3" w:rsidP="00496FF2">
      <w:pPr>
        <w:spacing w:line="260" w:lineRule="atLeast"/>
        <w:jc w:val="both"/>
        <w:rPr>
          <w:rFonts w:ascii="Arial" w:hAnsi="Arial" w:cs="Arial"/>
          <w:sz w:val="20"/>
          <w:szCs w:val="20"/>
          <w:lang w:eastAsia="en-US"/>
        </w:rPr>
      </w:pPr>
    </w:p>
    <w:p w14:paraId="45B8CEAD" w14:textId="098E4F89" w:rsidR="008A0916" w:rsidRPr="00813EFE" w:rsidRDefault="0075039D" w:rsidP="008A0916">
      <w:pPr>
        <w:spacing w:line="260" w:lineRule="atLeast"/>
        <w:jc w:val="both"/>
        <w:rPr>
          <w:rFonts w:ascii="Arial" w:hAnsi="Arial" w:cs="Arial"/>
          <w:sz w:val="20"/>
          <w:szCs w:val="20"/>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983441" w:rsidRPr="00983441">
        <w:rPr>
          <w:rFonts w:ascii="Arial" w:hAnsi="Arial" w:cs="Arial"/>
          <w:sz w:val="20"/>
          <w:szCs w:val="20"/>
          <w:lang w:eastAsia="en-US"/>
        </w:rPr>
        <w:t>Nadgradnja platforme za upravljanje masovnih podatkov gibanja vozil v realnem času</w:t>
      </w:r>
    </w:p>
    <w:p w14:paraId="521926D2" w14:textId="527A3686" w:rsidR="00BE03A6" w:rsidRPr="00161C6E" w:rsidRDefault="00BE03A6" w:rsidP="00BE03A6">
      <w:pPr>
        <w:spacing w:line="260" w:lineRule="atLeast"/>
        <w:jc w:val="both"/>
        <w:rPr>
          <w:rFonts w:ascii="Arial" w:hAnsi="Arial" w:cs="Arial"/>
        </w:rPr>
      </w:pPr>
    </w:p>
    <w:p w14:paraId="29F32FA4"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2F2BD0A2" w14:textId="483FE441" w:rsidR="00983441" w:rsidRPr="00983441" w:rsidRDefault="00983441" w:rsidP="00983441">
      <w:pPr>
        <w:widowControl w:val="0"/>
        <w:autoSpaceDE w:val="0"/>
        <w:autoSpaceDN w:val="0"/>
        <w:adjustRightInd w:val="0"/>
        <w:spacing w:line="260" w:lineRule="atLeast"/>
        <w:jc w:val="both"/>
        <w:rPr>
          <w:rFonts w:ascii="Arial" w:hAnsi="Arial" w:cs="Arial"/>
          <w:sz w:val="20"/>
          <w:szCs w:val="20"/>
        </w:rPr>
      </w:pPr>
      <w:bookmarkStart w:id="0" w:name="_Toc156997236"/>
      <w:bookmarkStart w:id="1" w:name="_Toc156998181"/>
      <w:r w:rsidRPr="00983441">
        <w:rPr>
          <w:rFonts w:ascii="Arial" w:hAnsi="Arial" w:cs="Arial"/>
          <w:sz w:val="20"/>
          <w:szCs w:val="20"/>
        </w:rPr>
        <w:t>Ministrstvo za infrastrukturo je v okviru projekta CROCODILE 3 dolžno izvesti nadgradnjo sistema za podajanje prometnih informacij javnosti v realnem času, ki ga imenujemo tudi »FCD platforma« (»Upgrade of real time traffic information system (Floating Car Data Platform Upgrades)«. FCD platforma se je v letu 2020 vzpostavila v Nacionalnem centru za upravljanje prometa.</w:t>
      </w:r>
      <w:r>
        <w:rPr>
          <w:rFonts w:ascii="Arial" w:hAnsi="Arial" w:cs="Arial"/>
          <w:sz w:val="20"/>
          <w:szCs w:val="20"/>
        </w:rPr>
        <w:t xml:space="preserve"> </w:t>
      </w:r>
      <w:r w:rsidRPr="00983441">
        <w:rPr>
          <w:rFonts w:ascii="Arial" w:hAnsi="Arial" w:cs="Arial"/>
          <w:sz w:val="20"/>
          <w:szCs w:val="20"/>
        </w:rPr>
        <w:t>V sklopu nadgradnje platforme za upravljanje masovnih podatkov gibanja vozil v realnem času je potrebno izvesti naslednje naloge:</w:t>
      </w:r>
    </w:p>
    <w:p w14:paraId="3EEF9E2F" w14:textId="77777777" w:rsidR="00983441" w:rsidRPr="00983441" w:rsidRDefault="00983441" w:rsidP="00983441">
      <w:pPr>
        <w:widowControl w:val="0"/>
        <w:autoSpaceDE w:val="0"/>
        <w:autoSpaceDN w:val="0"/>
        <w:adjustRightInd w:val="0"/>
        <w:spacing w:line="260" w:lineRule="atLeast"/>
        <w:jc w:val="both"/>
        <w:rPr>
          <w:rFonts w:ascii="Arial" w:hAnsi="Arial" w:cs="Arial"/>
          <w:sz w:val="20"/>
          <w:szCs w:val="20"/>
        </w:rPr>
      </w:pPr>
      <w:r w:rsidRPr="00983441">
        <w:rPr>
          <w:rFonts w:ascii="Arial" w:hAnsi="Arial" w:cs="Arial"/>
          <w:sz w:val="20"/>
          <w:szCs w:val="20"/>
        </w:rPr>
        <w:t>•</w:t>
      </w:r>
      <w:r w:rsidRPr="00983441">
        <w:rPr>
          <w:rFonts w:ascii="Arial" w:hAnsi="Arial" w:cs="Arial"/>
          <w:sz w:val="20"/>
          <w:szCs w:val="20"/>
        </w:rPr>
        <w:tab/>
        <w:t>vključitev DATEX II v3 profilov in podatkov v nacionalno točko dostopa</w:t>
      </w:r>
    </w:p>
    <w:p w14:paraId="63A60F33" w14:textId="77777777" w:rsidR="00983441" w:rsidRDefault="00983441" w:rsidP="00983441">
      <w:pPr>
        <w:widowControl w:val="0"/>
        <w:autoSpaceDE w:val="0"/>
        <w:autoSpaceDN w:val="0"/>
        <w:adjustRightInd w:val="0"/>
        <w:spacing w:line="260" w:lineRule="atLeast"/>
        <w:jc w:val="both"/>
        <w:rPr>
          <w:rFonts w:ascii="Arial" w:hAnsi="Arial" w:cs="Arial"/>
          <w:sz w:val="20"/>
          <w:szCs w:val="20"/>
        </w:rPr>
      </w:pPr>
      <w:r w:rsidRPr="00983441">
        <w:rPr>
          <w:rFonts w:ascii="Arial" w:hAnsi="Arial" w:cs="Arial"/>
          <w:sz w:val="20"/>
          <w:szCs w:val="20"/>
        </w:rPr>
        <w:t>•</w:t>
      </w:r>
      <w:r w:rsidRPr="00983441">
        <w:rPr>
          <w:rFonts w:ascii="Arial" w:hAnsi="Arial" w:cs="Arial"/>
          <w:sz w:val="20"/>
          <w:szCs w:val="20"/>
        </w:rPr>
        <w:tab/>
        <w:t>nadgradnja jedra FCD platforme</w:t>
      </w:r>
    </w:p>
    <w:p w14:paraId="028D71C8" w14:textId="77777777" w:rsidR="00983441" w:rsidRDefault="00983441" w:rsidP="006E1B35">
      <w:pPr>
        <w:pStyle w:val="Odstavekseznama"/>
        <w:widowControl w:val="0"/>
        <w:numPr>
          <w:ilvl w:val="0"/>
          <w:numId w:val="26"/>
        </w:numPr>
        <w:autoSpaceDE w:val="0"/>
        <w:autoSpaceDN w:val="0"/>
        <w:adjustRightInd w:val="0"/>
        <w:spacing w:line="260" w:lineRule="atLeast"/>
        <w:jc w:val="both"/>
        <w:rPr>
          <w:rFonts w:ascii="Arial" w:hAnsi="Arial" w:cs="Arial"/>
          <w:sz w:val="20"/>
          <w:szCs w:val="20"/>
        </w:rPr>
      </w:pPr>
      <w:r w:rsidRPr="00983441">
        <w:rPr>
          <w:rFonts w:ascii="Arial" w:hAnsi="Arial" w:cs="Arial"/>
          <w:sz w:val="20"/>
          <w:szCs w:val="20"/>
        </w:rPr>
        <w:t>nadgradnja cestnega omrežja in arhiva podatkov</w:t>
      </w:r>
    </w:p>
    <w:p w14:paraId="74AA981F" w14:textId="77777777" w:rsidR="00983441" w:rsidRDefault="00983441" w:rsidP="006E1B35">
      <w:pPr>
        <w:pStyle w:val="Odstavekseznama"/>
        <w:widowControl w:val="0"/>
        <w:numPr>
          <w:ilvl w:val="0"/>
          <w:numId w:val="26"/>
        </w:numPr>
        <w:autoSpaceDE w:val="0"/>
        <w:autoSpaceDN w:val="0"/>
        <w:adjustRightInd w:val="0"/>
        <w:spacing w:line="260" w:lineRule="atLeast"/>
        <w:jc w:val="both"/>
        <w:rPr>
          <w:rFonts w:ascii="Arial" w:hAnsi="Arial" w:cs="Arial"/>
          <w:sz w:val="20"/>
          <w:szCs w:val="20"/>
        </w:rPr>
      </w:pPr>
      <w:r w:rsidRPr="00983441">
        <w:rPr>
          <w:rFonts w:ascii="Arial" w:hAnsi="Arial" w:cs="Arial"/>
          <w:sz w:val="20"/>
          <w:szCs w:val="20"/>
        </w:rPr>
        <w:t>nadgradnja za podporo klasificiranim podatkom iz števcev prometa</w:t>
      </w:r>
    </w:p>
    <w:p w14:paraId="138AFA10" w14:textId="16F5F451" w:rsidR="00983441" w:rsidRPr="00983441" w:rsidRDefault="00983441" w:rsidP="006E1B35">
      <w:pPr>
        <w:pStyle w:val="Odstavekseznama"/>
        <w:widowControl w:val="0"/>
        <w:numPr>
          <w:ilvl w:val="0"/>
          <w:numId w:val="26"/>
        </w:numPr>
        <w:autoSpaceDE w:val="0"/>
        <w:autoSpaceDN w:val="0"/>
        <w:adjustRightInd w:val="0"/>
        <w:spacing w:line="260" w:lineRule="atLeast"/>
        <w:jc w:val="both"/>
        <w:rPr>
          <w:rFonts w:ascii="Arial" w:hAnsi="Arial" w:cs="Arial"/>
          <w:sz w:val="20"/>
          <w:szCs w:val="20"/>
        </w:rPr>
      </w:pPr>
      <w:r w:rsidRPr="00983441">
        <w:rPr>
          <w:rFonts w:ascii="Arial" w:hAnsi="Arial" w:cs="Arial"/>
          <w:sz w:val="20"/>
          <w:szCs w:val="20"/>
        </w:rPr>
        <w:t>nadgradnja modula za izračun potovalnih časov</w:t>
      </w:r>
    </w:p>
    <w:p w14:paraId="55A7F6FA" w14:textId="77777777" w:rsidR="00983441" w:rsidRPr="00983441" w:rsidRDefault="00983441" w:rsidP="00983441">
      <w:pPr>
        <w:widowControl w:val="0"/>
        <w:autoSpaceDE w:val="0"/>
        <w:autoSpaceDN w:val="0"/>
        <w:adjustRightInd w:val="0"/>
        <w:spacing w:line="260" w:lineRule="atLeast"/>
        <w:jc w:val="both"/>
        <w:rPr>
          <w:rFonts w:ascii="Arial" w:hAnsi="Arial" w:cs="Arial"/>
          <w:sz w:val="20"/>
          <w:szCs w:val="20"/>
        </w:rPr>
      </w:pPr>
      <w:r w:rsidRPr="00983441">
        <w:rPr>
          <w:rFonts w:ascii="Arial" w:hAnsi="Arial" w:cs="Arial"/>
          <w:sz w:val="20"/>
          <w:szCs w:val="20"/>
        </w:rPr>
        <w:t>•</w:t>
      </w:r>
      <w:r w:rsidRPr="00983441">
        <w:rPr>
          <w:rFonts w:ascii="Arial" w:hAnsi="Arial" w:cs="Arial"/>
          <w:sz w:val="20"/>
          <w:szCs w:val="20"/>
        </w:rPr>
        <w:tab/>
        <w:t>integracija lokacijskega referenciranja in lokacijske tabele v FCD platformo</w:t>
      </w:r>
    </w:p>
    <w:p w14:paraId="27BAB362" w14:textId="77777777" w:rsidR="00983441" w:rsidRPr="00983441" w:rsidRDefault="00983441" w:rsidP="00983441">
      <w:pPr>
        <w:widowControl w:val="0"/>
        <w:autoSpaceDE w:val="0"/>
        <w:autoSpaceDN w:val="0"/>
        <w:adjustRightInd w:val="0"/>
        <w:spacing w:line="260" w:lineRule="atLeast"/>
        <w:jc w:val="both"/>
        <w:rPr>
          <w:rFonts w:ascii="Arial" w:hAnsi="Arial" w:cs="Arial"/>
          <w:sz w:val="20"/>
          <w:szCs w:val="20"/>
        </w:rPr>
      </w:pPr>
      <w:r w:rsidRPr="00983441">
        <w:rPr>
          <w:rFonts w:ascii="Arial" w:hAnsi="Arial" w:cs="Arial"/>
          <w:sz w:val="20"/>
          <w:szCs w:val="20"/>
        </w:rPr>
        <w:t>•</w:t>
      </w:r>
      <w:r w:rsidRPr="00983441">
        <w:rPr>
          <w:rFonts w:ascii="Arial" w:hAnsi="Arial" w:cs="Arial"/>
          <w:sz w:val="20"/>
          <w:szCs w:val="20"/>
        </w:rPr>
        <w:tab/>
        <w:t>priprava, uskladitev, implementacija in registracija DATEXII v3 profilov za FCD in TPEG, XML, TFP</w:t>
      </w:r>
    </w:p>
    <w:p w14:paraId="408072EB" w14:textId="77777777" w:rsidR="00983441" w:rsidRPr="00983441" w:rsidRDefault="00983441" w:rsidP="00983441">
      <w:pPr>
        <w:widowControl w:val="0"/>
        <w:autoSpaceDE w:val="0"/>
        <w:autoSpaceDN w:val="0"/>
        <w:adjustRightInd w:val="0"/>
        <w:spacing w:line="260" w:lineRule="atLeast"/>
        <w:jc w:val="both"/>
        <w:rPr>
          <w:rFonts w:ascii="Arial" w:hAnsi="Arial" w:cs="Arial"/>
          <w:sz w:val="20"/>
          <w:szCs w:val="20"/>
        </w:rPr>
      </w:pPr>
    </w:p>
    <w:p w14:paraId="558C2772" w14:textId="77777777" w:rsidR="00D47F3D" w:rsidRDefault="00983441" w:rsidP="00983441">
      <w:pPr>
        <w:widowControl w:val="0"/>
        <w:autoSpaceDE w:val="0"/>
        <w:autoSpaceDN w:val="0"/>
        <w:adjustRightInd w:val="0"/>
        <w:spacing w:line="260" w:lineRule="atLeast"/>
        <w:jc w:val="both"/>
        <w:rPr>
          <w:rFonts w:ascii="Arial" w:hAnsi="Arial" w:cs="Arial"/>
          <w:sz w:val="20"/>
          <w:szCs w:val="20"/>
        </w:rPr>
      </w:pPr>
      <w:r w:rsidRPr="00983441">
        <w:rPr>
          <w:rFonts w:ascii="Arial" w:hAnsi="Arial" w:cs="Arial"/>
          <w:sz w:val="20"/>
          <w:szCs w:val="20"/>
        </w:rPr>
        <w:t xml:space="preserve">Rešitev mora biti zasnovana tako, da omogoča enostavno (tehnološko nezahtevno) in hitro izvajanje nadgradenj. </w:t>
      </w:r>
    </w:p>
    <w:p w14:paraId="5187405A" w14:textId="77777777" w:rsidR="00D47F3D" w:rsidRDefault="00D47F3D" w:rsidP="00983441">
      <w:pPr>
        <w:widowControl w:val="0"/>
        <w:autoSpaceDE w:val="0"/>
        <w:autoSpaceDN w:val="0"/>
        <w:adjustRightInd w:val="0"/>
        <w:spacing w:line="260" w:lineRule="atLeast"/>
        <w:jc w:val="both"/>
        <w:rPr>
          <w:rFonts w:ascii="Arial" w:hAnsi="Arial" w:cs="Arial"/>
          <w:sz w:val="20"/>
          <w:szCs w:val="20"/>
        </w:rPr>
      </w:pPr>
    </w:p>
    <w:p w14:paraId="2627720B" w14:textId="3A2CE9D9" w:rsidR="005337E5" w:rsidRDefault="00983441" w:rsidP="00983441">
      <w:pPr>
        <w:widowControl w:val="0"/>
        <w:autoSpaceDE w:val="0"/>
        <w:autoSpaceDN w:val="0"/>
        <w:adjustRightInd w:val="0"/>
        <w:spacing w:line="260" w:lineRule="atLeast"/>
        <w:jc w:val="both"/>
        <w:rPr>
          <w:rFonts w:ascii="Arial" w:hAnsi="Arial" w:cs="Arial"/>
          <w:sz w:val="20"/>
          <w:szCs w:val="20"/>
        </w:rPr>
      </w:pPr>
      <w:r w:rsidRPr="00983441">
        <w:rPr>
          <w:rFonts w:ascii="Arial" w:hAnsi="Arial" w:cs="Arial"/>
          <w:sz w:val="20"/>
          <w:szCs w:val="20"/>
        </w:rPr>
        <w:t>Glavni rezultat javnega naročila bo dobavljen</w:t>
      </w:r>
      <w:r w:rsidR="00D47F3D">
        <w:rPr>
          <w:rFonts w:ascii="Arial" w:hAnsi="Arial" w:cs="Arial"/>
          <w:sz w:val="20"/>
          <w:szCs w:val="20"/>
        </w:rPr>
        <w:t>o</w:t>
      </w:r>
      <w:r w:rsidRPr="00983441">
        <w:rPr>
          <w:rFonts w:ascii="Arial" w:hAnsi="Arial" w:cs="Arial"/>
          <w:sz w:val="20"/>
          <w:szCs w:val="20"/>
        </w:rPr>
        <w:t>, nadgrajen</w:t>
      </w:r>
      <w:r w:rsidR="00D47F3D">
        <w:rPr>
          <w:rFonts w:ascii="Arial" w:hAnsi="Arial" w:cs="Arial"/>
          <w:sz w:val="20"/>
          <w:szCs w:val="20"/>
        </w:rPr>
        <w:t>o</w:t>
      </w:r>
      <w:r w:rsidRPr="00983441">
        <w:rPr>
          <w:rFonts w:ascii="Arial" w:hAnsi="Arial" w:cs="Arial"/>
          <w:sz w:val="20"/>
          <w:szCs w:val="20"/>
        </w:rPr>
        <w:t xml:space="preserve"> in nameščen</w:t>
      </w:r>
      <w:r w:rsidR="00D47F3D">
        <w:rPr>
          <w:rFonts w:ascii="Arial" w:hAnsi="Arial" w:cs="Arial"/>
          <w:sz w:val="20"/>
          <w:szCs w:val="20"/>
        </w:rPr>
        <w:t>o</w:t>
      </w:r>
      <w:r w:rsidRPr="00983441">
        <w:rPr>
          <w:rFonts w:ascii="Arial" w:hAnsi="Arial" w:cs="Arial"/>
          <w:sz w:val="20"/>
          <w:szCs w:val="20"/>
        </w:rPr>
        <w:t xml:space="preserve"> programsko orodje, ki  mora biti v celoti kompatibiln</w:t>
      </w:r>
      <w:r w:rsidR="00D47F3D">
        <w:rPr>
          <w:rFonts w:ascii="Arial" w:hAnsi="Arial" w:cs="Arial"/>
          <w:sz w:val="20"/>
          <w:szCs w:val="20"/>
        </w:rPr>
        <w:t>o</w:t>
      </w:r>
      <w:r w:rsidRPr="00983441">
        <w:rPr>
          <w:rFonts w:ascii="Arial" w:hAnsi="Arial" w:cs="Arial"/>
          <w:sz w:val="20"/>
          <w:szCs w:val="20"/>
        </w:rPr>
        <w:t xml:space="preserve"> z obstoječo strojno in programsko opremo naročnika.</w:t>
      </w:r>
    </w:p>
    <w:p w14:paraId="7DF30711" w14:textId="77777777" w:rsidR="00983441" w:rsidRDefault="00983441" w:rsidP="00983441">
      <w:pPr>
        <w:widowControl w:val="0"/>
        <w:autoSpaceDE w:val="0"/>
        <w:autoSpaceDN w:val="0"/>
        <w:adjustRightInd w:val="0"/>
        <w:spacing w:line="260" w:lineRule="atLeast"/>
        <w:jc w:val="both"/>
        <w:rPr>
          <w:rFonts w:ascii="Arial" w:hAnsi="Arial" w:cs="Arial"/>
          <w:sz w:val="20"/>
          <w:szCs w:val="20"/>
        </w:rPr>
      </w:pPr>
    </w:p>
    <w:p w14:paraId="35A0DB68" w14:textId="03CC7451"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1431970A" w14:textId="2358A56E"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1ACF453B" w14:textId="41B0BF96" w:rsidR="00983441" w:rsidRDefault="00983441" w:rsidP="00C86C41">
      <w:pPr>
        <w:widowControl w:val="0"/>
        <w:autoSpaceDE w:val="0"/>
        <w:autoSpaceDN w:val="0"/>
        <w:adjustRightInd w:val="0"/>
        <w:spacing w:line="260" w:lineRule="atLeast"/>
        <w:jc w:val="both"/>
        <w:rPr>
          <w:rFonts w:ascii="Arial" w:hAnsi="Arial" w:cs="Arial"/>
          <w:sz w:val="20"/>
          <w:szCs w:val="20"/>
        </w:rPr>
      </w:pPr>
      <w:r w:rsidRPr="00983441">
        <w:rPr>
          <w:rFonts w:ascii="Arial" w:hAnsi="Arial" w:cs="Arial"/>
          <w:b/>
          <w:sz w:val="20"/>
          <w:szCs w:val="20"/>
        </w:rPr>
        <w:t>Limitirana vrednost javnega naročila</w:t>
      </w:r>
      <w:r w:rsidRPr="00983441">
        <w:rPr>
          <w:rFonts w:ascii="Arial" w:hAnsi="Arial" w:cs="Arial"/>
          <w:sz w:val="20"/>
          <w:szCs w:val="20"/>
        </w:rPr>
        <w:t xml:space="preserve"> znaša 3</w:t>
      </w:r>
      <w:r>
        <w:rPr>
          <w:rFonts w:ascii="Arial" w:hAnsi="Arial" w:cs="Arial"/>
          <w:sz w:val="20"/>
          <w:szCs w:val="20"/>
        </w:rPr>
        <w:t>4</w:t>
      </w:r>
      <w:r w:rsidRPr="00983441">
        <w:rPr>
          <w:rFonts w:ascii="Arial" w:hAnsi="Arial" w:cs="Arial"/>
          <w:sz w:val="20"/>
          <w:szCs w:val="20"/>
        </w:rPr>
        <w:t>2.</w:t>
      </w:r>
      <w:r>
        <w:rPr>
          <w:rFonts w:ascii="Arial" w:hAnsi="Arial" w:cs="Arial"/>
          <w:sz w:val="20"/>
          <w:szCs w:val="20"/>
        </w:rPr>
        <w:t>240</w:t>
      </w:r>
      <w:r w:rsidRPr="00983441">
        <w:rPr>
          <w:rFonts w:ascii="Arial" w:hAnsi="Arial" w:cs="Arial"/>
          <w:sz w:val="20"/>
          <w:szCs w:val="20"/>
        </w:rPr>
        <w:t>,00 EUR brez DDV. Ponudba, ki bo presegla limitirano vrednost, bo ocenjena kot nedopustna.</w:t>
      </w:r>
    </w:p>
    <w:p w14:paraId="4FF109D1" w14:textId="77777777" w:rsidR="00983441" w:rsidRPr="00C86C41" w:rsidRDefault="00983441" w:rsidP="00C86C41">
      <w:pPr>
        <w:widowControl w:val="0"/>
        <w:autoSpaceDE w:val="0"/>
        <w:autoSpaceDN w:val="0"/>
        <w:adjustRightInd w:val="0"/>
        <w:spacing w:line="260" w:lineRule="atLeast"/>
        <w:jc w:val="both"/>
        <w:rPr>
          <w:rFonts w:ascii="Arial" w:hAnsi="Arial" w:cs="Arial"/>
          <w:sz w:val="20"/>
          <w:szCs w:val="20"/>
        </w:rPr>
      </w:pPr>
    </w:p>
    <w:p w14:paraId="4D7C09FD" w14:textId="3538B26E"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2A9800F5"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7879ED1A" w14:textId="7410C219" w:rsidR="005337E5" w:rsidRPr="005337E5" w:rsidRDefault="005337E5" w:rsidP="00C86C41">
      <w:pPr>
        <w:widowControl w:val="0"/>
        <w:autoSpaceDE w:val="0"/>
        <w:autoSpaceDN w:val="0"/>
        <w:adjustRightInd w:val="0"/>
        <w:spacing w:line="260" w:lineRule="atLeast"/>
        <w:jc w:val="both"/>
        <w:rPr>
          <w:rFonts w:ascii="Arial" w:hAnsi="Arial" w:cs="Arial"/>
          <w:bCs/>
          <w:iCs/>
          <w:sz w:val="20"/>
          <w:szCs w:val="20"/>
        </w:rPr>
      </w:pPr>
      <w:r w:rsidRPr="005337E5">
        <w:rPr>
          <w:rFonts w:ascii="Arial" w:hAnsi="Arial" w:cs="Arial"/>
          <w:b/>
          <w:bCs/>
          <w:iCs/>
          <w:sz w:val="20"/>
          <w:szCs w:val="20"/>
        </w:rPr>
        <w:t xml:space="preserve">Rok izvedbe pogodbe:  </w:t>
      </w:r>
      <w:r w:rsidR="00983441" w:rsidRPr="00983441">
        <w:rPr>
          <w:rFonts w:ascii="Arial" w:hAnsi="Arial" w:cs="Arial"/>
          <w:bCs/>
          <w:iCs/>
          <w:sz w:val="20"/>
          <w:szCs w:val="20"/>
        </w:rPr>
        <w:t>4 (štiri</w:t>
      </w:r>
      <w:r w:rsidR="00983441">
        <w:rPr>
          <w:rFonts w:ascii="Arial" w:hAnsi="Arial" w:cs="Arial"/>
          <w:bCs/>
          <w:iCs/>
          <w:sz w:val="20"/>
          <w:szCs w:val="20"/>
        </w:rPr>
        <w:t>)</w:t>
      </w:r>
      <w:r w:rsidR="00983441" w:rsidRPr="00983441">
        <w:rPr>
          <w:rFonts w:ascii="Arial" w:hAnsi="Arial" w:cs="Arial"/>
          <w:bCs/>
          <w:iCs/>
          <w:sz w:val="20"/>
          <w:szCs w:val="20"/>
        </w:rPr>
        <w:t xml:space="preserve"> mesece od podpisa pogodbe</w:t>
      </w:r>
      <w:r w:rsidR="009E2303" w:rsidRPr="008B1D4A">
        <w:rPr>
          <w:rFonts w:ascii="Arial" w:hAnsi="Arial" w:cs="Arial"/>
          <w:bCs/>
          <w:iCs/>
          <w:sz w:val="20"/>
          <w:szCs w:val="20"/>
        </w:rPr>
        <w:t>.</w:t>
      </w:r>
    </w:p>
    <w:p w14:paraId="0FF3D01B" w14:textId="77777777" w:rsidR="005337E5" w:rsidRDefault="005337E5" w:rsidP="00C86C41">
      <w:pPr>
        <w:widowControl w:val="0"/>
        <w:autoSpaceDE w:val="0"/>
        <w:autoSpaceDN w:val="0"/>
        <w:adjustRightInd w:val="0"/>
        <w:spacing w:line="260" w:lineRule="atLeast"/>
        <w:jc w:val="both"/>
        <w:rPr>
          <w:rFonts w:ascii="Arial" w:hAnsi="Arial" w:cs="Arial"/>
          <w:b/>
          <w:bCs/>
          <w:iCs/>
          <w:sz w:val="20"/>
          <w:szCs w:val="20"/>
        </w:rPr>
      </w:pPr>
    </w:p>
    <w:bookmarkEnd w:id="0"/>
    <w:bookmarkEnd w:id="1"/>
    <w:p w14:paraId="74DAF500" w14:textId="39190BA9"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0EF5EE40"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0BC1BA6F" w14:textId="77777777" w:rsidR="00237744" w:rsidRPr="00161C6E" w:rsidRDefault="00237744" w:rsidP="00FB7DD3">
      <w:pPr>
        <w:spacing w:line="260" w:lineRule="atLeast"/>
        <w:jc w:val="both"/>
        <w:rPr>
          <w:rFonts w:ascii="Arial" w:eastAsia="Calibri" w:hAnsi="Arial" w:cs="Arial"/>
          <w:sz w:val="20"/>
          <w:szCs w:val="20"/>
          <w:lang w:eastAsia="en-US"/>
        </w:rPr>
      </w:pPr>
    </w:p>
    <w:p w14:paraId="2219FC1C"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59E97219" w14:textId="77777777" w:rsidR="00237744" w:rsidRDefault="00237744" w:rsidP="00FB7DD3">
      <w:pPr>
        <w:spacing w:line="260" w:lineRule="atLeast"/>
        <w:jc w:val="both"/>
        <w:rPr>
          <w:rFonts w:ascii="Arial" w:eastAsia="Calibri" w:hAnsi="Arial" w:cs="Arial"/>
          <w:sz w:val="20"/>
          <w:szCs w:val="20"/>
          <w:lang w:eastAsia="en-US"/>
        </w:rPr>
      </w:pPr>
    </w:p>
    <w:p w14:paraId="6BCAFE33" w14:textId="77777777" w:rsidR="00237744" w:rsidRPr="00A42A07"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586D18D" w14:textId="77777777" w:rsidR="00237744" w:rsidRPr="00161C6E" w:rsidRDefault="00237744" w:rsidP="00FB7DD3">
      <w:pPr>
        <w:spacing w:line="260" w:lineRule="atLeast"/>
        <w:jc w:val="both"/>
        <w:rPr>
          <w:rFonts w:ascii="Arial" w:eastAsia="Calibri" w:hAnsi="Arial" w:cs="Arial"/>
          <w:sz w:val="20"/>
          <w:szCs w:val="20"/>
          <w:lang w:eastAsia="en-US"/>
        </w:rPr>
      </w:pPr>
    </w:p>
    <w:p w14:paraId="00220523" w14:textId="598ED41F"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lastRenderedPageBreak/>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 xml:space="preserve">najkasneje do </w:t>
      </w:r>
      <w:r w:rsidR="00C514E5" w:rsidRPr="00C514E5">
        <w:rPr>
          <w:rFonts w:ascii="Arial" w:eastAsia="Calibri" w:hAnsi="Arial" w:cs="Arial"/>
          <w:b/>
          <w:sz w:val="20"/>
          <w:szCs w:val="20"/>
        </w:rPr>
        <w:t>1</w:t>
      </w:r>
      <w:r w:rsidR="009B6CCE">
        <w:rPr>
          <w:rFonts w:ascii="Arial" w:eastAsia="Calibri" w:hAnsi="Arial" w:cs="Arial"/>
          <w:b/>
          <w:sz w:val="20"/>
          <w:szCs w:val="20"/>
        </w:rPr>
        <w:t>7</w:t>
      </w:r>
      <w:r w:rsidR="00573868" w:rsidRPr="00C514E5">
        <w:rPr>
          <w:rFonts w:ascii="Arial" w:eastAsia="Calibri" w:hAnsi="Arial" w:cs="Arial"/>
          <w:b/>
          <w:sz w:val="20"/>
          <w:szCs w:val="22"/>
          <w:lang w:eastAsia="en-US"/>
        </w:rPr>
        <w:t>.</w:t>
      </w:r>
      <w:r w:rsidR="00C514E5" w:rsidRPr="00C514E5">
        <w:rPr>
          <w:rFonts w:ascii="Arial" w:eastAsia="Calibri" w:hAnsi="Arial" w:cs="Arial"/>
          <w:b/>
          <w:sz w:val="20"/>
          <w:szCs w:val="22"/>
          <w:lang w:eastAsia="en-US"/>
        </w:rPr>
        <w:t>10</w:t>
      </w:r>
      <w:r w:rsidR="00573868" w:rsidRPr="00C514E5">
        <w:rPr>
          <w:rFonts w:ascii="Arial" w:eastAsia="Calibri" w:hAnsi="Arial" w:cs="Arial"/>
          <w:b/>
          <w:sz w:val="20"/>
          <w:szCs w:val="22"/>
          <w:lang w:eastAsia="en-US"/>
        </w:rPr>
        <w:t>.2022</w:t>
      </w:r>
      <w:r w:rsidRPr="00531015">
        <w:rPr>
          <w:rFonts w:ascii="Arial" w:eastAsia="Calibri" w:hAnsi="Arial" w:cs="Arial"/>
          <w:sz w:val="20"/>
          <w:szCs w:val="22"/>
          <w:lang w:eastAsia="en-US"/>
        </w:rPr>
        <w:t xml:space="preserve"> do </w:t>
      </w:r>
      <w:r w:rsidRPr="00531015">
        <w:rPr>
          <w:rFonts w:ascii="Arial" w:eastAsia="Calibri" w:hAnsi="Arial" w:cs="Arial"/>
          <w:b/>
          <w:sz w:val="20"/>
          <w:szCs w:val="22"/>
          <w:lang w:eastAsia="en-US"/>
        </w:rPr>
        <w:t>9:00 ure</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04164E63" w14:textId="77777777" w:rsidR="00C514E5" w:rsidRDefault="00C514E5" w:rsidP="00FB7DD3">
      <w:pPr>
        <w:spacing w:line="260" w:lineRule="atLeast"/>
        <w:jc w:val="both"/>
        <w:rPr>
          <w:rFonts w:ascii="Arial" w:eastAsia="Calibri" w:hAnsi="Arial" w:cs="Arial"/>
          <w:sz w:val="20"/>
          <w:szCs w:val="22"/>
          <w:lang w:eastAsia="en-US"/>
        </w:rPr>
      </w:pPr>
    </w:p>
    <w:p w14:paraId="0F700F05" w14:textId="5B169461"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84F8619" w14:textId="4DB37E7C"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1DD85E87" w14:textId="77777777" w:rsidR="00237744" w:rsidRPr="00161C6E" w:rsidRDefault="00237744" w:rsidP="00FB7DD3">
      <w:pPr>
        <w:spacing w:line="260" w:lineRule="atLeast"/>
        <w:jc w:val="both"/>
        <w:rPr>
          <w:rFonts w:ascii="Arial" w:eastAsia="Calibri" w:hAnsi="Arial" w:cs="Arial"/>
          <w:sz w:val="20"/>
          <w:szCs w:val="22"/>
          <w:lang w:eastAsia="en-US"/>
        </w:rPr>
      </w:pPr>
    </w:p>
    <w:p w14:paraId="10AF14D2"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7BE8379" w14:textId="77777777" w:rsidR="00237744" w:rsidRPr="00161C6E" w:rsidRDefault="00237744" w:rsidP="00FB7DD3">
      <w:pPr>
        <w:spacing w:line="260" w:lineRule="atLeast"/>
        <w:rPr>
          <w:rFonts w:ascii="Arial" w:hAnsi="Arial" w:cs="Arial"/>
          <w:sz w:val="20"/>
        </w:rPr>
      </w:pPr>
    </w:p>
    <w:p w14:paraId="52C681DD"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2470CB03" w14:textId="77777777" w:rsidR="00874E15" w:rsidRPr="00916479" w:rsidRDefault="00874E15" w:rsidP="00FB7DD3">
      <w:pPr>
        <w:spacing w:line="260" w:lineRule="atLeast"/>
        <w:rPr>
          <w:rFonts w:ascii="Arial" w:hAnsi="Arial" w:cs="Arial"/>
          <w:sz w:val="20"/>
        </w:rPr>
      </w:pPr>
    </w:p>
    <w:p w14:paraId="1628EFC2" w14:textId="77777777"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Priprava in oddaja ponudbe v sistemu e-JN</w:t>
      </w:r>
      <w:bookmarkEnd w:id="2"/>
    </w:p>
    <w:p w14:paraId="3B82ABC3" w14:textId="0B1DE549"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eJN na naslovu: </w:t>
      </w:r>
      <w:hyperlink r:id="rId11"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4F1C603" w14:textId="5844AE17" w:rsidR="00441E67" w:rsidRDefault="00441E67" w:rsidP="00FB7DD3">
      <w:pPr>
        <w:spacing w:line="260" w:lineRule="atLeast"/>
        <w:jc w:val="both"/>
        <w:rPr>
          <w:rFonts w:ascii="Arial" w:eastAsia="Calibri" w:hAnsi="Arial" w:cs="Arial"/>
          <w:sz w:val="20"/>
          <w:szCs w:val="20"/>
        </w:rPr>
      </w:pPr>
    </w:p>
    <w:p w14:paraId="7931D6BE"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5DD77DFF" w14:textId="77777777" w:rsidR="00441E67" w:rsidRPr="00916479" w:rsidRDefault="00441E67" w:rsidP="00FB7DD3">
      <w:pPr>
        <w:spacing w:line="260" w:lineRule="atLeast"/>
        <w:jc w:val="both"/>
        <w:rPr>
          <w:rFonts w:ascii="Arial" w:eastAsia="Calibri" w:hAnsi="Arial"/>
          <w:sz w:val="20"/>
          <w:szCs w:val="22"/>
          <w:lang w:eastAsia="en-US"/>
        </w:rPr>
      </w:pPr>
    </w:p>
    <w:p w14:paraId="7B609B01" w14:textId="25CE665E"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44277B43" w14:textId="77777777" w:rsidR="00874E15" w:rsidRPr="00916479" w:rsidRDefault="00874E15" w:rsidP="00FB7DD3">
      <w:pPr>
        <w:spacing w:line="260" w:lineRule="atLeast"/>
        <w:jc w:val="both"/>
        <w:rPr>
          <w:rFonts w:ascii="Arial" w:eastAsia="Calibri" w:hAnsi="Arial" w:cs="Arial"/>
          <w:sz w:val="20"/>
          <w:szCs w:val="20"/>
          <w:lang w:eastAsia="en-US"/>
        </w:rPr>
      </w:pPr>
    </w:p>
    <w:p w14:paraId="39B08398"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43B53848" w14:textId="77777777" w:rsidR="00EC6004" w:rsidRDefault="00EC6004" w:rsidP="00FB7DD3">
      <w:pPr>
        <w:spacing w:line="260" w:lineRule="atLeast"/>
        <w:jc w:val="both"/>
        <w:rPr>
          <w:rFonts w:ascii="Arial" w:hAnsi="Arial" w:cs="Arial"/>
          <w:sz w:val="20"/>
          <w:szCs w:val="20"/>
          <w:lang w:eastAsia="en-US"/>
        </w:rPr>
      </w:pPr>
    </w:p>
    <w:p w14:paraId="1A3D08BC" w14:textId="6D91C7A3"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3284E153" w14:textId="46D02818"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Pr="00EE7EE3">
        <w:rPr>
          <w:rFonts w:ascii="Arial" w:eastAsia="Calibri" w:hAnsi="Arial" w:cs="Arial"/>
          <w:sz w:val="20"/>
          <w:szCs w:val="20"/>
          <w:lang w:eastAsia="en-US"/>
        </w:rPr>
        <w:t xml:space="preserve">dne </w:t>
      </w:r>
      <w:r w:rsidR="00C514E5" w:rsidRPr="00C514E5">
        <w:rPr>
          <w:rFonts w:ascii="Arial" w:eastAsia="Calibri" w:hAnsi="Arial" w:cs="Arial"/>
          <w:b/>
          <w:sz w:val="20"/>
          <w:szCs w:val="20"/>
          <w:lang w:eastAsia="en-US"/>
        </w:rPr>
        <w:t>1</w:t>
      </w:r>
      <w:r w:rsidR="009B6CCE">
        <w:rPr>
          <w:rFonts w:ascii="Arial" w:eastAsia="Calibri" w:hAnsi="Arial" w:cs="Arial"/>
          <w:b/>
          <w:sz w:val="20"/>
          <w:szCs w:val="20"/>
          <w:lang w:eastAsia="en-US"/>
        </w:rPr>
        <w:t>7</w:t>
      </w:r>
      <w:r w:rsidR="00573868" w:rsidRPr="00C514E5">
        <w:rPr>
          <w:rFonts w:ascii="Arial" w:eastAsia="Calibri" w:hAnsi="Arial" w:cs="Arial"/>
          <w:b/>
          <w:sz w:val="20"/>
          <w:szCs w:val="22"/>
          <w:lang w:eastAsia="en-US"/>
        </w:rPr>
        <w:t>.</w:t>
      </w:r>
      <w:r w:rsidR="00C514E5" w:rsidRPr="00C514E5">
        <w:rPr>
          <w:rFonts w:ascii="Arial" w:eastAsia="Calibri" w:hAnsi="Arial" w:cs="Arial"/>
          <w:b/>
          <w:sz w:val="20"/>
          <w:szCs w:val="22"/>
          <w:lang w:eastAsia="en-US"/>
        </w:rPr>
        <w:t>10</w:t>
      </w:r>
      <w:r w:rsidR="00573868" w:rsidRPr="00C514E5">
        <w:rPr>
          <w:rFonts w:ascii="Arial" w:eastAsia="Calibri" w:hAnsi="Arial" w:cs="Arial"/>
          <w:b/>
          <w:sz w:val="20"/>
          <w:szCs w:val="22"/>
          <w:lang w:eastAsia="en-US"/>
        </w:rPr>
        <w:t>.2022</w:t>
      </w:r>
      <w:r w:rsidRPr="00EE7EE3">
        <w:rPr>
          <w:rFonts w:ascii="Arial" w:eastAsia="Calibri" w:hAnsi="Arial" w:cs="Arial"/>
          <w:sz w:val="20"/>
          <w:szCs w:val="22"/>
          <w:lang w:eastAsia="en-US"/>
        </w:rPr>
        <w:t xml:space="preserve"> in se bo začelo </w:t>
      </w:r>
      <w:r w:rsidRPr="00EE7EE3">
        <w:rPr>
          <w:rFonts w:ascii="Arial" w:eastAsia="Calibri" w:hAnsi="Arial" w:cs="Arial"/>
          <w:b/>
          <w:sz w:val="20"/>
          <w:szCs w:val="22"/>
          <w:lang w:eastAsia="en-US"/>
        </w:rPr>
        <w:t xml:space="preserve">ob </w:t>
      </w:r>
      <w:r w:rsidR="00F54AA8">
        <w:rPr>
          <w:rFonts w:ascii="Arial" w:eastAsia="Calibri" w:hAnsi="Arial" w:cs="Arial"/>
          <w:b/>
          <w:sz w:val="20"/>
          <w:szCs w:val="22"/>
          <w:lang w:eastAsia="en-US"/>
        </w:rPr>
        <w:t>1</w:t>
      </w:r>
      <w:r w:rsidR="00AE57C1">
        <w:rPr>
          <w:rFonts w:ascii="Arial" w:eastAsia="Calibri" w:hAnsi="Arial" w:cs="Arial"/>
          <w:b/>
          <w:sz w:val="20"/>
          <w:szCs w:val="22"/>
          <w:lang w:eastAsia="en-US"/>
        </w:rPr>
        <w:t>0</w:t>
      </w:r>
      <w:r w:rsidRPr="00A750DA">
        <w:rPr>
          <w:rFonts w:ascii="Arial" w:eastAsia="Calibri" w:hAnsi="Arial" w:cs="Arial"/>
          <w:b/>
          <w:sz w:val="20"/>
          <w:szCs w:val="22"/>
          <w:lang w:eastAsia="en-US"/>
        </w:rPr>
        <w:t>:</w:t>
      </w:r>
      <w:r w:rsidR="00F54AA8">
        <w:rPr>
          <w:rFonts w:ascii="Arial" w:eastAsia="Calibri" w:hAnsi="Arial" w:cs="Arial"/>
          <w:b/>
          <w:sz w:val="20"/>
          <w:szCs w:val="22"/>
          <w:lang w:eastAsia="en-US"/>
        </w:rPr>
        <w:t>0</w:t>
      </w:r>
      <w:r w:rsidR="009B7FF4" w:rsidRPr="00A750DA">
        <w:rPr>
          <w:rFonts w:ascii="Arial" w:eastAsia="Calibri" w:hAnsi="Arial" w:cs="Arial"/>
          <w:b/>
          <w:sz w:val="20"/>
          <w:szCs w:val="22"/>
          <w:lang w:eastAsia="en-US"/>
        </w:rPr>
        <w:t>0</w:t>
      </w:r>
      <w:r w:rsidRPr="00A750DA">
        <w:rPr>
          <w:rFonts w:ascii="Arial" w:eastAsia="Calibri" w:hAnsi="Arial" w:cs="Arial"/>
          <w:b/>
          <w:sz w:val="20"/>
          <w:szCs w:val="22"/>
          <w:lang w:eastAsia="en-US"/>
        </w:rPr>
        <w:t xml:space="preserve"> uri</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 xml:space="preserve">na spletnem naslovu </w:t>
      </w:r>
      <w:r w:rsidRPr="00FA23D9">
        <w:rPr>
          <w:rFonts w:ascii="Arial" w:eastAsia="Calibri" w:hAnsi="Arial" w:cs="Arial"/>
          <w:color w:val="0000FF"/>
          <w:sz w:val="20"/>
          <w:szCs w:val="20"/>
          <w:u w:val="single"/>
        </w:rPr>
        <w:t>https://ejn.gov.si</w:t>
      </w:r>
      <w:r w:rsidRPr="00FA23D9">
        <w:rPr>
          <w:rFonts w:ascii="Arial" w:eastAsia="Calibri" w:hAnsi="Arial" w:cs="Arial"/>
          <w:sz w:val="20"/>
          <w:szCs w:val="20"/>
        </w:rPr>
        <w:t>.</w:t>
      </w:r>
      <w:r w:rsidRPr="00916479">
        <w:rPr>
          <w:rFonts w:ascii="Arial" w:eastAsia="Calibri" w:hAnsi="Arial" w:cs="Arial"/>
          <w:sz w:val="20"/>
          <w:szCs w:val="20"/>
        </w:rPr>
        <w:t xml:space="preserve"> </w:t>
      </w:r>
    </w:p>
    <w:p w14:paraId="2EC4FC81" w14:textId="77777777" w:rsidR="00874E15" w:rsidRPr="00916479" w:rsidRDefault="00874E15" w:rsidP="00FB7DD3">
      <w:pPr>
        <w:spacing w:line="260" w:lineRule="atLeast"/>
        <w:jc w:val="both"/>
        <w:rPr>
          <w:rFonts w:ascii="Arial" w:eastAsia="Calibri" w:hAnsi="Arial" w:cs="Arial"/>
          <w:sz w:val="20"/>
          <w:szCs w:val="22"/>
          <w:lang w:eastAsia="en-US"/>
        </w:rPr>
      </w:pPr>
    </w:p>
    <w:p w14:paraId="5617A20D"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63B0A79C" w14:textId="77777777" w:rsidR="00463C3E" w:rsidRDefault="00463C3E" w:rsidP="00FB7DD3">
      <w:pPr>
        <w:spacing w:line="260" w:lineRule="atLeast"/>
        <w:jc w:val="both"/>
        <w:rPr>
          <w:rFonts w:ascii="Arial" w:hAnsi="Arial" w:cs="Arial"/>
          <w:sz w:val="20"/>
          <w:szCs w:val="20"/>
          <w:lang w:eastAsia="en-US"/>
        </w:rPr>
      </w:pPr>
    </w:p>
    <w:p w14:paraId="0B1AF22D" w14:textId="77777777" w:rsidR="00EF30CB" w:rsidRPr="0070139D" w:rsidRDefault="00EF30CB" w:rsidP="00FB7DD3">
      <w:pPr>
        <w:spacing w:line="260" w:lineRule="atLeast"/>
        <w:jc w:val="both"/>
        <w:rPr>
          <w:rFonts w:ascii="Arial" w:hAnsi="Arial" w:cs="Arial"/>
          <w:sz w:val="20"/>
          <w:szCs w:val="20"/>
          <w:lang w:eastAsia="en-US"/>
        </w:rPr>
      </w:pPr>
    </w:p>
    <w:p w14:paraId="23C96E68" w14:textId="77777777" w:rsidR="0075039D" w:rsidRPr="0070139D" w:rsidRDefault="0075039D" w:rsidP="00FB7DD3">
      <w:pPr>
        <w:spacing w:line="260" w:lineRule="atLeast"/>
        <w:jc w:val="both"/>
        <w:rPr>
          <w:rFonts w:ascii="Arial" w:hAnsi="Arial" w:cs="Arial"/>
          <w:sz w:val="20"/>
          <w:szCs w:val="20"/>
          <w:lang w:eastAsia="en-US"/>
        </w:rPr>
      </w:pPr>
      <w:r w:rsidRPr="00D92AE9">
        <w:rPr>
          <w:rFonts w:ascii="Arial" w:hAnsi="Arial"/>
          <w:b/>
          <w:bCs/>
          <w:sz w:val="20"/>
          <w:lang w:eastAsia="en-US"/>
        </w:rPr>
        <w:t>Sonja Grašič</w:t>
      </w:r>
    </w:p>
    <w:p w14:paraId="019D5F41" w14:textId="77777777" w:rsidR="0075039D" w:rsidRPr="00D92AE9" w:rsidRDefault="0075039D" w:rsidP="00FB7DD3">
      <w:pPr>
        <w:spacing w:line="260" w:lineRule="atLeast"/>
        <w:rPr>
          <w:rFonts w:ascii="Arial" w:hAnsi="Arial"/>
          <w:sz w:val="20"/>
          <w:lang w:eastAsia="en-US"/>
        </w:rPr>
      </w:pPr>
      <w:r w:rsidRPr="00D92AE9">
        <w:rPr>
          <w:rFonts w:ascii="Arial" w:hAnsi="Arial"/>
          <w:sz w:val="20"/>
          <w:lang w:eastAsia="en-US"/>
        </w:rPr>
        <w:t>vodja Službe za javna naročila</w:t>
      </w:r>
      <w:r w:rsidRPr="00D92AE9">
        <w:rPr>
          <w:rFonts w:ascii="Arial" w:hAnsi="Arial"/>
          <w:sz w:val="20"/>
          <w:lang w:eastAsia="en-US"/>
        </w:rPr>
        <w:tab/>
      </w:r>
      <w:r w:rsidRPr="00D92AE9">
        <w:rPr>
          <w:rFonts w:ascii="Arial" w:hAnsi="Arial"/>
          <w:sz w:val="20"/>
          <w:lang w:eastAsia="en-US"/>
        </w:rPr>
        <w:tab/>
      </w:r>
    </w:p>
    <w:p w14:paraId="0D5C016E"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1DAF9103" w14:textId="77777777" w:rsidR="00463C3E" w:rsidRPr="00D92AE9" w:rsidRDefault="00463C3E" w:rsidP="00FB7DD3">
      <w:pPr>
        <w:spacing w:line="260" w:lineRule="atLeast"/>
        <w:rPr>
          <w:rFonts w:ascii="Arial" w:hAnsi="Arial"/>
          <w:b/>
          <w:bCs/>
          <w:sz w:val="20"/>
          <w:lang w:eastAsia="en-US"/>
        </w:rPr>
      </w:pPr>
    </w:p>
    <w:p w14:paraId="735AD9F8" w14:textId="77777777" w:rsidR="00463C3E" w:rsidRPr="00D92AE9" w:rsidRDefault="00463C3E" w:rsidP="00FB7DD3">
      <w:pPr>
        <w:spacing w:line="260" w:lineRule="atLeast"/>
        <w:rPr>
          <w:rFonts w:ascii="Arial" w:hAnsi="Arial"/>
          <w:b/>
          <w:bCs/>
          <w:sz w:val="20"/>
          <w:lang w:eastAsia="en-US"/>
        </w:rPr>
      </w:pPr>
    </w:p>
    <w:p w14:paraId="7F68F849" w14:textId="2EBB83BF" w:rsidR="003B1710" w:rsidRPr="005A521D" w:rsidRDefault="0075039D" w:rsidP="003B1710">
      <w:pPr>
        <w:spacing w:line="260" w:lineRule="atLeast"/>
        <w:rPr>
          <w:rFonts w:ascii="Arial" w:hAnsi="Arial"/>
          <w:b/>
          <w:sz w:val="20"/>
          <w:highlight w:val="yellow"/>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Pr>
          <w:rFonts w:ascii="Arial" w:hAnsi="Arial"/>
          <w:b/>
          <w:bCs/>
          <w:sz w:val="20"/>
          <w:lang w:eastAsia="en-US"/>
        </w:rPr>
        <w:t>mag. Bojan Kumer</w:t>
      </w:r>
    </w:p>
    <w:p w14:paraId="790A1468" w14:textId="34B89988"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Pr>
          <w:rFonts w:ascii="Arial" w:hAnsi="Arial" w:cs="Arial"/>
          <w:sz w:val="20"/>
          <w:szCs w:val="20"/>
          <w:lang w:eastAsia="en-US"/>
        </w:rPr>
        <w:t xml:space="preserve">                                                                                                                      </w:t>
      </w:r>
      <w:r w:rsidR="005337E5">
        <w:rPr>
          <w:rFonts w:ascii="Arial" w:hAnsi="Arial" w:cs="Arial"/>
          <w:sz w:val="20"/>
          <w:szCs w:val="20"/>
          <w:lang w:eastAsia="en-US"/>
        </w:rPr>
        <w:t xml:space="preserve">   </w:t>
      </w:r>
      <w:r w:rsidRPr="008A350C">
        <w:rPr>
          <w:rFonts w:ascii="Arial" w:hAnsi="Arial" w:cs="Arial"/>
          <w:sz w:val="20"/>
          <w:szCs w:val="20"/>
          <w:lang w:eastAsia="en-US"/>
        </w:rPr>
        <w:t>minist</w:t>
      </w:r>
      <w:r w:rsidR="00B9288A">
        <w:rPr>
          <w:rFonts w:ascii="Arial" w:hAnsi="Arial" w:cs="Arial"/>
          <w:sz w:val="20"/>
          <w:szCs w:val="20"/>
          <w:lang w:eastAsia="en-US"/>
        </w:rPr>
        <w:t>e</w:t>
      </w:r>
      <w:r w:rsidRPr="008A350C">
        <w:rPr>
          <w:rFonts w:ascii="Arial" w:hAnsi="Arial" w:cs="Arial"/>
          <w:sz w:val="20"/>
          <w:szCs w:val="20"/>
          <w:lang w:eastAsia="en-US"/>
        </w:rPr>
        <w:t>r</w:t>
      </w:r>
    </w:p>
    <w:p w14:paraId="12BDDEC8" w14:textId="591E6524" w:rsidR="00A740FB" w:rsidRDefault="005337E5" w:rsidP="00FB7DD3">
      <w:pPr>
        <w:spacing w:line="260" w:lineRule="atLeast"/>
        <w:rPr>
          <w:rFonts w:ascii="Arial" w:hAnsi="Arial" w:cs="Arial"/>
          <w:sz w:val="20"/>
          <w:szCs w:val="20"/>
          <w:lang w:eastAsia="en-US"/>
        </w:rPr>
      </w:pPr>
      <w:r>
        <w:rPr>
          <w:rFonts w:ascii="Arial" w:hAnsi="Arial" w:cs="Arial"/>
          <w:sz w:val="20"/>
          <w:szCs w:val="20"/>
          <w:lang w:eastAsia="en-US"/>
        </w:rPr>
        <w:t xml:space="preserve">   </w:t>
      </w:r>
    </w:p>
    <w:p w14:paraId="19186205" w14:textId="554D9929" w:rsidR="00A740FB" w:rsidRPr="00A740FB" w:rsidRDefault="00C86C41" w:rsidP="00FB7DD3">
      <w:pPr>
        <w:spacing w:line="260" w:lineRule="atLeast"/>
        <w:rPr>
          <w:rFonts w:ascii="Arial" w:hAnsi="Arial" w:cs="Arial"/>
          <w:b/>
          <w:sz w:val="20"/>
          <w:szCs w:val="20"/>
          <w:lang w:eastAsia="en-US"/>
        </w:rPr>
      </w:pPr>
      <w:r>
        <w:rPr>
          <w:rFonts w:ascii="Arial" w:hAnsi="Arial" w:cs="Arial"/>
          <w:b/>
          <w:sz w:val="20"/>
          <w:szCs w:val="20"/>
          <w:lang w:eastAsia="en-US"/>
        </w:rPr>
        <w:t>Monika Pintar Mesarič</w:t>
      </w:r>
    </w:p>
    <w:p w14:paraId="5775189B" w14:textId="6FC77A1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D</w:t>
      </w:r>
      <w:r w:rsidR="00C86C41">
        <w:rPr>
          <w:rFonts w:ascii="Arial" w:hAnsi="Arial" w:cs="Arial"/>
          <w:sz w:val="20"/>
          <w:szCs w:val="20"/>
          <w:lang w:eastAsia="en-US"/>
        </w:rPr>
        <w:t>K</w:t>
      </w:r>
      <w:r w:rsidR="00252349">
        <w:rPr>
          <w:rFonts w:ascii="Arial" w:hAnsi="Arial" w:cs="Arial"/>
          <w:sz w:val="20"/>
          <w:szCs w:val="20"/>
          <w:lang w:eastAsia="en-US"/>
        </w:rPr>
        <w:t>P</w:t>
      </w:r>
    </w:p>
    <w:p w14:paraId="423DD464" w14:textId="365A4AD8" w:rsidR="00FD0C9C" w:rsidRPr="003C0405" w:rsidRDefault="003C0405" w:rsidP="00FB7DD3">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5909D140" w14:textId="77777777" w:rsidR="00EF30CB" w:rsidRDefault="00EF30CB" w:rsidP="00FB7DD3">
      <w:pPr>
        <w:spacing w:line="260" w:lineRule="atLeast"/>
        <w:rPr>
          <w:rFonts w:ascii="Arial" w:hAnsi="Arial" w:cs="Arial"/>
          <w:sz w:val="20"/>
          <w:szCs w:val="20"/>
          <w:lang w:eastAsia="en-US"/>
        </w:rPr>
      </w:pPr>
    </w:p>
    <w:p w14:paraId="68AD64AE" w14:textId="77777777" w:rsidR="00EF30CB" w:rsidRDefault="00EF30CB" w:rsidP="00FB7DD3">
      <w:pPr>
        <w:spacing w:line="260" w:lineRule="atLeast"/>
        <w:rPr>
          <w:rFonts w:ascii="Arial" w:hAnsi="Arial" w:cs="Arial"/>
          <w:sz w:val="20"/>
          <w:szCs w:val="20"/>
          <w:lang w:eastAsia="en-US"/>
        </w:rPr>
      </w:pPr>
    </w:p>
    <w:p w14:paraId="5EFC5EA5" w14:textId="77777777" w:rsidR="000D57BA" w:rsidRDefault="000D57BA" w:rsidP="00A54C59">
      <w:pPr>
        <w:spacing w:line="260" w:lineRule="atLeast"/>
        <w:jc w:val="both"/>
        <w:rPr>
          <w:rFonts w:ascii="Arial" w:hAnsi="Arial" w:cs="Arial"/>
          <w:b/>
          <w:sz w:val="20"/>
          <w:szCs w:val="20"/>
          <w:lang w:eastAsia="en-US"/>
        </w:rPr>
      </w:pPr>
    </w:p>
    <w:p w14:paraId="4D856A5B" w14:textId="77777777" w:rsidR="00283FEE" w:rsidRDefault="00283FEE" w:rsidP="00A54C59">
      <w:pPr>
        <w:spacing w:line="260" w:lineRule="atLeast"/>
        <w:jc w:val="both"/>
        <w:rPr>
          <w:rFonts w:ascii="Arial" w:hAnsi="Arial" w:cs="Arial"/>
          <w:b/>
          <w:sz w:val="20"/>
          <w:szCs w:val="20"/>
          <w:lang w:eastAsia="en-US"/>
        </w:rPr>
      </w:pPr>
    </w:p>
    <w:p w14:paraId="570134C6" w14:textId="77777777" w:rsidR="00283FEE" w:rsidRDefault="00283FEE" w:rsidP="00A54C59">
      <w:pPr>
        <w:spacing w:line="260" w:lineRule="atLeast"/>
        <w:jc w:val="both"/>
        <w:rPr>
          <w:rFonts w:ascii="Arial" w:hAnsi="Arial" w:cs="Arial"/>
          <w:b/>
          <w:sz w:val="20"/>
          <w:szCs w:val="20"/>
          <w:lang w:eastAsia="en-US"/>
        </w:rPr>
      </w:pPr>
    </w:p>
    <w:p w14:paraId="449763D7" w14:textId="77777777" w:rsidR="00283FEE" w:rsidRDefault="00283FEE" w:rsidP="00A54C59">
      <w:pPr>
        <w:spacing w:line="260" w:lineRule="atLeast"/>
        <w:jc w:val="both"/>
        <w:rPr>
          <w:rFonts w:ascii="Arial" w:hAnsi="Arial" w:cs="Arial"/>
          <w:b/>
          <w:sz w:val="20"/>
          <w:szCs w:val="20"/>
          <w:lang w:eastAsia="en-US"/>
        </w:rPr>
      </w:pPr>
    </w:p>
    <w:p w14:paraId="3DC75F7A" w14:textId="77777777" w:rsidR="00283FEE" w:rsidRDefault="00283FEE" w:rsidP="00A54C59">
      <w:pPr>
        <w:spacing w:line="260" w:lineRule="atLeast"/>
        <w:jc w:val="both"/>
        <w:rPr>
          <w:rFonts w:ascii="Arial" w:hAnsi="Arial" w:cs="Arial"/>
          <w:b/>
          <w:sz w:val="20"/>
          <w:szCs w:val="20"/>
          <w:lang w:eastAsia="en-US"/>
        </w:rPr>
      </w:pPr>
    </w:p>
    <w:p w14:paraId="7BBA8771" w14:textId="77777777" w:rsidR="00283FEE" w:rsidRDefault="00283FEE" w:rsidP="00A54C59">
      <w:pPr>
        <w:spacing w:line="260" w:lineRule="atLeast"/>
        <w:jc w:val="both"/>
        <w:rPr>
          <w:rFonts w:ascii="Arial" w:hAnsi="Arial" w:cs="Arial"/>
          <w:b/>
          <w:sz w:val="20"/>
          <w:szCs w:val="20"/>
          <w:lang w:eastAsia="en-US"/>
        </w:rPr>
      </w:pPr>
    </w:p>
    <w:p w14:paraId="78156F86" w14:textId="4CD7975B" w:rsidR="0075039D" w:rsidRPr="0070139D" w:rsidRDefault="00A54C59" w:rsidP="00A54C59">
      <w:pPr>
        <w:spacing w:line="260" w:lineRule="atLeast"/>
        <w:jc w:val="both"/>
        <w:rPr>
          <w:rFonts w:ascii="Arial" w:hAnsi="Arial" w:cs="Arial"/>
          <w:b/>
          <w:sz w:val="20"/>
          <w:szCs w:val="20"/>
          <w:lang w:eastAsia="en-US"/>
        </w:rPr>
      </w:pPr>
      <w:r>
        <w:rPr>
          <w:rFonts w:ascii="Arial" w:hAnsi="Arial" w:cs="Arial"/>
          <w:b/>
          <w:sz w:val="20"/>
          <w:szCs w:val="20"/>
          <w:lang w:eastAsia="en-US"/>
        </w:rPr>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9645719" w14:textId="77777777" w:rsidR="0075039D" w:rsidRPr="0070139D" w:rsidRDefault="0075039D" w:rsidP="00FB7DD3">
      <w:pPr>
        <w:spacing w:line="260" w:lineRule="atLeast"/>
        <w:jc w:val="both"/>
        <w:rPr>
          <w:rFonts w:ascii="Arial" w:hAnsi="Arial" w:cs="Arial"/>
          <w:b/>
          <w:sz w:val="20"/>
          <w:szCs w:val="20"/>
          <w:lang w:eastAsia="en-US"/>
        </w:rPr>
      </w:pPr>
    </w:p>
    <w:p w14:paraId="496E37D1" w14:textId="77777777" w:rsidR="0075039D" w:rsidRPr="0070139D" w:rsidRDefault="0075039D" w:rsidP="00C95EB9">
      <w:pPr>
        <w:numPr>
          <w:ilvl w:val="1"/>
          <w:numId w:val="9"/>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24602FAF" w14:textId="77777777" w:rsidR="0075039D" w:rsidRPr="0070139D" w:rsidRDefault="0075039D" w:rsidP="00FB7DD3">
      <w:pPr>
        <w:spacing w:line="260" w:lineRule="atLeast"/>
        <w:jc w:val="both"/>
        <w:rPr>
          <w:rFonts w:ascii="Arial" w:hAnsi="Arial" w:cs="Arial"/>
          <w:sz w:val="20"/>
          <w:szCs w:val="20"/>
          <w:lang w:eastAsia="en-US"/>
        </w:rPr>
      </w:pPr>
    </w:p>
    <w:p w14:paraId="19120F7D" w14:textId="77777777" w:rsidR="00FB7DD3" w:rsidRDefault="0075039D" w:rsidP="003D1EA6">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Pri oddaji </w:t>
      </w:r>
      <w:r w:rsidR="00E078A3">
        <w:rPr>
          <w:rFonts w:ascii="Arial" w:hAnsi="Arial" w:cs="Arial"/>
          <w:sz w:val="20"/>
          <w:szCs w:val="20"/>
          <w:lang w:eastAsia="en-US"/>
        </w:rPr>
        <w:t xml:space="preserve">in izvedbi </w:t>
      </w:r>
      <w:r w:rsidRPr="0070139D">
        <w:rPr>
          <w:rFonts w:ascii="Arial" w:hAnsi="Arial" w:cs="Arial"/>
          <w:sz w:val="20"/>
          <w:szCs w:val="20"/>
          <w:lang w:eastAsia="en-US"/>
        </w:rPr>
        <w:t>javnega naročila se bodo uporabljala predvsem določila naslednjih predpisov:</w:t>
      </w:r>
    </w:p>
    <w:p w14:paraId="64E8E9C0" w14:textId="279BD9F4" w:rsidR="0075039D" w:rsidRPr="0070139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javnem naročanju (Uradni list RS št. 91/15 – ZJN-3</w:t>
      </w:r>
      <w:r w:rsidR="0081496E">
        <w:rPr>
          <w:rFonts w:ascii="Arial" w:hAnsi="Arial" w:cs="Arial"/>
          <w:sz w:val="20"/>
          <w:szCs w:val="20"/>
          <w:lang w:eastAsia="en-US"/>
        </w:rPr>
        <w:t>,</w:t>
      </w:r>
      <w:r w:rsidR="00874E15" w:rsidRPr="00916479">
        <w:rPr>
          <w:rFonts w:ascii="Arial" w:hAnsi="Arial" w:cs="Arial"/>
          <w:sz w:val="20"/>
          <w:szCs w:val="20"/>
          <w:lang w:eastAsia="en-US"/>
        </w:rPr>
        <w:t xml:space="preserve"> 14/18</w:t>
      </w:r>
      <w:r w:rsidR="0024028B">
        <w:rPr>
          <w:rFonts w:ascii="Arial" w:hAnsi="Arial" w:cs="Arial"/>
          <w:sz w:val="20"/>
          <w:szCs w:val="20"/>
          <w:lang w:eastAsia="en-US"/>
        </w:rPr>
        <w:t>,</w:t>
      </w:r>
      <w:r w:rsidR="0081496E">
        <w:rPr>
          <w:rFonts w:ascii="Arial" w:hAnsi="Arial" w:cs="Arial"/>
          <w:sz w:val="20"/>
          <w:szCs w:val="20"/>
          <w:lang w:eastAsia="en-US"/>
        </w:rPr>
        <w:t xml:space="preserve"> 121/21</w:t>
      </w:r>
      <w:r w:rsidR="0024028B">
        <w:rPr>
          <w:rFonts w:ascii="Arial" w:hAnsi="Arial" w:cs="Arial"/>
          <w:sz w:val="20"/>
          <w:szCs w:val="20"/>
          <w:lang w:eastAsia="en-US"/>
        </w:rPr>
        <w:t xml:space="preserve"> in 10/22</w:t>
      </w:r>
      <w:r w:rsidR="00481145">
        <w:rPr>
          <w:rFonts w:ascii="Arial" w:hAnsi="Arial" w:cs="Arial"/>
          <w:sz w:val="20"/>
          <w:szCs w:val="20"/>
          <w:lang w:eastAsia="en-US"/>
        </w:rPr>
        <w:t>,</w:t>
      </w:r>
      <w:r w:rsidR="00481145" w:rsidRPr="00481145">
        <w:t xml:space="preserve"> </w:t>
      </w:r>
      <w:r w:rsidR="00344F2B" w:rsidRPr="00344F2B">
        <w:rPr>
          <w:rFonts w:ascii="Arial" w:hAnsi="Arial" w:cs="Arial"/>
          <w:sz w:val="20"/>
          <w:szCs w:val="20"/>
          <w:lang w:eastAsia="en-US"/>
        </w:rPr>
        <w:t>74/22 – odl. US</w:t>
      </w:r>
      <w:r w:rsidR="0075039D" w:rsidRPr="0070139D">
        <w:rPr>
          <w:rFonts w:ascii="Arial" w:hAnsi="Arial" w:cs="Arial"/>
          <w:sz w:val="20"/>
          <w:szCs w:val="20"/>
          <w:lang w:eastAsia="en-US"/>
        </w:rPr>
        <w:t xml:space="preserve">), vključno z veljavnimi podzakonskimi akti </w:t>
      </w:r>
    </w:p>
    <w:p w14:paraId="565C658E" w14:textId="6A549340" w:rsidR="00E30D29"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E30D29">
        <w:rPr>
          <w:rFonts w:ascii="Arial" w:hAnsi="Arial" w:cs="Arial"/>
          <w:sz w:val="20"/>
          <w:szCs w:val="20"/>
          <w:lang w:eastAsia="en-US"/>
        </w:rPr>
        <w:t>Zakon</w:t>
      </w:r>
      <w:r w:rsidR="00CA7D97">
        <w:rPr>
          <w:rFonts w:ascii="Arial" w:hAnsi="Arial" w:cs="Arial"/>
          <w:sz w:val="20"/>
          <w:szCs w:val="20"/>
          <w:lang w:eastAsia="en-US"/>
        </w:rPr>
        <w:t>a</w:t>
      </w:r>
      <w:r w:rsidR="0075039D" w:rsidRPr="00E30D29">
        <w:rPr>
          <w:rFonts w:ascii="Arial" w:hAnsi="Arial" w:cs="Arial"/>
          <w:sz w:val="20"/>
          <w:szCs w:val="20"/>
          <w:lang w:eastAsia="en-US"/>
        </w:rPr>
        <w:t xml:space="preserve"> o pravnem varstvu v postopkih javnega naročanja </w:t>
      </w:r>
      <w:r w:rsidR="00E30D29" w:rsidRPr="00916479">
        <w:rPr>
          <w:rFonts w:ascii="Arial" w:hAnsi="Arial" w:cs="Arial"/>
          <w:sz w:val="20"/>
          <w:szCs w:val="20"/>
          <w:lang w:eastAsia="en-US"/>
        </w:rPr>
        <w:t>(Uradni list RS, št. 43/11,60/11 – ZTP-D, 63/13, 90/14 – ZDU-1, 60/17 - ZPVPJN-B</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 – ZPVPJN-C</w:t>
      </w:r>
      <w:r w:rsidR="00E30D29">
        <w:rPr>
          <w:rFonts w:ascii="Arial" w:hAnsi="Arial" w:cs="Arial"/>
          <w:sz w:val="20"/>
          <w:szCs w:val="20"/>
          <w:lang w:eastAsia="en-US"/>
        </w:rPr>
        <w:t>);</w:t>
      </w:r>
    </w:p>
    <w:p w14:paraId="31B0EDA0" w14:textId="54DED3C3" w:rsidR="0075039D" w:rsidRPr="00E30D29" w:rsidRDefault="00FB7DD3" w:rsidP="003D1EA6">
      <w:pPr>
        <w:tabs>
          <w:tab w:val="num" w:pos="454"/>
        </w:tabs>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CA7D97">
        <w:rPr>
          <w:rFonts w:ascii="Arial" w:hAnsi="Arial" w:cs="Arial"/>
          <w:sz w:val="20"/>
          <w:szCs w:val="20"/>
          <w:lang w:eastAsia="en-US"/>
        </w:rPr>
        <w:t>Obligacijskega</w:t>
      </w:r>
      <w:r w:rsidR="0075039D" w:rsidRPr="00E30D29">
        <w:rPr>
          <w:rFonts w:ascii="Arial" w:hAnsi="Arial" w:cs="Arial"/>
          <w:sz w:val="20"/>
          <w:szCs w:val="20"/>
          <w:lang w:eastAsia="en-US"/>
        </w:rPr>
        <w:t xml:space="preserve"> zakonik</w:t>
      </w:r>
      <w:r w:rsidR="00CA7D97">
        <w:rPr>
          <w:rFonts w:ascii="Arial" w:hAnsi="Arial" w:cs="Arial"/>
          <w:sz w:val="20"/>
          <w:szCs w:val="20"/>
          <w:lang w:eastAsia="en-US"/>
        </w:rPr>
        <w:t>a</w:t>
      </w:r>
      <w:r w:rsidR="00874E15" w:rsidRPr="00E30D29">
        <w:rPr>
          <w:rFonts w:ascii="Arial" w:hAnsi="Arial" w:cs="Arial"/>
          <w:sz w:val="20"/>
          <w:szCs w:val="20"/>
          <w:lang w:eastAsia="en-US"/>
        </w:rPr>
        <w:t xml:space="preserve"> (Uradni list RS, št, 97/07 – UPB, 64/16 – odl. US in 20/18 – OROZ631),</w:t>
      </w:r>
    </w:p>
    <w:p w14:paraId="788B57A1" w14:textId="11D31D74" w:rsidR="006A1BD3" w:rsidRPr="00E45B64" w:rsidRDefault="00FB7DD3" w:rsidP="00C86C41">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integriteti in preprečevanju korupcije </w:t>
      </w:r>
      <w:r w:rsidR="00465677">
        <w:rPr>
          <w:rFonts w:ascii="Arial" w:hAnsi="Arial" w:cs="Arial"/>
          <w:sz w:val="20"/>
          <w:szCs w:val="20"/>
          <w:lang w:eastAsia="en-US"/>
        </w:rPr>
        <w:t>(Uradni list RS, št. 69/1</w:t>
      </w:r>
      <w:r w:rsidR="00E078A3">
        <w:rPr>
          <w:rFonts w:ascii="Arial" w:hAnsi="Arial" w:cs="Arial"/>
          <w:sz w:val="20"/>
          <w:szCs w:val="20"/>
          <w:lang w:eastAsia="en-US"/>
        </w:rPr>
        <w:t>1</w:t>
      </w:r>
      <w:r w:rsidR="00465677">
        <w:rPr>
          <w:rFonts w:ascii="Arial" w:hAnsi="Arial" w:cs="Arial"/>
          <w:sz w:val="20"/>
          <w:szCs w:val="20"/>
          <w:lang w:eastAsia="en-US"/>
        </w:rPr>
        <w:t xml:space="preserve"> UPB</w:t>
      </w:r>
      <w:r w:rsidR="00B21535">
        <w:rPr>
          <w:rFonts w:ascii="Arial" w:hAnsi="Arial" w:cs="Arial"/>
          <w:sz w:val="20"/>
          <w:szCs w:val="20"/>
          <w:lang w:eastAsia="en-US"/>
        </w:rPr>
        <w:t>,</w:t>
      </w:r>
      <w:r w:rsidR="00E078A3">
        <w:rPr>
          <w:rFonts w:ascii="Arial" w:hAnsi="Arial" w:cs="Arial"/>
          <w:sz w:val="20"/>
          <w:szCs w:val="20"/>
          <w:lang w:eastAsia="en-US"/>
        </w:rPr>
        <w:t>158/20</w:t>
      </w:r>
      <w:r w:rsidR="00B21535">
        <w:rPr>
          <w:rFonts w:ascii="Arial" w:hAnsi="Arial" w:cs="Arial"/>
          <w:sz w:val="20"/>
          <w:szCs w:val="20"/>
          <w:lang w:eastAsia="en-US"/>
        </w:rPr>
        <w:t xml:space="preserve"> in </w:t>
      </w:r>
      <w:r w:rsidR="00B21535" w:rsidRPr="00B21535">
        <w:rPr>
          <w:rFonts w:ascii="Arial" w:hAnsi="Arial" w:cs="Arial"/>
          <w:sz w:val="20"/>
          <w:szCs w:val="20"/>
          <w:lang w:eastAsia="en-US"/>
        </w:rPr>
        <w:t>3/22 – ZDeb</w:t>
      </w:r>
      <w:r w:rsidR="00465677">
        <w:rPr>
          <w:rFonts w:ascii="Arial" w:hAnsi="Arial" w:cs="Arial"/>
          <w:sz w:val="20"/>
          <w:szCs w:val="20"/>
          <w:lang w:eastAsia="en-US"/>
        </w:rPr>
        <w:t>)</w:t>
      </w:r>
      <w:r w:rsidR="005337E5">
        <w:rPr>
          <w:rFonts w:ascii="Arial" w:hAnsi="Arial" w:cs="Arial"/>
          <w:sz w:val="20"/>
          <w:szCs w:val="20"/>
          <w:lang w:eastAsia="en-US"/>
        </w:rPr>
        <w:t xml:space="preserve"> </w:t>
      </w:r>
      <w:r w:rsidR="006A1BD3" w:rsidRPr="00E45B64">
        <w:rPr>
          <w:rFonts w:ascii="Arial" w:hAnsi="Arial" w:cs="Arial"/>
          <w:sz w:val="20"/>
          <w:szCs w:val="20"/>
          <w:lang w:eastAsia="en-US"/>
        </w:rPr>
        <w:t>ter</w:t>
      </w:r>
    </w:p>
    <w:p w14:paraId="14ADAEF5" w14:textId="03FCB882" w:rsidR="0075039D" w:rsidRPr="0070139D" w:rsidRDefault="00FB7DD3" w:rsidP="003D1EA6">
      <w:pPr>
        <w:spacing w:line="260" w:lineRule="atLeast"/>
        <w:jc w:val="both"/>
        <w:rPr>
          <w:rFonts w:ascii="Arial" w:hAnsi="Arial" w:cs="Arial"/>
          <w:sz w:val="20"/>
          <w:szCs w:val="20"/>
          <w:lang w:eastAsia="en-US"/>
        </w:rPr>
      </w:pPr>
      <w:r w:rsidRPr="00E45B64">
        <w:rPr>
          <w:rFonts w:ascii="Arial" w:hAnsi="Arial" w:cs="Arial"/>
          <w:sz w:val="20"/>
          <w:szCs w:val="20"/>
          <w:lang w:eastAsia="en-US"/>
        </w:rPr>
        <w:t xml:space="preserve">- </w:t>
      </w:r>
      <w:r w:rsidR="00CA7D97" w:rsidRPr="00E45B64">
        <w:rPr>
          <w:rFonts w:ascii="Arial" w:hAnsi="Arial" w:cs="Arial"/>
          <w:sz w:val="20"/>
          <w:szCs w:val="20"/>
          <w:lang w:eastAsia="en-US"/>
        </w:rPr>
        <w:t>vseh</w:t>
      </w:r>
      <w:r w:rsidR="0075039D" w:rsidRPr="00E45B64">
        <w:rPr>
          <w:rFonts w:ascii="Arial" w:hAnsi="Arial" w:cs="Arial"/>
          <w:sz w:val="20"/>
          <w:szCs w:val="20"/>
          <w:lang w:eastAsia="en-US"/>
        </w:rPr>
        <w:t xml:space="preserve"> ostali</w:t>
      </w:r>
      <w:r w:rsidR="00CA7D97" w:rsidRPr="00E45B64">
        <w:rPr>
          <w:rFonts w:ascii="Arial" w:hAnsi="Arial" w:cs="Arial"/>
          <w:sz w:val="20"/>
          <w:szCs w:val="20"/>
          <w:lang w:eastAsia="en-US"/>
        </w:rPr>
        <w:t>h</w:t>
      </w:r>
      <w:r w:rsidR="0075039D" w:rsidRPr="00E45B64">
        <w:rPr>
          <w:rFonts w:ascii="Arial" w:hAnsi="Arial" w:cs="Arial"/>
          <w:sz w:val="20"/>
          <w:szCs w:val="20"/>
          <w:lang w:eastAsia="en-US"/>
        </w:rPr>
        <w:t xml:space="preserve"> predpis</w:t>
      </w:r>
      <w:r w:rsidR="00CA7D97" w:rsidRPr="00E45B64">
        <w:rPr>
          <w:rFonts w:ascii="Arial" w:hAnsi="Arial" w:cs="Arial"/>
          <w:sz w:val="20"/>
          <w:szCs w:val="20"/>
          <w:lang w:eastAsia="en-US"/>
        </w:rPr>
        <w:t>ov</w:t>
      </w:r>
      <w:r w:rsidR="0075039D" w:rsidRPr="00E45B64">
        <w:rPr>
          <w:rFonts w:ascii="Arial" w:hAnsi="Arial" w:cs="Arial"/>
          <w:sz w:val="20"/>
          <w:szCs w:val="20"/>
          <w:lang w:eastAsia="en-US"/>
        </w:rPr>
        <w:t xml:space="preserve"> </w:t>
      </w:r>
      <w:r w:rsidR="00300748" w:rsidRPr="00E45B64">
        <w:rPr>
          <w:rFonts w:ascii="Arial" w:hAnsi="Arial" w:cs="Arial"/>
          <w:sz w:val="20"/>
          <w:szCs w:val="20"/>
          <w:lang w:eastAsia="en-US"/>
        </w:rPr>
        <w:t>s</w:t>
      </w:r>
      <w:r w:rsidR="0075039D" w:rsidRPr="00E45B64">
        <w:rPr>
          <w:rFonts w:ascii="Arial" w:hAnsi="Arial" w:cs="Arial"/>
          <w:sz w:val="20"/>
          <w:szCs w:val="20"/>
          <w:lang w:eastAsia="en-US"/>
        </w:rPr>
        <w:t xml:space="preserve"> področja</w:t>
      </w:r>
      <w:r w:rsidR="0075039D" w:rsidRPr="0070139D">
        <w:rPr>
          <w:rFonts w:ascii="Arial" w:hAnsi="Arial" w:cs="Arial"/>
          <w:sz w:val="20"/>
          <w:szCs w:val="20"/>
          <w:lang w:eastAsia="en-US"/>
        </w:rPr>
        <w:t xml:space="preserve"> javnega naročila.</w:t>
      </w:r>
    </w:p>
    <w:p w14:paraId="661D9D08" w14:textId="77777777" w:rsidR="0075039D" w:rsidRPr="0070139D" w:rsidRDefault="0075039D" w:rsidP="00FB7DD3">
      <w:pPr>
        <w:spacing w:line="260" w:lineRule="atLeast"/>
        <w:jc w:val="both"/>
        <w:rPr>
          <w:rFonts w:ascii="Arial" w:hAnsi="Arial" w:cs="Arial"/>
          <w:sz w:val="20"/>
          <w:szCs w:val="20"/>
          <w:lang w:eastAsia="en-US"/>
        </w:rPr>
      </w:pPr>
    </w:p>
    <w:p w14:paraId="191E264F"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34B0557B"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6BCC0CAC"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0E0F1D25"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4DDD540"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7D4AFD05"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40D9A3ED"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07D3B665" w14:textId="05984CED" w:rsidR="0024028B" w:rsidRPr="005337E5" w:rsidRDefault="0075039D" w:rsidP="005337E5">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5B8CB21B" w14:textId="23705359" w:rsidR="00D22557" w:rsidRDefault="00CC2DF6"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9805BF">
        <w:rPr>
          <w:rFonts w:ascii="Arial" w:hAnsi="Arial" w:cs="Arial"/>
          <w:sz w:val="20"/>
          <w:szCs w:val="20"/>
        </w:rPr>
        <w:t>,</w:t>
      </w:r>
    </w:p>
    <w:p w14:paraId="3F998CF3" w14:textId="1AFC4644"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.xml obliki datoteke</w:t>
      </w:r>
      <w:r w:rsidR="00E27652">
        <w:rPr>
          <w:rFonts w:ascii="Arial" w:hAnsi="Arial" w:cs="Arial"/>
          <w:sz w:val="20"/>
          <w:szCs w:val="20"/>
        </w:rPr>
        <w:t>,</w:t>
      </w:r>
    </w:p>
    <w:p w14:paraId="00C129A3" w14:textId="69A9A26C"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9A5BA7">
        <w:rPr>
          <w:rFonts w:ascii="Arial" w:hAnsi="Arial" w:cs="Arial"/>
          <w:sz w:val="20"/>
          <w:szCs w:val="20"/>
          <w:lang w:eastAsia="en-US"/>
        </w:rPr>
        <w:t>,</w:t>
      </w:r>
    </w:p>
    <w:p w14:paraId="0D670026" w14:textId="77777777" w:rsidR="00D22557" w:rsidRPr="00D22557" w:rsidRDefault="00D22557" w:rsidP="00D22557">
      <w:pPr>
        <w:spacing w:line="260" w:lineRule="atLeast"/>
        <w:ind w:left="780"/>
        <w:jc w:val="both"/>
        <w:rPr>
          <w:rFonts w:ascii="Arial" w:hAnsi="Arial" w:cs="Arial"/>
          <w:sz w:val="20"/>
          <w:szCs w:val="20"/>
          <w:lang w:eastAsia="en-US"/>
        </w:rPr>
      </w:pPr>
    </w:p>
    <w:p w14:paraId="437D728B"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3"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3EA02170" w14:textId="77777777" w:rsidR="00F26542" w:rsidRPr="0070139D" w:rsidRDefault="00F26542" w:rsidP="00FB7DD3">
      <w:pPr>
        <w:spacing w:line="260" w:lineRule="atLeast"/>
        <w:jc w:val="both"/>
        <w:rPr>
          <w:rFonts w:ascii="Arial" w:hAnsi="Arial" w:cs="Arial"/>
          <w:sz w:val="20"/>
          <w:szCs w:val="20"/>
        </w:rPr>
      </w:pPr>
    </w:p>
    <w:p w14:paraId="202FAD3E"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6015D80C" w14:textId="4432544E"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4" w:history="1">
        <w:r w:rsidRPr="0070139D">
          <w:rPr>
            <w:rFonts w:ascii="Arial" w:hAnsi="Arial" w:cs="Arial"/>
            <w:color w:val="0000FF"/>
            <w:sz w:val="20"/>
            <w:szCs w:val="20"/>
            <w:u w:val="single"/>
            <w:lang w:eastAsia="en-US"/>
          </w:rPr>
          <w:t>www.enarocanje.si</w:t>
        </w:r>
      </w:hyperlink>
      <w:r w:rsidRPr="0070139D">
        <w:rPr>
          <w:rFonts w:ascii="Arial" w:hAnsi="Arial" w:cs="Arial"/>
          <w:sz w:val="20"/>
          <w:szCs w:val="20"/>
          <w:lang w:eastAsia="en-US"/>
        </w:rPr>
        <w:t xml:space="preserve">. Zahtevo za pojasnila razpisne dokumentacije mora ponudnik posredovati pravočasno, najkasneje dne </w:t>
      </w:r>
      <w:r w:rsidR="00C514E5" w:rsidRPr="00C514E5">
        <w:rPr>
          <w:rFonts w:ascii="Arial" w:hAnsi="Arial" w:cs="Arial"/>
          <w:b/>
          <w:sz w:val="20"/>
          <w:szCs w:val="20"/>
          <w:lang w:eastAsia="en-US"/>
        </w:rPr>
        <w:t>3</w:t>
      </w:r>
      <w:r w:rsidR="00573868" w:rsidRPr="00C514E5">
        <w:rPr>
          <w:rFonts w:ascii="Arial" w:hAnsi="Arial" w:cs="Arial"/>
          <w:b/>
          <w:sz w:val="20"/>
          <w:szCs w:val="20"/>
          <w:lang w:eastAsia="en-US"/>
        </w:rPr>
        <w:t>.</w:t>
      </w:r>
      <w:r w:rsidR="009B6CCE">
        <w:rPr>
          <w:rFonts w:ascii="Arial" w:hAnsi="Arial" w:cs="Arial"/>
          <w:b/>
          <w:sz w:val="20"/>
          <w:szCs w:val="20"/>
          <w:lang w:eastAsia="en-US"/>
        </w:rPr>
        <w:t>10</w:t>
      </w:r>
      <w:r w:rsidR="00573868" w:rsidRPr="00C514E5">
        <w:rPr>
          <w:rFonts w:ascii="Arial" w:hAnsi="Arial" w:cs="Arial"/>
          <w:b/>
          <w:sz w:val="20"/>
          <w:szCs w:val="20"/>
          <w:lang w:eastAsia="en-US"/>
        </w:rPr>
        <w:t>.2022</w:t>
      </w:r>
      <w:r w:rsidR="00DF37A9" w:rsidRPr="00A750DA">
        <w:rPr>
          <w:rFonts w:ascii="Arial" w:hAnsi="Arial" w:cs="Arial"/>
          <w:b/>
          <w:sz w:val="20"/>
          <w:szCs w:val="20"/>
          <w:lang w:eastAsia="en-US"/>
        </w:rPr>
        <w:t xml:space="preserve"> do 12</w:t>
      </w:r>
      <w:r w:rsidR="007A1C02">
        <w:rPr>
          <w:rFonts w:ascii="Arial" w:hAnsi="Arial" w:cs="Arial"/>
          <w:b/>
          <w:sz w:val="20"/>
          <w:szCs w:val="20"/>
          <w:lang w:eastAsia="en-US"/>
        </w:rPr>
        <w:t>:</w:t>
      </w:r>
      <w:r w:rsidR="00DF37A9" w:rsidRPr="00A750DA">
        <w:rPr>
          <w:rFonts w:ascii="Arial" w:hAnsi="Arial" w:cs="Arial"/>
          <w:b/>
          <w:sz w:val="20"/>
          <w:szCs w:val="20"/>
          <w:lang w:eastAsia="en-US"/>
        </w:rPr>
        <w:t>00</w:t>
      </w:r>
      <w:r w:rsidR="007A1C02">
        <w:rPr>
          <w:rFonts w:ascii="Arial" w:hAnsi="Arial" w:cs="Arial"/>
          <w:b/>
          <w:sz w:val="20"/>
          <w:szCs w:val="20"/>
          <w:lang w:eastAsia="en-US"/>
        </w:rPr>
        <w:t xml:space="preserve"> ure</w:t>
      </w:r>
      <w:r w:rsidRPr="00A750DA">
        <w:rPr>
          <w:rFonts w:ascii="Arial" w:hAnsi="Arial" w:cs="Arial"/>
          <w:sz w:val="20"/>
          <w:szCs w:val="20"/>
          <w:lang w:eastAsia="en-US"/>
        </w:rPr>
        <w:t>,</w:t>
      </w:r>
      <w:r w:rsidR="00DF37A9" w:rsidRPr="00FA23D9">
        <w:rPr>
          <w:rFonts w:ascii="Arial" w:hAnsi="Arial" w:cs="Arial"/>
          <w:sz w:val="20"/>
          <w:szCs w:val="20"/>
          <w:lang w:eastAsia="en-US"/>
        </w:rPr>
        <w:t xml:space="preserve"> </w:t>
      </w:r>
      <w:r w:rsidRPr="00FA23D9">
        <w:rPr>
          <w:rFonts w:ascii="Arial" w:hAnsi="Arial" w:cs="Arial"/>
          <w:sz w:val="20"/>
          <w:szCs w:val="20"/>
          <w:lang w:eastAsia="en-US"/>
        </w:rPr>
        <w:t xml:space="preserve">da bo lahko naročnik pripravil in objavil odgovor najkasneje dne </w:t>
      </w:r>
      <w:r w:rsidR="009B6CCE" w:rsidRPr="009B6CCE">
        <w:rPr>
          <w:rFonts w:ascii="Arial" w:hAnsi="Arial" w:cs="Arial"/>
          <w:b/>
          <w:sz w:val="20"/>
          <w:szCs w:val="20"/>
          <w:lang w:eastAsia="en-US"/>
        </w:rPr>
        <w:t>10</w:t>
      </w:r>
      <w:r w:rsidR="00573868" w:rsidRPr="00C514E5">
        <w:rPr>
          <w:rFonts w:ascii="Arial" w:hAnsi="Arial" w:cs="Arial"/>
          <w:b/>
          <w:sz w:val="20"/>
          <w:szCs w:val="20"/>
          <w:lang w:eastAsia="en-US"/>
        </w:rPr>
        <w:t>.</w:t>
      </w:r>
      <w:r w:rsidR="00C514E5" w:rsidRPr="00C514E5">
        <w:rPr>
          <w:rFonts w:ascii="Arial" w:hAnsi="Arial" w:cs="Arial"/>
          <w:b/>
          <w:sz w:val="20"/>
          <w:szCs w:val="20"/>
          <w:lang w:eastAsia="en-US"/>
        </w:rPr>
        <w:t>10</w:t>
      </w:r>
      <w:r w:rsidR="00573868" w:rsidRPr="00C514E5">
        <w:rPr>
          <w:rFonts w:ascii="Arial" w:hAnsi="Arial" w:cs="Arial"/>
          <w:b/>
          <w:sz w:val="20"/>
          <w:szCs w:val="20"/>
          <w:lang w:eastAsia="en-US"/>
        </w:rPr>
        <w:t>.2022</w:t>
      </w:r>
      <w:r w:rsidR="00DF37A9" w:rsidRPr="00573868">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410E2ADD" w14:textId="77777777" w:rsidR="00F26542" w:rsidRPr="0070139D" w:rsidRDefault="00F26542" w:rsidP="00FB7DD3">
      <w:pPr>
        <w:spacing w:line="260" w:lineRule="atLeast"/>
        <w:jc w:val="both"/>
        <w:rPr>
          <w:rFonts w:ascii="Arial" w:hAnsi="Arial" w:cs="Arial"/>
          <w:sz w:val="20"/>
          <w:szCs w:val="20"/>
          <w:lang w:eastAsia="en-US"/>
        </w:rPr>
      </w:pPr>
    </w:p>
    <w:p w14:paraId="578F265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9BED17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18759CDE" w14:textId="77777777" w:rsidR="00632527" w:rsidRPr="0070139D" w:rsidRDefault="00632527" w:rsidP="00FB7DD3">
      <w:pPr>
        <w:spacing w:line="260" w:lineRule="atLeast"/>
        <w:jc w:val="both"/>
        <w:rPr>
          <w:rFonts w:ascii="Arial" w:hAnsi="Arial" w:cs="Arial"/>
          <w:sz w:val="20"/>
          <w:szCs w:val="20"/>
          <w:lang w:eastAsia="en-US"/>
        </w:rPr>
      </w:pPr>
    </w:p>
    <w:p w14:paraId="730FA8B1"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3AC78969"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13EF4568"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5D466C77"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71BBE838" w14:textId="77777777" w:rsidR="00181639" w:rsidRPr="00181639" w:rsidRDefault="00181639" w:rsidP="00181639">
      <w:pPr>
        <w:spacing w:line="260" w:lineRule="atLeast"/>
        <w:jc w:val="both"/>
        <w:rPr>
          <w:rFonts w:ascii="Arial" w:hAnsi="Arial" w:cs="Arial"/>
          <w:sz w:val="20"/>
          <w:szCs w:val="20"/>
          <w:lang w:eastAsia="en-US"/>
        </w:rPr>
      </w:pPr>
    </w:p>
    <w:p w14:paraId="50C8A820"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3CE6B029" w14:textId="77777777" w:rsidR="00E74A6D" w:rsidRPr="0070139D" w:rsidRDefault="00E74A6D" w:rsidP="00FB7DD3">
      <w:pPr>
        <w:spacing w:line="260" w:lineRule="atLeast"/>
        <w:jc w:val="both"/>
        <w:rPr>
          <w:rFonts w:ascii="Arial" w:hAnsi="Arial" w:cs="Arial"/>
          <w:sz w:val="20"/>
          <w:szCs w:val="20"/>
          <w:lang w:eastAsia="en-US"/>
        </w:rPr>
      </w:pPr>
    </w:p>
    <w:p w14:paraId="7900FB3E"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35B37E5F"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4203DE4D" w14:textId="77777777" w:rsidR="00E30D29" w:rsidRPr="00916479" w:rsidRDefault="00E30D29" w:rsidP="00FB7DD3">
      <w:pPr>
        <w:spacing w:line="260" w:lineRule="atLeast"/>
        <w:jc w:val="both"/>
        <w:rPr>
          <w:rFonts w:ascii="Arial" w:hAnsi="Arial" w:cs="Arial"/>
          <w:sz w:val="20"/>
          <w:szCs w:val="20"/>
          <w:lang w:eastAsia="en-US"/>
        </w:rPr>
      </w:pPr>
    </w:p>
    <w:p w14:paraId="2973F702" w14:textId="4C2E3D2B"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ED8253" w14:textId="77777777" w:rsidR="0099475D" w:rsidRPr="00916479" w:rsidRDefault="0099475D" w:rsidP="00FB7DD3">
      <w:pPr>
        <w:spacing w:line="260" w:lineRule="atLeast"/>
        <w:jc w:val="both"/>
        <w:rPr>
          <w:rFonts w:ascii="Arial" w:hAnsi="Arial" w:cs="Arial"/>
          <w:sz w:val="20"/>
          <w:szCs w:val="20"/>
          <w:lang w:eastAsia="en-US"/>
        </w:rPr>
      </w:pPr>
    </w:p>
    <w:p w14:paraId="5054FEA1" w14:textId="6D555C18"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67B949C4" w14:textId="77777777" w:rsidR="00AC1E8E" w:rsidRPr="00916479" w:rsidRDefault="00AC1E8E" w:rsidP="00FB7DD3">
      <w:pPr>
        <w:spacing w:line="260" w:lineRule="atLeast"/>
        <w:jc w:val="both"/>
        <w:rPr>
          <w:rFonts w:ascii="Arial" w:hAnsi="Arial" w:cs="Arial"/>
          <w:sz w:val="20"/>
          <w:szCs w:val="20"/>
          <w:lang w:eastAsia="en-US"/>
        </w:rPr>
      </w:pPr>
    </w:p>
    <w:p w14:paraId="4A4FD7E4"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741A310C" w14:textId="77777777" w:rsidR="00E30D29" w:rsidRPr="00916479" w:rsidRDefault="00E30D29" w:rsidP="00FB7DD3">
      <w:pPr>
        <w:spacing w:line="260" w:lineRule="atLeast"/>
        <w:jc w:val="both"/>
        <w:rPr>
          <w:rFonts w:ascii="Arial" w:hAnsi="Arial" w:cs="Arial"/>
          <w:sz w:val="20"/>
          <w:szCs w:val="20"/>
          <w:lang w:eastAsia="en-US"/>
        </w:rPr>
      </w:pPr>
    </w:p>
    <w:p w14:paraId="2BD896CA"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F1D9FEC" w14:textId="77777777" w:rsidR="00E30D29" w:rsidRDefault="00E30D29" w:rsidP="00FB7DD3">
      <w:pPr>
        <w:spacing w:line="260" w:lineRule="atLeast"/>
        <w:jc w:val="both"/>
        <w:rPr>
          <w:rFonts w:ascii="Arial" w:hAnsi="Arial" w:cs="Arial"/>
          <w:sz w:val="20"/>
          <w:szCs w:val="20"/>
          <w:lang w:eastAsia="en-US"/>
        </w:rPr>
      </w:pPr>
    </w:p>
    <w:p w14:paraId="1E8CE0BA"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1D95F7B2"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D4C1D04" w14:textId="77777777" w:rsidR="0055598E" w:rsidRPr="00161C6E" w:rsidRDefault="0055598E" w:rsidP="00FB7DD3">
      <w:pPr>
        <w:spacing w:line="260" w:lineRule="atLeast"/>
        <w:jc w:val="both"/>
        <w:rPr>
          <w:rFonts w:ascii="Arial" w:eastAsia="Calibri" w:hAnsi="Arial" w:cs="Arial"/>
          <w:sz w:val="20"/>
          <w:szCs w:val="22"/>
          <w:lang w:eastAsia="en-US"/>
        </w:rPr>
      </w:pPr>
    </w:p>
    <w:p w14:paraId="0C01E285"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3F5BC768" w14:textId="77777777" w:rsidR="0055598E" w:rsidRPr="00161C6E" w:rsidRDefault="0055598E" w:rsidP="00FB7DD3">
      <w:pPr>
        <w:spacing w:line="260" w:lineRule="atLeast"/>
        <w:jc w:val="both"/>
        <w:rPr>
          <w:rFonts w:ascii="Arial" w:eastAsia="Calibri" w:hAnsi="Arial" w:cs="Arial"/>
          <w:sz w:val="20"/>
          <w:szCs w:val="20"/>
        </w:rPr>
      </w:pPr>
    </w:p>
    <w:p w14:paraId="3EFDB85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strani Portala javnih naročil/ESPD: </w:t>
      </w:r>
      <w:hyperlink r:id="rId15" w:history="1">
        <w:r w:rsidRPr="00161C6E">
          <w:rPr>
            <w:rFonts w:ascii="Arial" w:eastAsia="Calibri" w:hAnsi="Arial" w:cs="Arial"/>
            <w:sz w:val="20"/>
            <w:szCs w:val="22"/>
            <w:u w:val="single"/>
            <w:lang w:eastAsia="en-US"/>
          </w:rPr>
          <w:t>http://www.enarocanje.si/_ESPD/</w:t>
        </w:r>
      </w:hyperlink>
      <w:r w:rsidRPr="00161C6E">
        <w:rPr>
          <w:rFonts w:ascii="Arial" w:eastAsia="Calibri" w:hAnsi="Arial" w:cs="Arial"/>
          <w:sz w:val="20"/>
          <w:szCs w:val="22"/>
          <w:lang w:eastAsia="en-US"/>
        </w:rPr>
        <w:t xml:space="preserve"> in v njega neposredno vnese zahtevane podatke.</w:t>
      </w:r>
    </w:p>
    <w:p w14:paraId="2696FB51" w14:textId="77777777" w:rsidR="0055598E" w:rsidRPr="00161C6E" w:rsidRDefault="0055598E" w:rsidP="00FB7DD3">
      <w:pPr>
        <w:spacing w:line="260" w:lineRule="atLeast"/>
        <w:jc w:val="both"/>
        <w:rPr>
          <w:rFonts w:ascii="Arial" w:eastAsia="Calibri" w:hAnsi="Arial" w:cs="Arial"/>
          <w:sz w:val="20"/>
          <w:szCs w:val="22"/>
          <w:lang w:eastAsia="en-US"/>
        </w:rPr>
      </w:pPr>
    </w:p>
    <w:p w14:paraId="09340DFF"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2D09B2A0" w14:textId="77777777" w:rsidR="0055598E" w:rsidRDefault="0055598E" w:rsidP="00FB7DD3">
      <w:pPr>
        <w:spacing w:line="260" w:lineRule="atLeast"/>
        <w:jc w:val="both"/>
        <w:rPr>
          <w:rFonts w:ascii="Arial" w:eastAsia="Calibri" w:hAnsi="Arial" w:cs="Arial"/>
          <w:sz w:val="20"/>
          <w:szCs w:val="22"/>
          <w:lang w:eastAsia="en-US"/>
        </w:rPr>
      </w:pPr>
    </w:p>
    <w:p w14:paraId="6816666F"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3E64A703" w14:textId="77777777" w:rsidR="0055598E" w:rsidRPr="00161C6E" w:rsidRDefault="0055598E" w:rsidP="00FB7DD3">
      <w:pPr>
        <w:spacing w:line="260" w:lineRule="atLeast"/>
        <w:jc w:val="both"/>
        <w:rPr>
          <w:rFonts w:ascii="Arial" w:eastAsia="Calibri" w:hAnsi="Arial" w:cs="Arial"/>
          <w:sz w:val="20"/>
          <w:szCs w:val="22"/>
          <w:lang w:eastAsia="en-US"/>
        </w:rPr>
      </w:pPr>
    </w:p>
    <w:p w14:paraId="3667ED24"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Za ostale sodelujoče ponudnik v razdelek »ESPD – ostali sodelujoči« priloži podpisane ESPD v pdf. obliki, ali v elektronski obliki podpisan xml.</w:t>
      </w:r>
    </w:p>
    <w:p w14:paraId="4C0149C1" w14:textId="77777777" w:rsidR="00E30D29" w:rsidRPr="00916479" w:rsidRDefault="00E30D29" w:rsidP="00FB7DD3">
      <w:pPr>
        <w:spacing w:line="260" w:lineRule="atLeast"/>
        <w:jc w:val="both"/>
        <w:rPr>
          <w:rFonts w:ascii="Arial" w:eastAsia="Calibri" w:hAnsi="Arial"/>
          <w:sz w:val="20"/>
          <w:szCs w:val="22"/>
          <w:lang w:eastAsia="en-US"/>
        </w:rPr>
      </w:pPr>
    </w:p>
    <w:p w14:paraId="68775C7C"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Obrazec »Ponudba s ponudbenim predračunom« </w:t>
      </w:r>
    </w:p>
    <w:bookmarkEnd w:id="92"/>
    <w:p w14:paraId="4623E60D"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6A3D54DD" w14:textId="77777777" w:rsidR="00E30D29" w:rsidRPr="00916479" w:rsidRDefault="00E30D29" w:rsidP="00FB7DD3">
      <w:pPr>
        <w:spacing w:line="260" w:lineRule="atLeast"/>
        <w:jc w:val="both"/>
        <w:rPr>
          <w:rFonts w:ascii="Arial" w:eastAsia="Calibri" w:hAnsi="Arial"/>
          <w:sz w:val="20"/>
          <w:szCs w:val="22"/>
          <w:lang w:eastAsia="en-US"/>
        </w:rPr>
      </w:pPr>
    </w:p>
    <w:p w14:paraId="4DEDA1D0"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7C7EFA67" w14:textId="77777777" w:rsidR="00BC4C61" w:rsidRDefault="00BC4C61" w:rsidP="00FB7DD3">
      <w:pPr>
        <w:spacing w:line="260" w:lineRule="atLeast"/>
        <w:jc w:val="both"/>
        <w:rPr>
          <w:rFonts w:ascii="Arial" w:eastAsia="Calibri" w:hAnsi="Arial"/>
          <w:sz w:val="20"/>
          <w:szCs w:val="22"/>
          <w:lang w:eastAsia="en-US"/>
        </w:rPr>
      </w:pPr>
    </w:p>
    <w:p w14:paraId="3065883F" w14:textId="2FA8DEFA"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4228B101" w14:textId="77777777" w:rsidR="00E30D29" w:rsidRPr="00916479" w:rsidRDefault="00E30D29" w:rsidP="00FB7DD3">
      <w:pPr>
        <w:spacing w:line="260" w:lineRule="atLeast"/>
        <w:jc w:val="both"/>
        <w:rPr>
          <w:rFonts w:ascii="Arial" w:eastAsia="Calibri" w:hAnsi="Arial"/>
          <w:sz w:val="20"/>
          <w:szCs w:val="22"/>
          <w:lang w:eastAsia="en-US"/>
        </w:rPr>
      </w:pPr>
    </w:p>
    <w:p w14:paraId="2E1B3E38" w14:textId="620D803B"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3AFD3D1D" w14:textId="77777777" w:rsidR="005337E5" w:rsidRPr="00916479" w:rsidRDefault="005337E5" w:rsidP="00FB7DD3">
      <w:pPr>
        <w:spacing w:line="260" w:lineRule="atLeast"/>
        <w:jc w:val="both"/>
        <w:rPr>
          <w:rFonts w:ascii="Arial" w:eastAsia="Calibri" w:hAnsi="Arial"/>
          <w:sz w:val="20"/>
          <w:szCs w:val="22"/>
          <w:lang w:eastAsia="en-US"/>
        </w:rPr>
      </w:pPr>
    </w:p>
    <w:p w14:paraId="280CD492" w14:textId="5BF2481F"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.pdf datoteki, ki bo dostopen na javnem odpiranju ponudb.</w:t>
      </w:r>
    </w:p>
    <w:p w14:paraId="3386005A" w14:textId="62CE07A5"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1A8622A6"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26EBEADC" w14:textId="77777777" w:rsidR="00CB589D" w:rsidRPr="00CB589D" w:rsidRDefault="00CB589D" w:rsidP="00CB589D">
      <w:pPr>
        <w:spacing w:line="260" w:lineRule="atLeast"/>
        <w:jc w:val="both"/>
        <w:rPr>
          <w:rFonts w:ascii="Arial" w:hAnsi="Arial" w:cs="Arial"/>
          <w:sz w:val="20"/>
          <w:szCs w:val="20"/>
          <w:lang w:eastAsia="en-US"/>
        </w:rPr>
      </w:pPr>
    </w:p>
    <w:p w14:paraId="439DC85F"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Ponudnik mora izpolniti vse postavke v predračunu. V kolikor ponudnik cene v posamezno postavko ne vpiše, se šteje, da predmetne postavke ne ponuja in tako ne izpolnjuje vseh zahtev naročnika iz predmetne razpisne dokumentacije.</w:t>
      </w:r>
    </w:p>
    <w:p w14:paraId="171CC52C" w14:textId="77777777" w:rsidR="00CB589D" w:rsidRPr="00CB589D" w:rsidRDefault="00CB589D" w:rsidP="00CB589D">
      <w:pPr>
        <w:spacing w:line="260" w:lineRule="atLeast"/>
        <w:jc w:val="both"/>
        <w:rPr>
          <w:rFonts w:ascii="Arial" w:hAnsi="Arial" w:cs="Arial"/>
          <w:sz w:val="20"/>
          <w:szCs w:val="20"/>
          <w:lang w:eastAsia="en-US"/>
        </w:rPr>
      </w:pPr>
    </w:p>
    <w:p w14:paraId="45C4E899"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Če ponudnik katero izmed pozicij v ponudbenem predračunu ponuja zastonj, vpiše ceno »0,00 EUR«. </w:t>
      </w:r>
    </w:p>
    <w:p w14:paraId="2E1C1797" w14:textId="77777777" w:rsidR="00CB589D" w:rsidRPr="00CB589D" w:rsidRDefault="00CB589D" w:rsidP="00CB589D">
      <w:pPr>
        <w:spacing w:line="260" w:lineRule="atLeast"/>
        <w:jc w:val="both"/>
        <w:rPr>
          <w:rFonts w:ascii="Arial" w:hAnsi="Arial" w:cs="Arial"/>
          <w:sz w:val="20"/>
          <w:szCs w:val="20"/>
          <w:lang w:eastAsia="en-US"/>
        </w:rPr>
      </w:pPr>
    </w:p>
    <w:p w14:paraId="06C1C5D0"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CE7AC1" w14:textId="77777777" w:rsidR="00CB589D" w:rsidRPr="00CB589D" w:rsidRDefault="00CB589D" w:rsidP="00CB589D">
      <w:pPr>
        <w:spacing w:line="260" w:lineRule="atLeast"/>
        <w:jc w:val="both"/>
        <w:rPr>
          <w:rFonts w:ascii="Arial" w:hAnsi="Arial" w:cs="Arial"/>
          <w:sz w:val="20"/>
          <w:szCs w:val="20"/>
          <w:lang w:eastAsia="en-US"/>
        </w:rPr>
      </w:pPr>
    </w:p>
    <w:p w14:paraId="56480ECF"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26FF7D4B" w14:textId="77777777" w:rsidR="00C86C41" w:rsidRPr="0070139D" w:rsidRDefault="00C86C41" w:rsidP="00C86C41">
      <w:pPr>
        <w:spacing w:line="260" w:lineRule="atLeast"/>
        <w:jc w:val="both"/>
        <w:rPr>
          <w:rFonts w:ascii="Arial" w:hAnsi="Arial" w:cs="Arial"/>
          <w:sz w:val="20"/>
          <w:szCs w:val="20"/>
          <w:lang w:eastAsia="en-US"/>
        </w:rPr>
      </w:pPr>
    </w:p>
    <w:p w14:paraId="0E885AF7"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20165CC5"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4F1BD66" w14:textId="77777777" w:rsidR="003835B1" w:rsidRPr="003835B1" w:rsidRDefault="003835B1" w:rsidP="003835B1">
      <w:pPr>
        <w:spacing w:line="260" w:lineRule="atLeast"/>
        <w:jc w:val="both"/>
        <w:rPr>
          <w:rFonts w:ascii="Arial" w:hAnsi="Arial" w:cs="Arial"/>
          <w:sz w:val="20"/>
          <w:szCs w:val="20"/>
          <w:lang w:eastAsia="en-US"/>
        </w:rPr>
      </w:pPr>
    </w:p>
    <w:p w14:paraId="18FB9EA4"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soponudnika, v kolikor poslovno skrivnost predstavljajo podatki v ponudbi, ki se nanašajo na soponudnika. </w:t>
      </w:r>
    </w:p>
    <w:p w14:paraId="0801AFFB" w14:textId="77777777" w:rsidR="003835B1" w:rsidRPr="003835B1" w:rsidRDefault="003835B1" w:rsidP="003835B1">
      <w:pPr>
        <w:spacing w:line="260" w:lineRule="atLeast"/>
        <w:jc w:val="both"/>
        <w:rPr>
          <w:rFonts w:ascii="Arial" w:hAnsi="Arial" w:cs="Arial"/>
          <w:sz w:val="20"/>
          <w:szCs w:val="20"/>
          <w:lang w:eastAsia="en-US"/>
        </w:rPr>
      </w:pPr>
    </w:p>
    <w:p w14:paraId="43C8DEB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0C14E49B" w14:textId="77777777" w:rsidR="003835B1" w:rsidRPr="003835B1" w:rsidRDefault="003835B1" w:rsidP="003835B1">
      <w:pPr>
        <w:spacing w:line="260" w:lineRule="atLeast"/>
        <w:jc w:val="both"/>
        <w:rPr>
          <w:rFonts w:ascii="Arial" w:hAnsi="Arial" w:cs="Arial"/>
          <w:sz w:val="20"/>
          <w:szCs w:val="20"/>
          <w:lang w:eastAsia="en-US"/>
        </w:rPr>
      </w:pPr>
    </w:p>
    <w:p w14:paraId="1892C4C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51940885" w14:textId="77777777" w:rsidR="00632527" w:rsidRPr="0070139D" w:rsidRDefault="00632527" w:rsidP="003835B1">
      <w:pPr>
        <w:spacing w:line="260" w:lineRule="atLeast"/>
        <w:jc w:val="both"/>
        <w:rPr>
          <w:rFonts w:ascii="Arial" w:hAnsi="Arial" w:cs="Arial"/>
          <w:sz w:val="20"/>
          <w:szCs w:val="20"/>
          <w:lang w:eastAsia="en-US"/>
        </w:rPr>
      </w:pPr>
    </w:p>
    <w:p w14:paraId="3717A451"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10794A4" w14:textId="4B20BB34"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3ADE098E" w14:textId="77777777" w:rsidR="009943A6" w:rsidRDefault="009943A6" w:rsidP="00DE6F9E">
      <w:pPr>
        <w:spacing w:line="260" w:lineRule="atLeast"/>
        <w:jc w:val="both"/>
        <w:rPr>
          <w:rFonts w:ascii="Arial" w:hAnsi="Arial" w:cs="Arial"/>
          <w:sz w:val="20"/>
          <w:szCs w:val="20"/>
          <w:lang w:eastAsia="en-US"/>
        </w:rPr>
      </w:pPr>
    </w:p>
    <w:p w14:paraId="73216C57"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64464B0D" w14:textId="70B7C1CA"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283FEE">
        <w:rPr>
          <w:rFonts w:ascii="Arial" w:hAnsi="Arial" w:cs="Arial"/>
          <w:sz w:val="20"/>
          <w:szCs w:val="20"/>
        </w:rPr>
        <w:t xml:space="preserve">znaša </w:t>
      </w:r>
      <w:r w:rsidR="00481145">
        <w:rPr>
          <w:rFonts w:ascii="Arial" w:hAnsi="Arial" w:cs="Arial"/>
          <w:sz w:val="20"/>
          <w:szCs w:val="20"/>
        </w:rPr>
        <w:t>10</w:t>
      </w:r>
      <w:r w:rsidR="009A5BA7" w:rsidRPr="00283FEE">
        <w:rPr>
          <w:rFonts w:ascii="Arial" w:hAnsi="Arial" w:cs="Arial"/>
          <w:sz w:val="20"/>
          <w:szCs w:val="20"/>
        </w:rPr>
        <w:t>.</w:t>
      </w:r>
      <w:r w:rsidR="00504627" w:rsidRPr="00283FEE">
        <w:rPr>
          <w:rFonts w:ascii="Arial" w:hAnsi="Arial" w:cs="Arial"/>
          <w:sz w:val="20"/>
          <w:szCs w:val="20"/>
        </w:rPr>
        <w:t>0</w:t>
      </w:r>
      <w:r w:rsidRPr="00283FEE">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77BA1EE4" w14:textId="77777777" w:rsidR="00DE6F9E" w:rsidRDefault="00DE6F9E" w:rsidP="00DE6F9E">
      <w:pPr>
        <w:spacing w:line="260" w:lineRule="atLeast"/>
        <w:jc w:val="both"/>
        <w:rPr>
          <w:rFonts w:ascii="Arial" w:hAnsi="Arial" w:cs="Arial"/>
          <w:i/>
          <w:sz w:val="20"/>
          <w:szCs w:val="20"/>
        </w:rPr>
      </w:pPr>
    </w:p>
    <w:p w14:paraId="3A40039E" w14:textId="07505BE1"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Zavarovanje za resnost ponudbe mora biti predloženo kot del ponudbe v .pdf datoteki in v veljavi </w:t>
      </w:r>
      <w:r w:rsidRPr="00F54AA8">
        <w:rPr>
          <w:rFonts w:ascii="Arial" w:hAnsi="Arial" w:cs="Arial"/>
          <w:b/>
          <w:sz w:val="20"/>
          <w:szCs w:val="20"/>
        </w:rPr>
        <w:t xml:space="preserve">do </w:t>
      </w:r>
      <w:r w:rsidR="009B6CCE">
        <w:rPr>
          <w:rFonts w:ascii="Arial" w:hAnsi="Arial" w:cs="Arial"/>
          <w:b/>
          <w:sz w:val="20"/>
          <w:szCs w:val="20"/>
        </w:rPr>
        <w:t>3</w:t>
      </w:r>
      <w:r w:rsidR="00AE57C1" w:rsidRPr="00C514E5">
        <w:rPr>
          <w:rFonts w:ascii="Arial" w:hAnsi="Arial" w:cs="Arial"/>
          <w:b/>
          <w:sz w:val="20"/>
          <w:szCs w:val="20"/>
        </w:rPr>
        <w:t>.</w:t>
      </w:r>
      <w:r w:rsidR="009B6CCE">
        <w:rPr>
          <w:rFonts w:ascii="Arial" w:hAnsi="Arial" w:cs="Arial"/>
          <w:b/>
          <w:sz w:val="20"/>
          <w:szCs w:val="20"/>
        </w:rPr>
        <w:t>3</w:t>
      </w:r>
      <w:r w:rsidR="00573868" w:rsidRPr="00C514E5">
        <w:rPr>
          <w:rFonts w:ascii="Arial" w:hAnsi="Arial" w:cs="Arial"/>
          <w:b/>
          <w:sz w:val="20"/>
          <w:szCs w:val="20"/>
        </w:rPr>
        <w:t>.202</w:t>
      </w:r>
      <w:r w:rsidR="00C514E5" w:rsidRPr="00C514E5">
        <w:rPr>
          <w:rFonts w:ascii="Arial" w:hAnsi="Arial" w:cs="Arial"/>
          <w:b/>
          <w:sz w:val="20"/>
          <w:szCs w:val="20"/>
        </w:rPr>
        <w:t>3</w:t>
      </w:r>
      <w:r w:rsidR="00573868" w:rsidRPr="00C514E5">
        <w:rPr>
          <w:rFonts w:ascii="Arial" w:hAnsi="Arial" w:cs="Arial"/>
          <w:b/>
          <w:sz w:val="20"/>
          <w:szCs w:val="20"/>
        </w:rPr>
        <w:t>.</w:t>
      </w:r>
    </w:p>
    <w:p w14:paraId="2070C9BB" w14:textId="6D092DF1"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18FEB542" w14:textId="77777777" w:rsidR="00252349" w:rsidRDefault="00252349" w:rsidP="00DE6F9E">
      <w:pPr>
        <w:spacing w:line="260" w:lineRule="atLeast"/>
        <w:jc w:val="both"/>
        <w:rPr>
          <w:rFonts w:ascii="Arial" w:hAnsi="Arial" w:cs="Arial"/>
          <w:sz w:val="20"/>
          <w:szCs w:val="20"/>
        </w:rPr>
      </w:pPr>
    </w:p>
    <w:p w14:paraId="21F7BC77"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3805D72E" w14:textId="77777777" w:rsidR="00DE6F9E" w:rsidRDefault="00DE6F9E" w:rsidP="00DE6F9E">
      <w:pPr>
        <w:spacing w:line="260" w:lineRule="atLeast"/>
        <w:jc w:val="both"/>
        <w:rPr>
          <w:rFonts w:ascii="Arial" w:hAnsi="Arial" w:cs="Arial"/>
          <w:sz w:val="20"/>
          <w:szCs w:val="20"/>
        </w:rPr>
      </w:pPr>
    </w:p>
    <w:p w14:paraId="531CD128"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1390D662"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367D21D4"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lastRenderedPageBreak/>
        <w:t>če ponudnik na poziv naročnika ni pravočasno (torej v roku, ki ga je določil naročnik) dostavil zahtevanega podaljšanja zavarovanja za resnost ponudbe ali</w:t>
      </w:r>
    </w:p>
    <w:p w14:paraId="79878CA4"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602B6C7B"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7CEDA317" w14:textId="77777777" w:rsidR="00DE6F9E" w:rsidRDefault="00DE6F9E" w:rsidP="00DE6F9E">
      <w:pPr>
        <w:spacing w:after="60"/>
        <w:ind w:left="540"/>
        <w:jc w:val="both"/>
        <w:rPr>
          <w:rFonts w:ascii="Arial" w:hAnsi="Arial" w:cs="Arial"/>
          <w:sz w:val="20"/>
          <w:szCs w:val="20"/>
        </w:rPr>
      </w:pPr>
    </w:p>
    <w:p w14:paraId="4396A596"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055B4BA1"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banke oziroma zavarovalnice v državi naročnika ali</w:t>
      </w:r>
    </w:p>
    <w:p w14:paraId="1A7114B1"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tuje banke oziroma zavarovalnice preko korespondenčne banke oziroma zavarovalnice v državi naročnika.</w:t>
      </w:r>
    </w:p>
    <w:p w14:paraId="7F337C6D" w14:textId="77777777" w:rsidR="00DE6F9E" w:rsidRDefault="00DE6F9E" w:rsidP="00DE6F9E">
      <w:pPr>
        <w:pStyle w:val="Odstavekseznama1"/>
        <w:spacing w:line="260" w:lineRule="atLeast"/>
        <w:ind w:left="1534"/>
        <w:jc w:val="both"/>
        <w:rPr>
          <w:rFonts w:ascii="Arial" w:hAnsi="Arial" w:cs="Arial"/>
          <w:sz w:val="20"/>
          <w:szCs w:val="20"/>
        </w:rPr>
      </w:pPr>
    </w:p>
    <w:p w14:paraId="75394F4A"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32A3C717" w14:textId="77777777" w:rsidR="00DE6F9E" w:rsidRDefault="00DE6F9E" w:rsidP="00252349">
      <w:pPr>
        <w:spacing w:line="260" w:lineRule="atLeast"/>
        <w:jc w:val="both"/>
        <w:rPr>
          <w:rFonts w:ascii="Arial" w:hAnsi="Arial" w:cs="Arial"/>
          <w:sz w:val="20"/>
          <w:szCs w:val="20"/>
        </w:rPr>
      </w:pPr>
    </w:p>
    <w:p w14:paraId="501984E9" w14:textId="70C579B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62DB5AB6" w14:textId="561AE4A6" w:rsidR="00252349" w:rsidRDefault="00252349" w:rsidP="00252349">
      <w:pPr>
        <w:spacing w:line="260" w:lineRule="atLeast"/>
        <w:jc w:val="both"/>
        <w:rPr>
          <w:rFonts w:ascii="Arial" w:hAnsi="Arial" w:cs="Arial"/>
          <w:sz w:val="20"/>
          <w:szCs w:val="20"/>
        </w:rPr>
      </w:pPr>
    </w:p>
    <w:p w14:paraId="60C2AAD7" w14:textId="3630C1E1"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7E0CCA63"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4BBD3FCF"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3645CE2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2F03765B" w14:textId="77777777" w:rsidR="0075039D" w:rsidRPr="0070139D" w:rsidRDefault="0075039D" w:rsidP="00FB7DD3">
      <w:pPr>
        <w:spacing w:line="260" w:lineRule="atLeast"/>
        <w:jc w:val="both"/>
        <w:rPr>
          <w:rFonts w:ascii="Arial" w:hAnsi="Arial" w:cs="Arial"/>
          <w:sz w:val="20"/>
          <w:szCs w:val="20"/>
          <w:lang w:eastAsia="en-US"/>
        </w:rPr>
      </w:pPr>
    </w:p>
    <w:p w14:paraId="32E04B04" w14:textId="77777777" w:rsidR="0075039D" w:rsidRPr="0070139D" w:rsidRDefault="0075039D" w:rsidP="00FB7DD3">
      <w:pPr>
        <w:tabs>
          <w:tab w:val="num" w:pos="540"/>
        </w:tabs>
        <w:spacing w:line="260" w:lineRule="atLeast"/>
        <w:jc w:val="both"/>
        <w:rPr>
          <w:rFonts w:ascii="Arial" w:hAnsi="Arial" w:cs="Arial"/>
          <w:b/>
          <w:sz w:val="20"/>
          <w:szCs w:val="20"/>
          <w:lang w:eastAsia="en-US"/>
        </w:rPr>
      </w:pPr>
      <w:r w:rsidRPr="0070139D">
        <w:rPr>
          <w:rFonts w:ascii="Arial" w:hAnsi="Arial" w:cs="Arial"/>
          <w:b/>
          <w:sz w:val="20"/>
          <w:szCs w:val="20"/>
          <w:lang w:eastAsia="en-US"/>
        </w:rPr>
        <w:t>2.3.</w:t>
      </w:r>
      <w:r w:rsidR="00DE6F9E">
        <w:rPr>
          <w:rFonts w:ascii="Arial" w:hAnsi="Arial" w:cs="Arial"/>
          <w:b/>
          <w:sz w:val="20"/>
          <w:szCs w:val="20"/>
          <w:lang w:eastAsia="en-US"/>
        </w:rPr>
        <w:t>10</w:t>
      </w:r>
      <w:r w:rsidRPr="0070139D">
        <w:rPr>
          <w:rFonts w:ascii="Arial" w:hAnsi="Arial" w:cs="Arial"/>
          <w:b/>
          <w:sz w:val="20"/>
          <w:szCs w:val="20"/>
          <w:lang w:eastAsia="en-US"/>
        </w:rPr>
        <w:t xml:space="preserve"> Merila za izbiro ponudbe pri oddaji javnega naročila</w:t>
      </w:r>
    </w:p>
    <w:p w14:paraId="48C89346"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p>
    <w:p w14:paraId="613CDAB0" w14:textId="77777777" w:rsidR="00B21535" w:rsidRDefault="00B21535" w:rsidP="00CB589D">
      <w:pPr>
        <w:spacing w:line="260" w:lineRule="atLeast"/>
        <w:jc w:val="both"/>
        <w:rPr>
          <w:rFonts w:ascii="Arial" w:hAnsi="Arial" w:cs="Arial"/>
          <w:sz w:val="20"/>
          <w:szCs w:val="20"/>
          <w:lang w:eastAsia="en-US"/>
        </w:rPr>
      </w:pPr>
    </w:p>
    <w:p w14:paraId="5089AE38" w14:textId="2D70F391"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Ekonomsko najugodnejša ponudba bo izbrana na podlagi točkovanja po merilih, kot sledi:</w:t>
      </w:r>
    </w:p>
    <w:p w14:paraId="2A525586" w14:textId="77777777" w:rsidR="00CB589D" w:rsidRPr="00CB589D" w:rsidRDefault="00CB589D" w:rsidP="00CB589D">
      <w:pPr>
        <w:spacing w:line="260" w:lineRule="atLeast"/>
        <w:jc w:val="both"/>
        <w:rPr>
          <w:rFonts w:ascii="Arial" w:hAnsi="Arial" w:cs="Arial"/>
          <w:sz w:val="20"/>
          <w:szCs w:val="20"/>
          <w:lang w:eastAsia="en-US"/>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968"/>
      </w:tblGrid>
      <w:tr w:rsidR="00377293" w:rsidRPr="00A1039B" w14:paraId="7E9332DE" w14:textId="77777777" w:rsidTr="00A770E3">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05899E0F" w14:textId="77777777" w:rsidR="00377293" w:rsidRPr="00A1039B" w:rsidRDefault="00377293" w:rsidP="00A770E3">
            <w:pPr>
              <w:spacing w:before="60" w:after="60"/>
              <w:jc w:val="both"/>
              <w:rPr>
                <w:rFonts w:ascii="Arial" w:hAnsi="Arial" w:cs="Arial"/>
                <w:b/>
                <w:sz w:val="20"/>
                <w:lang w:eastAsia="en-GB"/>
              </w:rPr>
            </w:pPr>
            <w:r w:rsidRPr="00A1039B">
              <w:rPr>
                <w:rFonts w:ascii="Arial" w:hAnsi="Arial" w:cs="Arial"/>
                <w:b/>
                <w:sz w:val="20"/>
                <w:lang w:eastAsia="en-GB"/>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0B816883" w14:textId="77777777" w:rsidR="00377293" w:rsidRPr="00A1039B" w:rsidRDefault="00377293" w:rsidP="00A770E3">
            <w:pPr>
              <w:spacing w:before="60" w:after="60"/>
              <w:jc w:val="center"/>
              <w:rPr>
                <w:rFonts w:ascii="Arial" w:hAnsi="Arial" w:cs="Arial"/>
                <w:b/>
                <w:sz w:val="20"/>
                <w:lang w:eastAsia="en-GB"/>
              </w:rPr>
            </w:pPr>
            <w:r w:rsidRPr="00A1039B">
              <w:rPr>
                <w:rFonts w:ascii="Arial" w:hAnsi="Arial" w:cs="Arial"/>
                <w:b/>
                <w:sz w:val="20"/>
                <w:lang w:eastAsia="en-GB"/>
              </w:rPr>
              <w:t>Največje možno število točk</w:t>
            </w:r>
          </w:p>
        </w:tc>
      </w:tr>
      <w:tr w:rsidR="00377293" w:rsidRPr="00A1039B" w14:paraId="3E871FE2" w14:textId="77777777" w:rsidTr="00A770E3">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70136136"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2854A7B" w14:textId="77777777" w:rsidR="00377293" w:rsidRPr="00A1039B" w:rsidRDefault="00377293" w:rsidP="00A770E3">
            <w:pPr>
              <w:spacing w:before="60" w:after="60"/>
              <w:jc w:val="center"/>
              <w:rPr>
                <w:rFonts w:ascii="Arial" w:hAnsi="Arial" w:cs="Arial"/>
                <w:sz w:val="20"/>
                <w:lang w:eastAsia="en-GB"/>
              </w:rPr>
            </w:pPr>
            <w:r w:rsidRPr="00A1039B">
              <w:rPr>
                <w:rFonts w:ascii="Arial" w:hAnsi="Arial" w:cs="Arial"/>
                <w:sz w:val="20"/>
                <w:lang w:eastAsia="en-GB"/>
              </w:rPr>
              <w:t>70</w:t>
            </w:r>
          </w:p>
        </w:tc>
      </w:tr>
      <w:tr w:rsidR="00377293" w:rsidRPr="00A1039B" w14:paraId="2827436D" w14:textId="77777777" w:rsidTr="00A770E3">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0DEFAB7"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T</w:t>
            </w:r>
            <w:r w:rsidRPr="00A1039B">
              <w:rPr>
                <w:rFonts w:ascii="Arial" w:hAnsi="Arial" w:cs="Arial"/>
                <w:sz w:val="20"/>
                <w:vertAlign w:val="subscript"/>
                <w:lang w:eastAsia="en-GB"/>
              </w:rPr>
              <w:t>CERT</w:t>
            </w:r>
            <w:r w:rsidRPr="00A1039B">
              <w:rPr>
                <w:rFonts w:ascii="Arial" w:hAnsi="Arial" w:cs="Arial"/>
                <w:sz w:val="20"/>
                <w:lang w:eastAsia="en-GB"/>
              </w:rPr>
              <w:t xml:space="preserve"> – merila za certifikacije</w:t>
            </w:r>
          </w:p>
        </w:tc>
        <w:tc>
          <w:tcPr>
            <w:tcW w:w="3968" w:type="dxa"/>
            <w:tcBorders>
              <w:top w:val="single" w:sz="4" w:space="0" w:color="auto"/>
              <w:left w:val="single" w:sz="4" w:space="0" w:color="auto"/>
              <w:bottom w:val="single" w:sz="4" w:space="0" w:color="auto"/>
              <w:right w:val="single" w:sz="4" w:space="0" w:color="auto"/>
            </w:tcBorders>
            <w:vAlign w:val="center"/>
            <w:hideMark/>
          </w:tcPr>
          <w:p w14:paraId="6545219C" w14:textId="77777777" w:rsidR="00377293" w:rsidRPr="00A1039B" w:rsidRDefault="00377293" w:rsidP="00A770E3">
            <w:pPr>
              <w:spacing w:before="60" w:after="60"/>
              <w:jc w:val="center"/>
              <w:rPr>
                <w:rFonts w:ascii="Arial" w:hAnsi="Arial" w:cs="Arial"/>
                <w:sz w:val="20"/>
                <w:lang w:eastAsia="en-GB"/>
              </w:rPr>
            </w:pPr>
            <w:r w:rsidRPr="00A1039B">
              <w:rPr>
                <w:rFonts w:ascii="Arial" w:hAnsi="Arial" w:cs="Arial"/>
                <w:sz w:val="20"/>
                <w:lang w:eastAsia="en-GB"/>
              </w:rPr>
              <w:t>30</w:t>
            </w:r>
          </w:p>
        </w:tc>
      </w:tr>
    </w:tbl>
    <w:p w14:paraId="5FACB232" w14:textId="48775111" w:rsidR="00CB589D" w:rsidRDefault="00CB589D" w:rsidP="00CB589D">
      <w:pPr>
        <w:spacing w:line="260" w:lineRule="atLeast"/>
        <w:jc w:val="both"/>
        <w:rPr>
          <w:rFonts w:ascii="Arial" w:hAnsi="Arial" w:cs="Arial"/>
          <w:sz w:val="20"/>
          <w:szCs w:val="20"/>
          <w:lang w:eastAsia="en-US"/>
        </w:rPr>
      </w:pPr>
    </w:p>
    <w:p w14:paraId="7F3D1136" w14:textId="678BD1FD"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64CA37C8" w14:textId="77777777" w:rsidR="00CB589D" w:rsidRPr="00CB589D" w:rsidRDefault="00CB589D" w:rsidP="00CB589D">
      <w:pPr>
        <w:spacing w:line="260" w:lineRule="atLeast"/>
        <w:jc w:val="both"/>
        <w:rPr>
          <w:rFonts w:ascii="Arial" w:hAnsi="Arial" w:cs="Arial"/>
          <w:sz w:val="20"/>
          <w:szCs w:val="20"/>
          <w:lang w:eastAsia="en-US"/>
        </w:rPr>
      </w:pPr>
    </w:p>
    <w:p w14:paraId="4EB1BFC6" w14:textId="77777777" w:rsidR="00377293" w:rsidRPr="00A1039B" w:rsidRDefault="00377293" w:rsidP="00377293">
      <w:pPr>
        <w:spacing w:before="60" w:after="60"/>
        <w:jc w:val="both"/>
        <w:rPr>
          <w:rFonts w:ascii="Arial" w:hAnsi="Arial" w:cs="Arial"/>
          <w:sz w:val="20"/>
          <w:lang w:eastAsia="en-GB"/>
        </w:rPr>
      </w:pPr>
      <w:r w:rsidRPr="00A1039B">
        <w:rPr>
          <w:rFonts w:ascii="Arial" w:hAnsi="Arial" w:cs="Arial"/>
          <w:sz w:val="20"/>
          <w:lang w:eastAsia="en-GB"/>
        </w:rPr>
        <w:t xml:space="preserve">Skupno število točk se izračuna po formuli: </w:t>
      </w:r>
    </w:p>
    <w:p w14:paraId="1417016C" w14:textId="77777777" w:rsidR="00377293" w:rsidRPr="00A1039B" w:rsidRDefault="00377293" w:rsidP="00377293">
      <w:pPr>
        <w:spacing w:before="60" w:after="60"/>
        <w:jc w:val="both"/>
        <w:rPr>
          <w:rFonts w:ascii="Arial" w:hAnsi="Arial" w:cs="Arial"/>
          <w:b/>
          <w:sz w:val="20"/>
          <w:vertAlign w:val="subscript"/>
          <w:lang w:eastAsia="en-GB"/>
        </w:rPr>
      </w:pPr>
      <w:r w:rsidRPr="00A1039B">
        <w:rPr>
          <w:rFonts w:ascii="Arial" w:hAnsi="Arial" w:cs="Arial"/>
          <w:b/>
          <w:sz w:val="20"/>
          <w:lang w:eastAsia="en-GB"/>
        </w:rPr>
        <w:t>T</w:t>
      </w:r>
      <w:r w:rsidRPr="00A1039B">
        <w:rPr>
          <w:rFonts w:ascii="Arial" w:hAnsi="Arial" w:cs="Arial"/>
          <w:b/>
          <w:sz w:val="20"/>
          <w:vertAlign w:val="subscript"/>
          <w:lang w:eastAsia="en-GB"/>
        </w:rPr>
        <w:t xml:space="preserve">SKUP = </w:t>
      </w:r>
      <w:r w:rsidRPr="00A1039B">
        <w:rPr>
          <w:rFonts w:ascii="Arial" w:hAnsi="Arial" w:cs="Arial"/>
          <w:b/>
          <w:sz w:val="20"/>
          <w:lang w:eastAsia="en-GB"/>
        </w:rPr>
        <w:t>T</w:t>
      </w:r>
      <w:r w:rsidRPr="00A1039B">
        <w:rPr>
          <w:rFonts w:ascii="Arial" w:hAnsi="Arial" w:cs="Arial"/>
          <w:b/>
          <w:sz w:val="20"/>
          <w:vertAlign w:val="subscript"/>
          <w:lang w:eastAsia="en-GB"/>
        </w:rPr>
        <w:t xml:space="preserve">C </w:t>
      </w:r>
      <w:r w:rsidRPr="00A1039B">
        <w:rPr>
          <w:rFonts w:ascii="Arial" w:hAnsi="Arial" w:cs="Arial"/>
          <w:b/>
          <w:sz w:val="20"/>
          <w:lang w:eastAsia="en-GB"/>
        </w:rPr>
        <w:t>+</w:t>
      </w:r>
      <w:r w:rsidRPr="00A1039B">
        <w:rPr>
          <w:rFonts w:ascii="Arial" w:hAnsi="Arial" w:cs="Arial"/>
          <w:b/>
          <w:sz w:val="20"/>
          <w:vertAlign w:val="subscript"/>
          <w:lang w:eastAsia="en-GB"/>
        </w:rPr>
        <w:t xml:space="preserve"> </w:t>
      </w:r>
      <w:r w:rsidRPr="00A1039B">
        <w:rPr>
          <w:rFonts w:ascii="Arial" w:hAnsi="Arial" w:cs="Arial"/>
          <w:b/>
          <w:sz w:val="20"/>
          <w:lang w:eastAsia="en-GB"/>
        </w:rPr>
        <w:t>T</w:t>
      </w:r>
      <w:r w:rsidRPr="00A1039B">
        <w:rPr>
          <w:rFonts w:ascii="Arial" w:hAnsi="Arial" w:cs="Arial"/>
          <w:b/>
          <w:sz w:val="20"/>
          <w:vertAlign w:val="subscript"/>
          <w:lang w:eastAsia="en-GB"/>
        </w:rPr>
        <w:t>CERT</w:t>
      </w:r>
      <w:r w:rsidRPr="00A1039B" w:rsidDel="002F1CB9">
        <w:rPr>
          <w:rFonts w:ascii="Arial" w:hAnsi="Arial" w:cs="Arial"/>
          <w:b/>
          <w:sz w:val="20"/>
          <w:lang w:eastAsia="en-GB"/>
        </w:rPr>
        <w:t xml:space="preserve"> </w:t>
      </w:r>
    </w:p>
    <w:p w14:paraId="519E54B0" w14:textId="77777777" w:rsidR="00377293" w:rsidRPr="00A1039B" w:rsidRDefault="00377293" w:rsidP="00377293">
      <w:pPr>
        <w:spacing w:before="60" w:after="60"/>
        <w:jc w:val="both"/>
        <w:rPr>
          <w:rFonts w:ascii="Arial" w:hAnsi="Arial" w:cs="Arial"/>
          <w:sz w:val="20"/>
          <w:lang w:eastAsia="en-GB"/>
        </w:rPr>
      </w:pPr>
    </w:p>
    <w:p w14:paraId="4223D694" w14:textId="77777777" w:rsidR="00377293" w:rsidRPr="00A1039B" w:rsidRDefault="00377293" w:rsidP="00377293">
      <w:pPr>
        <w:spacing w:before="60" w:after="60"/>
        <w:jc w:val="both"/>
        <w:rPr>
          <w:rFonts w:ascii="Arial" w:hAnsi="Arial" w:cs="Arial"/>
          <w:b/>
          <w:sz w:val="20"/>
          <w:lang w:eastAsia="en-GB"/>
        </w:rPr>
      </w:pPr>
      <w:r w:rsidRPr="00A1039B">
        <w:rPr>
          <w:rFonts w:ascii="Arial" w:hAnsi="Arial" w:cs="Arial"/>
          <w:b/>
          <w:sz w:val="20"/>
          <w:lang w:eastAsia="en-GB"/>
        </w:rPr>
        <w:t>Vrednotenje posameznega merila za izbor:</w:t>
      </w:r>
    </w:p>
    <w:p w14:paraId="20C155CD" w14:textId="77777777" w:rsidR="00377293" w:rsidRDefault="00377293" w:rsidP="00377293">
      <w:pPr>
        <w:spacing w:before="60" w:after="60"/>
        <w:jc w:val="both"/>
        <w:rPr>
          <w:rFonts w:ascii="Arial" w:hAnsi="Arial" w:cs="Arial"/>
          <w:b/>
          <w:sz w:val="20"/>
          <w:lang w:eastAsia="en-GB"/>
        </w:rPr>
      </w:pPr>
    </w:p>
    <w:p w14:paraId="7691C910" w14:textId="145305C3" w:rsidR="00377293" w:rsidRPr="00A1039B" w:rsidRDefault="00377293" w:rsidP="00377293">
      <w:pPr>
        <w:spacing w:before="60" w:after="60"/>
        <w:jc w:val="both"/>
        <w:rPr>
          <w:rFonts w:ascii="Arial" w:hAnsi="Arial" w:cs="Arial"/>
          <w:b/>
          <w:sz w:val="20"/>
          <w:lang w:eastAsia="en-GB"/>
        </w:rPr>
      </w:pPr>
      <w:r>
        <w:rPr>
          <w:rFonts w:ascii="Arial" w:hAnsi="Arial" w:cs="Arial"/>
          <w:b/>
          <w:sz w:val="20"/>
          <w:lang w:eastAsia="en-GB"/>
        </w:rPr>
        <w:t xml:space="preserve">1. </w:t>
      </w:r>
      <w:r w:rsidRPr="00A1039B">
        <w:rPr>
          <w:rFonts w:ascii="Arial" w:hAnsi="Arial" w:cs="Arial"/>
          <w:b/>
          <w:sz w:val="20"/>
          <w:lang w:eastAsia="en-GB"/>
        </w:rPr>
        <w:t>Ponudbena vrednost (T</w:t>
      </w:r>
      <w:r w:rsidRPr="00A1039B">
        <w:rPr>
          <w:rFonts w:ascii="Arial" w:hAnsi="Arial" w:cs="Arial"/>
          <w:b/>
          <w:sz w:val="20"/>
          <w:vertAlign w:val="subscript"/>
          <w:lang w:eastAsia="en-GB"/>
        </w:rPr>
        <w:t>C</w:t>
      </w:r>
      <w:r w:rsidRPr="00A1039B">
        <w:rPr>
          <w:rFonts w:ascii="Arial" w:hAnsi="Arial" w:cs="Arial"/>
          <w:b/>
          <w:sz w:val="20"/>
          <w:lang w:eastAsia="en-GB"/>
        </w:rPr>
        <w:t>) se pri ocenjevanju točkuje, kot sledi:</w:t>
      </w:r>
    </w:p>
    <w:p w14:paraId="51DB653F" w14:textId="77777777" w:rsidR="00377293" w:rsidRPr="00A1039B" w:rsidRDefault="00377293" w:rsidP="00377293">
      <w:pPr>
        <w:spacing w:before="60" w:after="60"/>
        <w:jc w:val="both"/>
        <w:rPr>
          <w:rFonts w:ascii="Arial" w:hAnsi="Arial" w:cs="Arial"/>
          <w:sz w:val="20"/>
          <w:lang w:eastAsia="en-GB"/>
        </w:rPr>
      </w:pPr>
    </w:p>
    <w:p w14:paraId="68C7F43B" w14:textId="77777777" w:rsidR="00377293" w:rsidRPr="00A1039B" w:rsidRDefault="00377293" w:rsidP="00377293">
      <w:pPr>
        <w:spacing w:before="60" w:after="60"/>
        <w:jc w:val="both"/>
        <w:rPr>
          <w:rFonts w:ascii="Arial" w:hAnsi="Arial" w:cs="Arial"/>
          <w:i/>
          <w:sz w:val="20"/>
          <w:lang w:eastAsia="en-GB"/>
        </w:rPr>
      </w:pPr>
      <w:r w:rsidRPr="00A1039B">
        <w:rPr>
          <w:rFonts w:ascii="Arial" w:hAnsi="Arial" w:cs="Arial"/>
          <w:i/>
          <w:sz w:val="20"/>
          <w:lang w:eastAsia="en-GB"/>
        </w:rPr>
        <w:t>Izračun:</w:t>
      </w:r>
    </w:p>
    <w:p w14:paraId="59F16D2C" w14:textId="77777777" w:rsidR="00377293" w:rsidRPr="00A1039B" w:rsidRDefault="00377293" w:rsidP="00377293">
      <w:pPr>
        <w:spacing w:before="60" w:after="60"/>
        <w:jc w:val="both"/>
        <w:rPr>
          <w:rFonts w:ascii="Arial" w:hAnsi="Arial" w:cs="Arial"/>
          <w:sz w:val="20"/>
          <w:lang w:eastAsia="en-GB"/>
        </w:rPr>
      </w:pPr>
      <w:r w:rsidRPr="00A1039B">
        <w:rPr>
          <w:rFonts w:ascii="Arial" w:hAnsi="Arial" w:cs="Arial"/>
          <w:sz w:val="20"/>
          <w:lang w:eastAsia="en-GB"/>
        </w:rPr>
        <w:t>Cena za uporabo v formuli se izračuna tako, da je cena skupne ponudbe po predračunu brez DDV</w:t>
      </w:r>
      <w:r w:rsidRPr="00A1039B" w:rsidDel="00C03C3F">
        <w:rPr>
          <w:rFonts w:ascii="Arial" w:hAnsi="Arial" w:cs="Arial"/>
          <w:sz w:val="20"/>
          <w:lang w:eastAsia="en-GB"/>
        </w:rPr>
        <w:t xml:space="preserve"> </w:t>
      </w:r>
      <w:r w:rsidRPr="00A1039B">
        <w:rPr>
          <w:rFonts w:ascii="Arial" w:hAnsi="Arial" w:cs="Arial"/>
          <w:sz w:val="20"/>
          <w:lang w:eastAsia="en-GB"/>
        </w:rPr>
        <w:t xml:space="preserve"> </w:t>
      </w:r>
    </w:p>
    <w:p w14:paraId="1DF626D9" w14:textId="77777777" w:rsidR="00377293" w:rsidRPr="00A1039B" w:rsidRDefault="00377293" w:rsidP="00377293">
      <w:pPr>
        <w:spacing w:before="60" w:after="60"/>
        <w:jc w:val="both"/>
        <w:rPr>
          <w:rFonts w:ascii="Arial" w:hAnsi="Arial" w:cs="Arial"/>
          <w:b/>
          <w:sz w:val="20"/>
          <w:lang w:eastAsia="en-GB"/>
        </w:rPr>
      </w:pPr>
      <w:r w:rsidRPr="00A1039B">
        <w:rPr>
          <w:rFonts w:ascii="Arial" w:hAnsi="Arial" w:cs="Arial"/>
          <w:b/>
          <w:sz w:val="20"/>
          <w:lang w:eastAsia="en-GB"/>
        </w:rPr>
        <w:t xml:space="preserve"> </w:t>
      </w:r>
    </w:p>
    <w:p w14:paraId="073D21F6" w14:textId="77777777" w:rsidR="00377293" w:rsidRPr="00A1039B" w:rsidRDefault="00377293" w:rsidP="00377293">
      <w:pPr>
        <w:spacing w:before="60" w:after="60"/>
        <w:jc w:val="both"/>
        <w:rPr>
          <w:rFonts w:ascii="Arial" w:hAnsi="Arial" w:cs="Arial"/>
          <w:sz w:val="20"/>
          <w:lang w:eastAsia="en-GB"/>
        </w:rPr>
      </w:pPr>
      <w:r w:rsidRPr="00A1039B">
        <w:rPr>
          <w:rFonts w:ascii="Arial" w:hAnsi="Arial" w:cs="Arial"/>
          <w:b/>
          <w:sz w:val="20"/>
          <w:lang w:eastAsia="en-GB"/>
        </w:rPr>
        <w:t>T</w:t>
      </w:r>
      <w:r w:rsidRPr="00A1039B">
        <w:rPr>
          <w:rFonts w:ascii="Arial" w:hAnsi="Arial" w:cs="Arial"/>
          <w:b/>
          <w:sz w:val="20"/>
          <w:vertAlign w:val="subscript"/>
          <w:lang w:eastAsia="en-GB"/>
        </w:rPr>
        <w:t>C</w:t>
      </w:r>
      <w:r w:rsidRPr="00A1039B">
        <w:rPr>
          <w:rFonts w:ascii="Arial" w:hAnsi="Arial" w:cs="Arial"/>
          <w:b/>
          <w:sz w:val="20"/>
          <w:lang w:eastAsia="en-GB"/>
        </w:rPr>
        <w:t xml:space="preserve"> = (C</w:t>
      </w:r>
      <w:r w:rsidRPr="00A1039B">
        <w:rPr>
          <w:rFonts w:ascii="Arial" w:hAnsi="Arial" w:cs="Arial"/>
          <w:b/>
          <w:sz w:val="20"/>
          <w:vertAlign w:val="subscript"/>
          <w:lang w:eastAsia="en-GB"/>
        </w:rPr>
        <w:t>min</w:t>
      </w:r>
      <w:r w:rsidRPr="00A1039B">
        <w:rPr>
          <w:rFonts w:ascii="Arial" w:hAnsi="Arial" w:cs="Arial"/>
          <w:b/>
          <w:sz w:val="20"/>
          <w:lang w:eastAsia="en-GB"/>
        </w:rPr>
        <w:t xml:space="preserve"> / C</w:t>
      </w:r>
      <w:r w:rsidRPr="00A1039B">
        <w:rPr>
          <w:rFonts w:ascii="Arial" w:hAnsi="Arial" w:cs="Arial"/>
          <w:b/>
          <w:sz w:val="20"/>
          <w:vertAlign w:val="subscript"/>
          <w:lang w:eastAsia="en-GB"/>
        </w:rPr>
        <w:t>O</w:t>
      </w:r>
      <w:r w:rsidRPr="00A1039B">
        <w:rPr>
          <w:rFonts w:ascii="Arial" w:hAnsi="Arial" w:cs="Arial"/>
          <w:b/>
          <w:sz w:val="20"/>
          <w:lang w:eastAsia="en-GB"/>
        </w:rPr>
        <w:t>) * 70</w:t>
      </w:r>
    </w:p>
    <w:p w14:paraId="4F4C86A6" w14:textId="77777777" w:rsidR="00377293" w:rsidRPr="00A1039B" w:rsidRDefault="00377293" w:rsidP="006E1B35">
      <w:pPr>
        <w:numPr>
          <w:ilvl w:val="0"/>
          <w:numId w:val="27"/>
        </w:numPr>
        <w:spacing w:before="60" w:after="60"/>
        <w:jc w:val="both"/>
        <w:rPr>
          <w:rFonts w:ascii="Arial" w:hAnsi="Arial" w:cs="Arial"/>
          <w:sz w:val="20"/>
          <w:lang w:eastAsia="en-GB"/>
        </w:rPr>
      </w:pPr>
      <w:r w:rsidRPr="00A1039B">
        <w:rPr>
          <w:rFonts w:ascii="Arial" w:hAnsi="Arial" w:cs="Arial"/>
          <w:sz w:val="20"/>
          <w:lang w:eastAsia="en-GB"/>
        </w:rPr>
        <w:t>C</w:t>
      </w:r>
      <w:r w:rsidRPr="00A1039B">
        <w:rPr>
          <w:rFonts w:ascii="Arial" w:hAnsi="Arial" w:cs="Arial"/>
          <w:sz w:val="20"/>
          <w:vertAlign w:val="subscript"/>
          <w:lang w:eastAsia="en-GB"/>
        </w:rPr>
        <w:t>min</w:t>
      </w:r>
      <w:r w:rsidRPr="00A1039B">
        <w:rPr>
          <w:rFonts w:ascii="Arial" w:hAnsi="Arial" w:cs="Arial"/>
          <w:sz w:val="20"/>
          <w:lang w:eastAsia="en-GB"/>
        </w:rPr>
        <w:t xml:space="preserve"> – najnižja končna ponudbena vrednost (brez DDV) izmed vseh vrednotenih ponudb</w:t>
      </w:r>
    </w:p>
    <w:p w14:paraId="45D6758E" w14:textId="77777777" w:rsidR="00377293" w:rsidRPr="00A1039B" w:rsidRDefault="00377293" w:rsidP="006E1B35">
      <w:pPr>
        <w:numPr>
          <w:ilvl w:val="0"/>
          <w:numId w:val="27"/>
        </w:numPr>
        <w:spacing w:before="60" w:after="60"/>
        <w:jc w:val="both"/>
        <w:rPr>
          <w:rFonts w:ascii="Arial" w:hAnsi="Arial" w:cs="Arial"/>
          <w:sz w:val="20"/>
          <w:lang w:eastAsia="en-GB"/>
        </w:rPr>
      </w:pPr>
      <w:r w:rsidRPr="00A1039B">
        <w:rPr>
          <w:rFonts w:ascii="Arial" w:hAnsi="Arial" w:cs="Arial"/>
          <w:sz w:val="20"/>
          <w:lang w:eastAsia="en-GB"/>
        </w:rPr>
        <w:t>C</w:t>
      </w:r>
      <w:r w:rsidRPr="00A1039B">
        <w:rPr>
          <w:rFonts w:ascii="Arial" w:hAnsi="Arial" w:cs="Arial"/>
          <w:sz w:val="20"/>
          <w:vertAlign w:val="subscript"/>
          <w:lang w:eastAsia="en-GB"/>
        </w:rPr>
        <w:t>O</w:t>
      </w:r>
      <w:r w:rsidRPr="00A1039B">
        <w:rPr>
          <w:rFonts w:ascii="Arial" w:hAnsi="Arial" w:cs="Arial"/>
          <w:sz w:val="20"/>
          <w:lang w:eastAsia="en-GB"/>
        </w:rPr>
        <w:t xml:space="preserve"> – končna ponudbena vrednost posamezne ocenjevane ponudbe (brez DDV)</w:t>
      </w:r>
    </w:p>
    <w:p w14:paraId="4F68ADF7" w14:textId="77777777" w:rsidR="00377293" w:rsidRPr="00A1039B" w:rsidRDefault="00377293" w:rsidP="006E1B35">
      <w:pPr>
        <w:numPr>
          <w:ilvl w:val="0"/>
          <w:numId w:val="27"/>
        </w:numPr>
        <w:spacing w:before="60" w:after="60"/>
        <w:jc w:val="both"/>
        <w:rPr>
          <w:rFonts w:ascii="Arial" w:hAnsi="Arial" w:cs="Arial"/>
          <w:sz w:val="20"/>
          <w:lang w:eastAsia="en-GB"/>
        </w:rPr>
      </w:pPr>
      <w:r w:rsidRPr="00A1039B">
        <w:rPr>
          <w:rFonts w:ascii="Arial" w:hAnsi="Arial" w:cs="Arial"/>
          <w:sz w:val="20"/>
          <w:lang w:eastAsia="en-GB"/>
        </w:rPr>
        <w:t>T</w:t>
      </w:r>
      <w:r w:rsidRPr="00A1039B">
        <w:rPr>
          <w:rFonts w:ascii="Arial" w:hAnsi="Arial" w:cs="Arial"/>
          <w:sz w:val="20"/>
          <w:vertAlign w:val="subscript"/>
          <w:lang w:eastAsia="en-GB"/>
        </w:rPr>
        <w:t>C</w:t>
      </w:r>
      <w:r w:rsidRPr="00A1039B">
        <w:rPr>
          <w:rFonts w:ascii="Arial" w:hAnsi="Arial" w:cs="Arial"/>
          <w:sz w:val="20"/>
          <w:lang w:eastAsia="en-GB"/>
        </w:rPr>
        <w:t xml:space="preserve"> – točke ocenjevanja posameznega ponudnika (točke se zaokrožijo na dve decimalki natančno, v skladu s pravili matematičnega zaokroževanja).</w:t>
      </w:r>
    </w:p>
    <w:p w14:paraId="1595409F" w14:textId="3DE53FFF" w:rsidR="00377293" w:rsidRPr="00A1039B" w:rsidRDefault="00377293" w:rsidP="00377293">
      <w:pPr>
        <w:spacing w:before="60" w:after="60"/>
        <w:jc w:val="both"/>
        <w:rPr>
          <w:rFonts w:ascii="Arial" w:hAnsi="Arial" w:cs="Arial"/>
          <w:sz w:val="20"/>
          <w:lang w:eastAsia="en-GB"/>
        </w:rPr>
      </w:pPr>
      <w:r w:rsidRPr="00A1039B">
        <w:rPr>
          <w:rFonts w:ascii="Arial" w:hAnsi="Arial" w:cs="Arial"/>
          <w:sz w:val="20"/>
          <w:lang w:eastAsia="en-GB"/>
        </w:rPr>
        <w:lastRenderedPageBreak/>
        <w:t>Ponudniku lahko v sklopu ocene ponudbene vrednosti dodelimo največ 70 točk.</w:t>
      </w:r>
    </w:p>
    <w:p w14:paraId="19DCCF08" w14:textId="77777777" w:rsidR="00377293" w:rsidRPr="00A1039B" w:rsidRDefault="00377293" w:rsidP="00377293">
      <w:pPr>
        <w:spacing w:before="60" w:after="60"/>
        <w:jc w:val="both"/>
        <w:rPr>
          <w:rFonts w:ascii="Arial" w:hAnsi="Arial" w:cs="Arial"/>
          <w:sz w:val="20"/>
          <w:lang w:eastAsia="en-GB"/>
        </w:rPr>
      </w:pPr>
    </w:p>
    <w:p w14:paraId="47630966" w14:textId="05039F83" w:rsidR="00377293" w:rsidRPr="00A1039B" w:rsidRDefault="00377293" w:rsidP="00377293">
      <w:pPr>
        <w:spacing w:before="60" w:after="60"/>
        <w:jc w:val="both"/>
        <w:rPr>
          <w:rFonts w:ascii="Arial" w:hAnsi="Arial" w:cs="Arial"/>
          <w:b/>
          <w:sz w:val="20"/>
          <w:lang w:eastAsia="en-GB"/>
        </w:rPr>
      </w:pPr>
      <w:r w:rsidRPr="00377293">
        <w:rPr>
          <w:rFonts w:ascii="Arial" w:hAnsi="Arial" w:cs="Arial"/>
          <w:b/>
          <w:sz w:val="20"/>
          <w:lang w:eastAsia="en-GB"/>
        </w:rPr>
        <w:t>2.</w:t>
      </w:r>
      <w:r>
        <w:rPr>
          <w:rFonts w:ascii="Arial" w:hAnsi="Arial" w:cs="Arial"/>
          <w:sz w:val="20"/>
          <w:lang w:eastAsia="en-GB"/>
        </w:rPr>
        <w:t xml:space="preserve"> </w:t>
      </w:r>
      <w:r w:rsidRPr="00A1039B">
        <w:rPr>
          <w:rFonts w:ascii="Arial" w:hAnsi="Arial" w:cs="Arial"/>
          <w:b/>
          <w:sz w:val="20"/>
          <w:lang w:eastAsia="en-GB"/>
        </w:rPr>
        <w:t>Merila za certifikacije T</w:t>
      </w:r>
      <w:r w:rsidRPr="00A1039B">
        <w:rPr>
          <w:rFonts w:ascii="Arial" w:hAnsi="Arial" w:cs="Arial"/>
          <w:b/>
          <w:sz w:val="20"/>
          <w:vertAlign w:val="subscript"/>
          <w:lang w:eastAsia="en-GB"/>
        </w:rPr>
        <w:t>CERT</w:t>
      </w:r>
      <w:r w:rsidRPr="00A1039B">
        <w:rPr>
          <w:rFonts w:ascii="Arial" w:hAnsi="Arial" w:cs="Arial"/>
          <w:b/>
          <w:sz w:val="20"/>
          <w:lang w:eastAsia="en-GB"/>
        </w:rPr>
        <w:t xml:space="preserve"> se pri ocenjevanju točkujejo, kot sledi:</w:t>
      </w:r>
    </w:p>
    <w:p w14:paraId="3D6C5CE1" w14:textId="77777777" w:rsidR="00377293" w:rsidRPr="00A1039B" w:rsidRDefault="00377293" w:rsidP="00377293">
      <w:pPr>
        <w:spacing w:before="60" w:after="60" w:line="260" w:lineRule="atLeast"/>
        <w:jc w:val="both"/>
        <w:rPr>
          <w:rFonts w:ascii="Arial" w:hAnsi="Arial" w:cs="Arial"/>
          <w:bCs/>
          <w:sz w:val="20"/>
          <w:lang w:eastAsia="en-GB"/>
        </w:rPr>
      </w:pPr>
    </w:p>
    <w:p w14:paraId="013400E1" w14:textId="2A99BF48" w:rsidR="00377293" w:rsidRPr="00A1039B" w:rsidRDefault="00377293" w:rsidP="00377293">
      <w:pPr>
        <w:spacing w:before="60" w:after="60" w:line="260" w:lineRule="atLeast"/>
        <w:jc w:val="both"/>
        <w:rPr>
          <w:rFonts w:ascii="Arial" w:hAnsi="Arial" w:cs="Arial"/>
          <w:sz w:val="20"/>
          <w:lang w:eastAsia="en-GB"/>
        </w:rPr>
      </w:pPr>
      <w:r w:rsidRPr="00A1039B">
        <w:rPr>
          <w:rFonts w:ascii="Arial" w:hAnsi="Arial" w:cs="Arial"/>
          <w:bCs/>
          <w:sz w:val="20"/>
          <w:lang w:eastAsia="en-GB"/>
        </w:rPr>
        <w:t xml:space="preserve">Za </w:t>
      </w:r>
      <w:r w:rsidRPr="00A1039B">
        <w:rPr>
          <w:rFonts w:ascii="Arial" w:hAnsi="Arial" w:cs="Arial"/>
          <w:b/>
          <w:sz w:val="20"/>
          <w:lang w:eastAsia="en-GB"/>
        </w:rPr>
        <w:t>merilo T</w:t>
      </w:r>
      <w:r w:rsidRPr="00A1039B">
        <w:rPr>
          <w:rFonts w:ascii="Arial" w:hAnsi="Arial" w:cs="Arial"/>
          <w:b/>
          <w:sz w:val="20"/>
          <w:vertAlign w:val="subscript"/>
          <w:lang w:eastAsia="en-GB"/>
        </w:rPr>
        <w:t>CERT</w:t>
      </w:r>
      <w:r w:rsidRPr="00A1039B">
        <w:rPr>
          <w:rFonts w:ascii="Arial" w:hAnsi="Arial" w:cs="Arial"/>
          <w:sz w:val="20"/>
          <w:lang w:eastAsia="en-GB"/>
        </w:rPr>
        <w:t xml:space="preserve"> – </w:t>
      </w:r>
      <w:r w:rsidR="0082607E">
        <w:rPr>
          <w:rFonts w:ascii="Arial" w:hAnsi="Arial" w:cs="Arial"/>
          <w:sz w:val="20"/>
          <w:lang w:eastAsia="en-GB"/>
        </w:rPr>
        <w:t>Z</w:t>
      </w:r>
      <w:r w:rsidRPr="00A1039B">
        <w:rPr>
          <w:rFonts w:ascii="Arial" w:hAnsi="Arial" w:cs="Arial"/>
          <w:sz w:val="20"/>
          <w:lang w:eastAsia="en-GB"/>
        </w:rPr>
        <w:t>a opravljeno certifikacijo za tehnologije Microsoft (Microsoft Certified Professional Program) lahko ponudnik doseže skupno največ 30 točk, in sicer na osnovi točkovanja števila uspešno opravljenih certificiranih izpitov ali pridobljenih nazivov (statusov) Microsoft v zadnjih 10 (desetih) letih od objave tega javnega naročila za nominiran kader »ODGOVORNI IN TEHNIČNI VODJA PROJEKTA« ali »RAZVIJALEC« po točkovanju v naslednji tabeli:</w:t>
      </w:r>
    </w:p>
    <w:p w14:paraId="431262BF" w14:textId="77777777" w:rsidR="00377293" w:rsidRPr="00A1039B" w:rsidRDefault="00377293" w:rsidP="00377293">
      <w:pPr>
        <w:spacing w:before="60" w:after="60"/>
        <w:jc w:val="both"/>
        <w:rPr>
          <w:rFonts w:ascii="Arial" w:hAnsi="Arial" w:cs="Arial"/>
          <w:sz w:val="20"/>
          <w:lang w:eastAsia="en-GB"/>
        </w:rPr>
      </w:pPr>
    </w:p>
    <w:p w14:paraId="33631D45" w14:textId="77777777" w:rsidR="00377293" w:rsidRPr="00A1039B" w:rsidRDefault="00377293" w:rsidP="00377293">
      <w:pPr>
        <w:spacing w:before="60" w:after="60"/>
        <w:jc w:val="both"/>
        <w:rPr>
          <w:rFonts w:ascii="Arial" w:hAnsi="Arial" w:cs="Arial"/>
          <w:i/>
          <w:sz w:val="20"/>
          <w:lang w:eastAsia="en-GB"/>
        </w:rPr>
      </w:pPr>
      <w:r w:rsidRPr="00A1039B">
        <w:rPr>
          <w:rFonts w:ascii="Arial" w:hAnsi="Arial" w:cs="Arial"/>
          <w:i/>
          <w:sz w:val="20"/>
          <w:lang w:eastAsia="en-GB"/>
        </w:rPr>
        <w:t>Tabela doseženih točk za certifikacijo Microsoft (Microsoft Certified Professional Program):</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551"/>
        <w:gridCol w:w="5387"/>
      </w:tblGrid>
      <w:tr w:rsidR="00377293" w:rsidRPr="00A1039B" w14:paraId="7DC9DDED" w14:textId="77777777" w:rsidTr="00A770E3">
        <w:tc>
          <w:tcPr>
            <w:tcW w:w="1418" w:type="dxa"/>
            <w:tcBorders>
              <w:top w:val="single" w:sz="4" w:space="0" w:color="auto"/>
              <w:left w:val="single" w:sz="4" w:space="0" w:color="auto"/>
              <w:bottom w:val="single" w:sz="4" w:space="0" w:color="auto"/>
              <w:right w:val="single" w:sz="4" w:space="0" w:color="auto"/>
            </w:tcBorders>
            <w:vAlign w:val="center"/>
            <w:hideMark/>
          </w:tcPr>
          <w:p w14:paraId="7C66A3E0"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Certifikacije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A9B0FB" w14:textId="77777777" w:rsidR="00377293" w:rsidRPr="00A1039B" w:rsidRDefault="00377293" w:rsidP="00A770E3">
            <w:pPr>
              <w:spacing w:before="60" w:after="60"/>
              <w:jc w:val="center"/>
              <w:rPr>
                <w:rFonts w:ascii="Arial" w:hAnsi="Arial" w:cs="Arial"/>
                <w:sz w:val="20"/>
                <w:lang w:eastAsia="en-GB"/>
              </w:rPr>
            </w:pPr>
            <w:r w:rsidRPr="00A1039B">
              <w:rPr>
                <w:rFonts w:ascii="Arial" w:hAnsi="Arial" w:cs="Arial"/>
                <w:sz w:val="20"/>
                <w:lang w:eastAsia="en-GB"/>
              </w:rPr>
              <w:t xml:space="preserve">za vsak predložen uspešno opravljen certificiran </w:t>
            </w:r>
            <w:r w:rsidRPr="00A1039B">
              <w:rPr>
                <w:rFonts w:ascii="Arial" w:hAnsi="Arial" w:cs="Arial"/>
                <w:b/>
                <w:bCs/>
                <w:sz w:val="20"/>
                <w:lang w:eastAsia="en-GB"/>
              </w:rPr>
              <w:t>izpit</w:t>
            </w:r>
            <w:r w:rsidRPr="00A1039B">
              <w:rPr>
                <w:rFonts w:ascii="Arial" w:hAnsi="Arial" w:cs="Arial"/>
                <w:sz w:val="20"/>
                <w:lang w:eastAsia="en-GB"/>
              </w:rPr>
              <w:t xml:space="preserve"> Microsoft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0F7302C"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 xml:space="preserve">za vsak predložen pridobljen certificiran </w:t>
            </w:r>
            <w:r w:rsidRPr="00A1039B">
              <w:rPr>
                <w:rFonts w:ascii="Arial" w:hAnsi="Arial" w:cs="Arial"/>
                <w:b/>
                <w:bCs/>
                <w:sz w:val="20"/>
                <w:lang w:eastAsia="en-GB"/>
              </w:rPr>
              <w:t>naziv</w:t>
            </w:r>
            <w:r w:rsidRPr="00A1039B">
              <w:rPr>
                <w:rFonts w:ascii="Arial" w:hAnsi="Arial" w:cs="Arial"/>
                <w:sz w:val="20"/>
                <w:lang w:eastAsia="en-GB"/>
              </w:rPr>
              <w:t xml:space="preserve"> Microsoft </w:t>
            </w:r>
          </w:p>
          <w:p w14:paraId="56000184"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 xml:space="preserve">velja za navedene stare nazive (statuse): </w:t>
            </w:r>
          </w:p>
          <w:p w14:paraId="594716C5"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»Microsoft Certified Systems Engineer« (MCSE) ali</w:t>
            </w:r>
          </w:p>
          <w:p w14:paraId="17415A09"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»Microsoft Certified Systems Administrator« (MCSA) ali</w:t>
            </w:r>
          </w:p>
          <w:p w14:paraId="4127D646"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»Microsoft Certified Database Administrator« (MCDBA);</w:t>
            </w:r>
          </w:p>
          <w:p w14:paraId="30540E74"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 xml:space="preserve">ali navedene novejše nazive (statuse): </w:t>
            </w:r>
          </w:p>
          <w:p w14:paraId="23BB3582"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 xml:space="preserve">»Microsoft Technology Associate« (MTA) ali </w:t>
            </w:r>
          </w:p>
          <w:p w14:paraId="60008CFF"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»Microsoft Certified Solutions Associate« (MCSA) ali</w:t>
            </w:r>
          </w:p>
          <w:p w14:paraId="102E0B80"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»Microsoft Certified Solutions Expert« (MCSE) ali</w:t>
            </w:r>
          </w:p>
          <w:p w14:paraId="517BE073"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 xml:space="preserve">»Microsoft Certified Solutions Developer« (MCSD) ali </w:t>
            </w:r>
          </w:p>
          <w:p w14:paraId="185E8966" w14:textId="77777777" w:rsidR="00377293" w:rsidRPr="00A1039B" w:rsidRDefault="00377293" w:rsidP="00A770E3">
            <w:pPr>
              <w:spacing w:before="60" w:after="60"/>
              <w:jc w:val="both"/>
              <w:rPr>
                <w:rFonts w:ascii="Arial" w:hAnsi="Arial" w:cs="Arial"/>
                <w:sz w:val="20"/>
                <w:lang w:eastAsia="en-GB"/>
              </w:rPr>
            </w:pPr>
            <w:r w:rsidRPr="00A1039B">
              <w:rPr>
                <w:rFonts w:ascii="Arial" w:hAnsi="Arial" w:cs="Arial"/>
                <w:sz w:val="20"/>
                <w:lang w:eastAsia="en-GB"/>
              </w:rPr>
              <w:t>»Microsoft Certified Solutions Associate« (MCSA).</w:t>
            </w:r>
          </w:p>
        </w:tc>
      </w:tr>
      <w:tr w:rsidR="00377293" w:rsidRPr="00A1039B" w14:paraId="724E4977" w14:textId="77777777" w:rsidTr="00A770E3">
        <w:tc>
          <w:tcPr>
            <w:tcW w:w="1418" w:type="dxa"/>
            <w:tcBorders>
              <w:top w:val="single" w:sz="4" w:space="0" w:color="auto"/>
              <w:left w:val="single" w:sz="4" w:space="0" w:color="auto"/>
              <w:bottom w:val="single" w:sz="4" w:space="0" w:color="auto"/>
              <w:right w:val="single" w:sz="4" w:space="0" w:color="auto"/>
            </w:tcBorders>
            <w:vAlign w:val="center"/>
            <w:hideMark/>
          </w:tcPr>
          <w:p w14:paraId="4453BF10" w14:textId="77777777" w:rsidR="00377293" w:rsidRPr="00A1039B" w:rsidRDefault="00377293" w:rsidP="00A770E3">
            <w:pPr>
              <w:spacing w:before="60" w:after="60"/>
              <w:jc w:val="center"/>
              <w:rPr>
                <w:rFonts w:ascii="Arial" w:hAnsi="Arial" w:cs="Arial"/>
                <w:sz w:val="20"/>
                <w:lang w:eastAsia="en-GB"/>
              </w:rPr>
            </w:pPr>
            <w:r w:rsidRPr="00A1039B">
              <w:rPr>
                <w:rFonts w:ascii="Arial" w:hAnsi="Arial" w:cs="Arial"/>
                <w:b/>
                <w:sz w:val="20"/>
                <w:lang w:eastAsia="en-GB"/>
              </w:rPr>
              <w:t>točke T</w:t>
            </w:r>
            <w:r w:rsidRPr="00A1039B">
              <w:rPr>
                <w:rFonts w:ascii="Arial" w:hAnsi="Arial" w:cs="Arial"/>
                <w:b/>
                <w:sz w:val="20"/>
                <w:vertAlign w:val="subscript"/>
                <w:lang w:eastAsia="en-GB"/>
              </w:rPr>
              <w:t>CERT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D5AD4A" w14:textId="77777777" w:rsidR="00377293" w:rsidRPr="00A1039B" w:rsidRDefault="00377293" w:rsidP="00A770E3">
            <w:pPr>
              <w:spacing w:before="60" w:after="60"/>
              <w:jc w:val="center"/>
              <w:rPr>
                <w:rFonts w:ascii="Arial" w:hAnsi="Arial" w:cs="Arial"/>
                <w:sz w:val="20"/>
                <w:lang w:eastAsia="en-GB"/>
              </w:rPr>
            </w:pPr>
            <w:r w:rsidRPr="00A1039B">
              <w:rPr>
                <w:rFonts w:ascii="Arial" w:hAnsi="Arial" w:cs="Arial"/>
                <w:sz w:val="20"/>
                <w:lang w:eastAsia="en-GB"/>
              </w:rPr>
              <w:t>1 točka</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F65DFFA" w14:textId="7F2DB051" w:rsidR="00377293" w:rsidRPr="00A1039B" w:rsidRDefault="00137E4C" w:rsidP="00A770E3">
            <w:pPr>
              <w:spacing w:before="60" w:after="60"/>
              <w:jc w:val="center"/>
              <w:rPr>
                <w:rFonts w:ascii="Arial" w:hAnsi="Arial" w:cs="Arial"/>
                <w:sz w:val="20"/>
                <w:lang w:eastAsia="en-GB"/>
              </w:rPr>
            </w:pPr>
            <w:r>
              <w:rPr>
                <w:rFonts w:ascii="Arial" w:hAnsi="Arial" w:cs="Arial"/>
                <w:sz w:val="20"/>
                <w:lang w:eastAsia="en-GB"/>
              </w:rPr>
              <w:t>3</w:t>
            </w:r>
            <w:r w:rsidRPr="00A1039B">
              <w:rPr>
                <w:rFonts w:ascii="Arial" w:hAnsi="Arial" w:cs="Arial"/>
                <w:sz w:val="20"/>
                <w:lang w:eastAsia="en-GB"/>
              </w:rPr>
              <w:t xml:space="preserve"> </w:t>
            </w:r>
            <w:r w:rsidR="00377293" w:rsidRPr="00A1039B">
              <w:rPr>
                <w:rFonts w:ascii="Arial" w:hAnsi="Arial" w:cs="Arial"/>
                <w:sz w:val="20"/>
                <w:lang w:eastAsia="en-GB"/>
              </w:rPr>
              <w:t>točk</w:t>
            </w:r>
            <w:r w:rsidR="0082607E">
              <w:rPr>
                <w:rFonts w:ascii="Arial" w:hAnsi="Arial" w:cs="Arial"/>
                <w:sz w:val="20"/>
                <w:lang w:eastAsia="en-GB"/>
              </w:rPr>
              <w:t>e</w:t>
            </w:r>
          </w:p>
        </w:tc>
      </w:tr>
    </w:tbl>
    <w:p w14:paraId="40655DA8" w14:textId="77777777" w:rsidR="00377293" w:rsidRPr="00A1039B" w:rsidRDefault="00377293" w:rsidP="00377293">
      <w:pPr>
        <w:spacing w:before="60" w:after="60"/>
        <w:jc w:val="both"/>
        <w:rPr>
          <w:rFonts w:ascii="Arial" w:hAnsi="Arial" w:cs="Arial"/>
          <w:sz w:val="20"/>
          <w:lang w:eastAsia="en-GB"/>
        </w:rPr>
      </w:pPr>
    </w:p>
    <w:p w14:paraId="0BC6C097" w14:textId="228FAF78" w:rsidR="00377293" w:rsidRPr="00A1039B" w:rsidRDefault="00377293" w:rsidP="00377293">
      <w:pPr>
        <w:spacing w:before="60" w:after="60"/>
        <w:jc w:val="both"/>
        <w:rPr>
          <w:rFonts w:ascii="Arial" w:hAnsi="Arial" w:cs="Arial"/>
          <w:sz w:val="20"/>
          <w:lang w:eastAsia="en-GB"/>
        </w:rPr>
      </w:pPr>
      <w:r w:rsidRPr="00A1039B">
        <w:rPr>
          <w:rFonts w:ascii="Arial" w:hAnsi="Arial" w:cs="Arial"/>
          <w:sz w:val="20"/>
          <w:lang w:eastAsia="en-GB"/>
        </w:rPr>
        <w:t xml:space="preserve">Pri uspešno opravljenem certificiranem izpitu se upošteva vsak opravljen izpit s predloženo kopijo certifikata (ki po tabeli doprinese 1 točko), tudi če je bil uveljavljen za namen pridobitve naziva (ki po tabeli doprinese </w:t>
      </w:r>
      <w:r w:rsidR="00137E4C">
        <w:rPr>
          <w:rFonts w:ascii="Arial" w:hAnsi="Arial" w:cs="Arial"/>
          <w:sz w:val="20"/>
          <w:lang w:eastAsia="en-GB"/>
        </w:rPr>
        <w:t>3</w:t>
      </w:r>
      <w:r w:rsidR="00137E4C" w:rsidRPr="00A1039B">
        <w:rPr>
          <w:rFonts w:ascii="Arial" w:hAnsi="Arial" w:cs="Arial"/>
          <w:sz w:val="20"/>
          <w:lang w:eastAsia="en-GB"/>
        </w:rPr>
        <w:t xml:space="preserve"> </w:t>
      </w:r>
      <w:r w:rsidRPr="00A1039B">
        <w:rPr>
          <w:rFonts w:ascii="Arial" w:hAnsi="Arial" w:cs="Arial"/>
          <w:sz w:val="20"/>
          <w:lang w:eastAsia="en-GB"/>
        </w:rPr>
        <w:t>točk</w:t>
      </w:r>
      <w:r w:rsidR="0082607E">
        <w:rPr>
          <w:rFonts w:ascii="Arial" w:hAnsi="Arial" w:cs="Arial"/>
          <w:sz w:val="20"/>
          <w:lang w:eastAsia="en-GB"/>
        </w:rPr>
        <w:t>e</w:t>
      </w:r>
      <w:r w:rsidRPr="00A1039B">
        <w:rPr>
          <w:rFonts w:ascii="Arial" w:hAnsi="Arial" w:cs="Arial"/>
          <w:sz w:val="20"/>
          <w:lang w:eastAsia="en-GB"/>
        </w:rPr>
        <w:t>) ali več nazivov.</w:t>
      </w:r>
    </w:p>
    <w:p w14:paraId="5FA2A3B2" w14:textId="3EF6D2A4" w:rsidR="00CB589D" w:rsidRDefault="00CB589D" w:rsidP="00CB589D">
      <w:pPr>
        <w:spacing w:line="260" w:lineRule="atLeast"/>
        <w:jc w:val="both"/>
        <w:rPr>
          <w:rFonts w:ascii="Arial" w:hAnsi="Arial" w:cs="Arial"/>
          <w:sz w:val="20"/>
          <w:szCs w:val="20"/>
          <w:lang w:eastAsia="en-US"/>
        </w:rPr>
      </w:pPr>
    </w:p>
    <w:p w14:paraId="2623B537" w14:textId="49D31A42" w:rsidR="006270CC" w:rsidRPr="006270CC" w:rsidRDefault="006270CC" w:rsidP="006270CC">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443464">
        <w:rPr>
          <w:rFonts w:ascii="Arial" w:hAnsi="Arial" w:cs="Arial"/>
          <w:b/>
          <w:sz w:val="20"/>
          <w:szCs w:val="20"/>
          <w:lang w:eastAsia="en-US"/>
        </w:rPr>
        <w:t>POMEMBNO:</w:t>
      </w:r>
      <w:r>
        <w:rPr>
          <w:rFonts w:ascii="Arial" w:hAnsi="Arial" w:cs="Arial"/>
          <w:b/>
          <w:sz w:val="20"/>
          <w:szCs w:val="20"/>
          <w:lang w:eastAsia="en-US"/>
        </w:rPr>
        <w:t xml:space="preserve"> </w:t>
      </w:r>
      <w:r w:rsidRPr="006270CC">
        <w:rPr>
          <w:rFonts w:ascii="Arial" w:hAnsi="Arial" w:cs="Arial"/>
          <w:sz w:val="20"/>
          <w:szCs w:val="20"/>
          <w:lang w:eastAsia="en-US"/>
        </w:rPr>
        <w:t xml:space="preserve">Ponudnik </w:t>
      </w:r>
      <w:r w:rsidR="00BA1D17">
        <w:rPr>
          <w:rFonts w:ascii="Arial" w:hAnsi="Arial" w:cs="Arial"/>
          <w:sz w:val="20"/>
          <w:szCs w:val="20"/>
          <w:lang w:eastAsia="en-US"/>
        </w:rPr>
        <w:t xml:space="preserve">mora </w:t>
      </w:r>
      <w:r w:rsidRPr="006270CC">
        <w:rPr>
          <w:rFonts w:ascii="Arial" w:hAnsi="Arial" w:cs="Arial"/>
          <w:sz w:val="20"/>
          <w:szCs w:val="20"/>
          <w:lang w:eastAsia="en-US"/>
        </w:rPr>
        <w:t>dokazila o opravljenem izpitu ali pridobljenem nazivu posameznega kadra predloži</w:t>
      </w:r>
      <w:r w:rsidR="00BA1D17">
        <w:rPr>
          <w:rFonts w:ascii="Arial" w:hAnsi="Arial" w:cs="Arial"/>
          <w:sz w:val="20"/>
          <w:szCs w:val="20"/>
          <w:lang w:eastAsia="en-US"/>
        </w:rPr>
        <w:t>ti</w:t>
      </w:r>
      <w:r w:rsidRPr="006270CC">
        <w:rPr>
          <w:rFonts w:ascii="Arial" w:hAnsi="Arial" w:cs="Arial"/>
          <w:sz w:val="20"/>
          <w:szCs w:val="20"/>
          <w:lang w:eastAsia="en-US"/>
        </w:rPr>
        <w:t xml:space="preserve"> že v ponudbi.</w:t>
      </w:r>
      <w:r w:rsidR="00BA1D17" w:rsidRPr="00BA1D17">
        <w:t xml:space="preserve"> </w:t>
      </w:r>
      <w:r w:rsidR="00BA1D17" w:rsidRPr="00BA1D17">
        <w:rPr>
          <w:rFonts w:ascii="Arial" w:hAnsi="Arial" w:cs="Arial"/>
          <w:sz w:val="20"/>
          <w:szCs w:val="20"/>
          <w:lang w:eastAsia="en-US"/>
        </w:rPr>
        <w:t>V kolikor dokazila o opravljenem izpitu ali pridobljenem nazivu posameznega kadra ne bodo predloženi že v ponudbi</w:t>
      </w:r>
      <w:r w:rsidR="00BA1D17">
        <w:rPr>
          <w:rFonts w:ascii="Arial" w:hAnsi="Arial" w:cs="Arial"/>
          <w:sz w:val="20"/>
          <w:szCs w:val="20"/>
          <w:lang w:eastAsia="en-US"/>
        </w:rPr>
        <w:t>, bo</w:t>
      </w:r>
      <w:r w:rsidRPr="006270CC">
        <w:rPr>
          <w:rFonts w:ascii="Arial" w:hAnsi="Arial" w:cs="Arial"/>
          <w:sz w:val="20"/>
          <w:szCs w:val="20"/>
          <w:lang w:eastAsia="en-US"/>
        </w:rPr>
        <w:t xml:space="preserve"> </w:t>
      </w:r>
      <w:r w:rsidR="00BA1D17">
        <w:rPr>
          <w:rFonts w:ascii="Arial" w:hAnsi="Arial" w:cs="Arial"/>
          <w:sz w:val="20"/>
          <w:szCs w:val="20"/>
          <w:lang w:eastAsia="en-US"/>
        </w:rPr>
        <w:t>n</w:t>
      </w:r>
      <w:r w:rsidRPr="006270CC">
        <w:rPr>
          <w:rFonts w:ascii="Arial" w:hAnsi="Arial" w:cs="Arial"/>
          <w:sz w:val="20"/>
          <w:szCs w:val="20"/>
          <w:lang w:eastAsia="en-US"/>
        </w:rPr>
        <w:t>aročnik točkoval le tist</w:t>
      </w:r>
      <w:r w:rsidR="0082607E">
        <w:rPr>
          <w:rFonts w:ascii="Arial" w:hAnsi="Arial" w:cs="Arial"/>
          <w:sz w:val="20"/>
          <w:szCs w:val="20"/>
          <w:lang w:eastAsia="en-US"/>
        </w:rPr>
        <w:t>a</w:t>
      </w:r>
      <w:r w:rsidRPr="006270CC">
        <w:rPr>
          <w:rFonts w:ascii="Arial" w:hAnsi="Arial" w:cs="Arial"/>
          <w:sz w:val="20"/>
          <w:szCs w:val="20"/>
          <w:lang w:eastAsia="en-US"/>
        </w:rPr>
        <w:t xml:space="preserve"> dokazila o opravljenem izpitu ali pridobljenem nazivu, za katere bodo potrdila v ponudbi dejansko predložena in iz katerih bo jasno in nedvoumno izhajalo, da izpolnjujejo pogoje, kot jih je določil naročnik. </w:t>
      </w:r>
      <w:r w:rsidR="00BA1D17"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3F62B45F" w14:textId="77777777" w:rsidR="0082607E" w:rsidRDefault="0082607E" w:rsidP="006270CC">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09534C68" w14:textId="0D2AD60F" w:rsidR="00BA1D17" w:rsidRPr="006270CC" w:rsidRDefault="006270CC" w:rsidP="006270CC">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270CC">
        <w:rPr>
          <w:rFonts w:ascii="Arial" w:hAnsi="Arial" w:cs="Arial"/>
          <w:sz w:val="20"/>
          <w:szCs w:val="20"/>
          <w:lang w:eastAsia="en-US"/>
        </w:rPr>
        <w:t>Opravljen izpit Microsoft  ali pridobljen certificiran naziv Microsoft se vpiše v obrazec 4.</w:t>
      </w:r>
    </w:p>
    <w:p w14:paraId="1DFBC090" w14:textId="3C1E85FC" w:rsidR="006270CC" w:rsidRDefault="006270CC" w:rsidP="00CB589D">
      <w:pPr>
        <w:spacing w:line="260" w:lineRule="atLeast"/>
        <w:jc w:val="both"/>
        <w:rPr>
          <w:rFonts w:ascii="Arial" w:hAnsi="Arial" w:cs="Arial"/>
          <w:sz w:val="20"/>
          <w:szCs w:val="20"/>
          <w:lang w:eastAsia="en-US"/>
        </w:rPr>
      </w:pPr>
    </w:p>
    <w:p w14:paraId="73759BC4" w14:textId="7988B11E" w:rsidR="0075039D" w:rsidRPr="00E30D29" w:rsidRDefault="0075039D" w:rsidP="00FB7DD3">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01E5A7F7" w14:textId="31CD825D"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merilom</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626968A6" w14:textId="77777777" w:rsidR="0075039D" w:rsidRPr="0070139D" w:rsidRDefault="0075039D" w:rsidP="00FB7DD3">
      <w:pPr>
        <w:spacing w:line="260" w:lineRule="atLeast"/>
        <w:jc w:val="both"/>
        <w:rPr>
          <w:rFonts w:ascii="Arial" w:hAnsi="Arial" w:cs="Arial"/>
          <w:sz w:val="20"/>
          <w:szCs w:val="20"/>
          <w:lang w:eastAsia="en-US"/>
        </w:rPr>
      </w:pPr>
    </w:p>
    <w:p w14:paraId="00E091CF"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42467316" w14:textId="77777777" w:rsidR="0075039D" w:rsidRPr="0070139D" w:rsidRDefault="0075039D" w:rsidP="00FB7DD3">
      <w:pPr>
        <w:spacing w:line="260" w:lineRule="atLeast"/>
        <w:jc w:val="both"/>
        <w:rPr>
          <w:rFonts w:ascii="Arial" w:hAnsi="Arial" w:cs="Arial"/>
          <w:sz w:val="20"/>
          <w:szCs w:val="20"/>
          <w:lang w:eastAsia="en-US"/>
        </w:rPr>
      </w:pPr>
    </w:p>
    <w:p w14:paraId="23B9F860" w14:textId="3589DE51"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07A309A"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roka za oddajo ponudb kadarkoli ustavi postopek javnega naročila (prvi odstavek 90. člena ZJN-3),</w:t>
      </w:r>
    </w:p>
    <w:p w14:paraId="5AA7407C"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 vseh stopnjah postopka po izteku roka za odpiranje ponudb zavrne vse ponudbe (peti odstavek 90. člena ZJN-3), </w:t>
      </w:r>
    </w:p>
    <w:p w14:paraId="5D61CC42" w14:textId="77777777" w:rsidR="007F7FA8"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0BE5D972" w14:textId="20652B21" w:rsidR="00750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 </w:t>
      </w:r>
      <w:r w:rsidR="0075039D" w:rsidRPr="0070139D">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4345C97" w14:textId="77777777" w:rsidR="00A274D2" w:rsidRPr="0070139D" w:rsidRDefault="00A274D2" w:rsidP="00DA77BF">
      <w:pPr>
        <w:spacing w:line="260" w:lineRule="atLeast"/>
        <w:jc w:val="both"/>
        <w:rPr>
          <w:rFonts w:ascii="Arial" w:hAnsi="Arial" w:cs="Arial"/>
          <w:sz w:val="20"/>
          <w:szCs w:val="20"/>
          <w:lang w:eastAsia="en-US"/>
        </w:rPr>
      </w:pPr>
    </w:p>
    <w:p w14:paraId="4FAACD84" w14:textId="2C6F4223"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669B33AB"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6B1A047B"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602AC8F6" w14:textId="0AECC725"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646C5CF5" w14:textId="36671F29"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2C3709CF" w14:textId="77777777" w:rsidR="0075039D" w:rsidRPr="0070139D" w:rsidRDefault="0075039D" w:rsidP="00FB7DD3">
      <w:pPr>
        <w:spacing w:line="260" w:lineRule="atLeast"/>
        <w:jc w:val="both"/>
        <w:rPr>
          <w:rFonts w:ascii="Arial" w:hAnsi="Arial" w:cs="Arial"/>
          <w:sz w:val="20"/>
          <w:szCs w:val="20"/>
          <w:lang w:eastAsia="en-US"/>
        </w:rPr>
      </w:pPr>
    </w:p>
    <w:p w14:paraId="568005C4" w14:textId="1615D854"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3F7D90F1" w14:textId="0D938A3C" w:rsidR="000034AA" w:rsidRDefault="000034AA" w:rsidP="00FB7DD3">
      <w:pPr>
        <w:spacing w:line="260" w:lineRule="atLeast"/>
        <w:jc w:val="both"/>
        <w:rPr>
          <w:rFonts w:ascii="Arial" w:hAnsi="Arial" w:cs="Arial"/>
          <w:sz w:val="20"/>
          <w:szCs w:val="20"/>
          <w:lang w:eastAsia="en-US"/>
        </w:rPr>
      </w:pPr>
    </w:p>
    <w:p w14:paraId="69631EE5" w14:textId="136FD632"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43152941"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roku 7 delovnih dni po sklenitvi pogodbe mora pogodbena stranka naročniku dostaviti original bančno garancijo ali kavcijsko zavarovanje za dobro izvedbo pogodbenih obveznosti v višini 5 % pogodbene cene (brez DDV), skladno z obrazcem, ki je podan v okviru poglavja 4 te razpisne dokumentacije. Veljavnost zavarovanja mora biti vsaj 30 dni daljša od končnega roka izvedbe del predmetne pogodbe.</w:t>
      </w:r>
    </w:p>
    <w:p w14:paraId="1DDC770F" w14:textId="77777777" w:rsidR="003965BF" w:rsidRPr="003965BF" w:rsidRDefault="003965BF" w:rsidP="003965BF">
      <w:pPr>
        <w:spacing w:line="260" w:lineRule="atLeast"/>
        <w:jc w:val="both"/>
        <w:rPr>
          <w:rFonts w:ascii="Arial" w:hAnsi="Arial" w:cs="Arial"/>
          <w:sz w:val="20"/>
          <w:szCs w:val="20"/>
          <w:lang w:eastAsia="en-US"/>
        </w:rPr>
      </w:pPr>
    </w:p>
    <w:p w14:paraId="2DD04920"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2A921FD3"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w:t>
      </w:r>
      <w:r w:rsidRPr="003965BF">
        <w:rPr>
          <w:rFonts w:ascii="Arial" w:hAnsi="Arial" w:cs="Arial"/>
          <w:sz w:val="20"/>
          <w:szCs w:val="20"/>
          <w:lang w:eastAsia="en-US"/>
        </w:rPr>
        <w:tab/>
        <w:t>banke oziroma zavarovalnice v državi naročnika ali</w:t>
      </w:r>
    </w:p>
    <w:p w14:paraId="42DBBB44"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w:t>
      </w:r>
      <w:r w:rsidRPr="003965BF">
        <w:rPr>
          <w:rFonts w:ascii="Arial" w:hAnsi="Arial" w:cs="Arial"/>
          <w:sz w:val="20"/>
          <w:szCs w:val="20"/>
          <w:lang w:eastAsia="en-US"/>
        </w:rPr>
        <w:tab/>
        <w:t>tuje banke oziroma zavarovalnice preko korespondenčne banke oziroma zavarovalnice v državi naročnika.</w:t>
      </w:r>
    </w:p>
    <w:p w14:paraId="02AC02D6" w14:textId="77777777" w:rsidR="003965BF" w:rsidRPr="003965BF" w:rsidRDefault="003965BF" w:rsidP="003965BF">
      <w:pPr>
        <w:spacing w:line="260" w:lineRule="atLeast"/>
        <w:jc w:val="both"/>
        <w:rPr>
          <w:rFonts w:ascii="Arial" w:hAnsi="Arial" w:cs="Arial"/>
          <w:sz w:val="20"/>
          <w:szCs w:val="20"/>
          <w:lang w:eastAsia="en-US"/>
        </w:rPr>
      </w:pPr>
    </w:p>
    <w:p w14:paraId="1BF58B22"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35E76475" w14:textId="77777777" w:rsidR="003965BF" w:rsidRPr="003965BF" w:rsidRDefault="003965BF" w:rsidP="003965BF">
      <w:pPr>
        <w:spacing w:line="260" w:lineRule="atLeast"/>
        <w:jc w:val="both"/>
        <w:rPr>
          <w:rFonts w:ascii="Arial" w:hAnsi="Arial" w:cs="Arial"/>
          <w:sz w:val="20"/>
          <w:szCs w:val="20"/>
          <w:lang w:eastAsia="en-US"/>
        </w:rPr>
      </w:pPr>
    </w:p>
    <w:p w14:paraId="0905A377"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85CC03B" w14:textId="77777777" w:rsidR="003965BF" w:rsidRPr="003965BF" w:rsidRDefault="003965BF" w:rsidP="003965BF">
      <w:pPr>
        <w:spacing w:line="260" w:lineRule="atLeast"/>
        <w:jc w:val="both"/>
        <w:rPr>
          <w:rFonts w:ascii="Arial" w:hAnsi="Arial" w:cs="Arial"/>
          <w:sz w:val="20"/>
          <w:szCs w:val="20"/>
          <w:lang w:eastAsia="en-US"/>
        </w:rPr>
      </w:pPr>
    </w:p>
    <w:p w14:paraId="51BAE431" w14:textId="5E61286A"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49BF32B2" w14:textId="55A9D1A3" w:rsidR="005B5342" w:rsidRPr="0070139D" w:rsidRDefault="005B5342" w:rsidP="00FB7DD3">
      <w:pPr>
        <w:spacing w:line="260" w:lineRule="atLeast"/>
        <w:jc w:val="both"/>
        <w:rPr>
          <w:rFonts w:ascii="Arial" w:hAnsi="Arial" w:cs="Arial"/>
          <w:sz w:val="20"/>
          <w:szCs w:val="20"/>
          <w:lang w:eastAsia="en-US"/>
        </w:rPr>
      </w:pPr>
    </w:p>
    <w:p w14:paraId="09D0FAC7" w14:textId="5388C7E5"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0139D">
        <w:rPr>
          <w:rFonts w:ascii="Arial" w:hAnsi="Arial" w:cs="Arial"/>
          <w:b/>
          <w:bCs/>
          <w:iCs/>
          <w:sz w:val="20"/>
          <w:szCs w:val="20"/>
        </w:rPr>
        <w:t>2.3.1</w:t>
      </w:r>
      <w:r w:rsidR="003965BF">
        <w:rPr>
          <w:rFonts w:ascii="Arial" w:hAnsi="Arial" w:cs="Arial"/>
          <w:b/>
          <w:bCs/>
          <w:iCs/>
          <w:sz w:val="20"/>
          <w:szCs w:val="20"/>
        </w:rPr>
        <w:t>5</w:t>
      </w:r>
      <w:r w:rsidR="0075039D" w:rsidRPr="0070139D">
        <w:rPr>
          <w:rFonts w:ascii="Arial" w:hAnsi="Arial" w:cs="Arial"/>
          <w:b/>
          <w:bCs/>
          <w:iCs/>
          <w:sz w:val="20"/>
          <w:szCs w:val="20"/>
        </w:rPr>
        <w:t xml:space="preserve"> Zagotavljanje pravnega varstva</w:t>
      </w:r>
    </w:p>
    <w:p w14:paraId="31316901"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w:t>
      </w:r>
      <w:r w:rsidRPr="0070139D">
        <w:rPr>
          <w:rFonts w:ascii="Arial" w:hAnsi="Arial" w:cs="Arial"/>
          <w:sz w:val="20"/>
          <w:szCs w:val="20"/>
          <w:lang w:eastAsia="en-US"/>
        </w:rPr>
        <w:t xml:space="preserve">).  </w:t>
      </w:r>
    </w:p>
    <w:p w14:paraId="4F96147E" w14:textId="77777777" w:rsidR="0075039D" w:rsidRPr="0070139D" w:rsidRDefault="0075039D" w:rsidP="00FB7DD3">
      <w:pPr>
        <w:spacing w:line="260" w:lineRule="atLeast"/>
        <w:jc w:val="both"/>
        <w:rPr>
          <w:rFonts w:ascii="Arial" w:hAnsi="Arial" w:cs="Arial"/>
          <w:sz w:val="20"/>
          <w:szCs w:val="20"/>
          <w:lang w:eastAsia="en-US"/>
        </w:rPr>
      </w:pPr>
    </w:p>
    <w:p w14:paraId="4B9D0A6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6" w:history="1">
        <w:r w:rsidRPr="0070139D">
          <w:rPr>
            <w:rFonts w:ascii="Arial" w:hAnsi="Arial" w:cs="Arial"/>
            <w:color w:val="0000FF"/>
            <w:sz w:val="20"/>
            <w:szCs w:val="20"/>
            <w:u w:val="single"/>
            <w:lang w:eastAsia="en-US"/>
          </w:rPr>
          <w:t>http://www.djn.mju.gov.si/sistem-javnega-narocanja/pravno-varstvo</w:t>
        </w:r>
      </w:hyperlink>
    </w:p>
    <w:p w14:paraId="62A4E915" w14:textId="77777777" w:rsidR="00E37B2C" w:rsidRPr="0070139D" w:rsidRDefault="00E37B2C" w:rsidP="00FB7DD3">
      <w:pPr>
        <w:spacing w:line="260" w:lineRule="atLeast"/>
        <w:jc w:val="both"/>
        <w:rPr>
          <w:rFonts w:ascii="Arial" w:hAnsi="Arial" w:cs="Arial"/>
          <w:sz w:val="20"/>
          <w:szCs w:val="20"/>
          <w:lang w:eastAsia="en-US"/>
        </w:rPr>
      </w:pPr>
    </w:p>
    <w:p w14:paraId="6B8EB866" w14:textId="0D85301C"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5D44FED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AF24E02" w14:textId="77777777" w:rsidR="0075039D" w:rsidRPr="0070139D" w:rsidRDefault="0075039D" w:rsidP="00FB7DD3">
      <w:pPr>
        <w:spacing w:line="260" w:lineRule="atLeast"/>
        <w:jc w:val="both"/>
        <w:rPr>
          <w:rFonts w:ascii="Arial" w:hAnsi="Arial" w:cs="Arial"/>
          <w:sz w:val="20"/>
          <w:szCs w:val="20"/>
          <w:lang w:eastAsia="en-US"/>
        </w:rPr>
      </w:pPr>
    </w:p>
    <w:p w14:paraId="7CA787E0" w14:textId="6F85426E"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665266F3" w14:textId="7A602429" w:rsidR="000034AA" w:rsidRPr="000034AA" w:rsidRDefault="000034AA" w:rsidP="00FB7DD3">
      <w:pPr>
        <w:spacing w:line="260" w:lineRule="atLeast"/>
        <w:jc w:val="both"/>
        <w:rPr>
          <w:rFonts w:ascii="Arial" w:hAnsi="Arial" w:cs="Arial"/>
          <w:b/>
          <w:sz w:val="20"/>
          <w:szCs w:val="20"/>
          <w:lang w:eastAsia="en-US"/>
        </w:rPr>
      </w:pPr>
    </w:p>
    <w:p w14:paraId="11F4CAB0" w14:textId="169E016E" w:rsidR="0075039D" w:rsidRPr="0070139D" w:rsidRDefault="0075039D" w:rsidP="00A54C59">
      <w:pPr>
        <w:spacing w:line="260" w:lineRule="atLeast"/>
        <w:jc w:val="both"/>
        <w:rPr>
          <w:rFonts w:ascii="Arial" w:hAnsi="Arial" w:cs="Arial"/>
          <w:b/>
          <w:sz w:val="20"/>
          <w:szCs w:val="20"/>
          <w:lang w:eastAsia="en-US"/>
        </w:rPr>
      </w:pPr>
      <w:r w:rsidRPr="0070139D">
        <w:rPr>
          <w:rFonts w:ascii="Arial" w:hAnsi="Arial" w:cs="Arial"/>
          <w:sz w:val="20"/>
          <w:szCs w:val="20"/>
          <w:lang w:eastAsia="en-US"/>
        </w:rPr>
        <w:br w:type="page"/>
      </w:r>
      <w:bookmarkStart w:id="120" w:name="_Toc156997254"/>
      <w:bookmarkStart w:id="121" w:name="_Toc156998187"/>
      <w:r w:rsidR="00A54C59" w:rsidRPr="00A54C59">
        <w:rPr>
          <w:rFonts w:ascii="Arial" w:hAnsi="Arial" w:cs="Arial"/>
          <w:b/>
          <w:sz w:val="20"/>
          <w:szCs w:val="20"/>
          <w:lang w:eastAsia="en-US"/>
        </w:rPr>
        <w:lastRenderedPageBreak/>
        <w:t xml:space="preserve">POGLAVJE 3: </w:t>
      </w:r>
      <w:r w:rsidRPr="0070139D">
        <w:rPr>
          <w:rFonts w:ascii="Arial" w:hAnsi="Arial" w:cs="Arial"/>
          <w:b/>
          <w:sz w:val="20"/>
          <w:szCs w:val="20"/>
          <w:lang w:eastAsia="en-US"/>
        </w:rPr>
        <w:t xml:space="preserve">RAZLOGI ZA IZKLJUČITEV IN POGOJI ZA SODELOVANJE PONUDNIKA </w:t>
      </w:r>
    </w:p>
    <w:p w14:paraId="77108A51" w14:textId="77777777" w:rsidR="0075039D" w:rsidRPr="0070139D" w:rsidRDefault="0075039D" w:rsidP="00FB7DD3">
      <w:pPr>
        <w:spacing w:line="260" w:lineRule="atLeast"/>
        <w:jc w:val="both"/>
        <w:rPr>
          <w:rFonts w:ascii="Arial" w:hAnsi="Arial" w:cs="Arial"/>
          <w:b/>
          <w:sz w:val="20"/>
          <w:szCs w:val="20"/>
          <w:lang w:eastAsia="en-US"/>
        </w:rPr>
      </w:pPr>
    </w:p>
    <w:p w14:paraId="50973119"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534366AB" w14:textId="77777777" w:rsidR="00214CAB" w:rsidRPr="0070139D" w:rsidRDefault="00214CAB" w:rsidP="00FB7DD3">
      <w:pPr>
        <w:spacing w:line="260" w:lineRule="atLeast"/>
        <w:jc w:val="both"/>
        <w:rPr>
          <w:rFonts w:ascii="Arial" w:hAnsi="Arial" w:cs="Arial"/>
          <w:sz w:val="20"/>
          <w:szCs w:val="20"/>
          <w:lang w:eastAsia="en-US"/>
        </w:rPr>
      </w:pPr>
    </w:p>
    <w:p w14:paraId="5BC69F1D"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6DD2F213" w14:textId="77777777" w:rsidR="00CB553C" w:rsidRPr="00916479" w:rsidRDefault="00CB553C" w:rsidP="00FB7DD3">
      <w:pPr>
        <w:spacing w:line="260" w:lineRule="atLeast"/>
        <w:jc w:val="both"/>
        <w:rPr>
          <w:rFonts w:ascii="Arial" w:hAnsi="Arial" w:cs="Arial"/>
          <w:b/>
          <w:sz w:val="20"/>
          <w:szCs w:val="20"/>
          <w:lang w:eastAsia="en-US"/>
        </w:rPr>
      </w:pPr>
    </w:p>
    <w:p w14:paraId="509DBB3D"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4E24E235" w14:textId="77777777" w:rsidR="00CB553C" w:rsidRPr="00916479" w:rsidRDefault="00CB553C" w:rsidP="00FB7DD3">
      <w:pPr>
        <w:spacing w:line="260" w:lineRule="atLeast"/>
        <w:jc w:val="both"/>
        <w:rPr>
          <w:rFonts w:ascii="Arial" w:hAnsi="Arial" w:cs="Arial"/>
          <w:sz w:val="20"/>
          <w:szCs w:val="20"/>
          <w:lang w:eastAsia="en-US"/>
        </w:rPr>
      </w:pPr>
    </w:p>
    <w:p w14:paraId="7806FD4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69E6735" w14:textId="40E51800" w:rsidR="00CB553C" w:rsidRPr="00916479" w:rsidRDefault="00CB553C" w:rsidP="00FB7DD3">
      <w:pPr>
        <w:spacing w:line="260" w:lineRule="atLeast"/>
        <w:jc w:val="both"/>
        <w:rPr>
          <w:rFonts w:ascii="Arial" w:hAnsi="Arial" w:cs="Arial"/>
          <w:sz w:val="20"/>
          <w:szCs w:val="20"/>
          <w:lang w:eastAsia="en-US"/>
        </w:rPr>
      </w:pPr>
    </w:p>
    <w:p w14:paraId="75EA30D8" w14:textId="27A6CFD2"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460D172" w14:textId="77777777" w:rsidR="00CB553C" w:rsidRPr="00916479" w:rsidRDefault="00CB553C" w:rsidP="00FB7DD3">
      <w:pPr>
        <w:spacing w:line="260" w:lineRule="atLeast"/>
        <w:jc w:val="both"/>
        <w:rPr>
          <w:rFonts w:ascii="Arial" w:hAnsi="Arial" w:cs="Arial"/>
          <w:sz w:val="20"/>
          <w:szCs w:val="20"/>
          <w:lang w:eastAsia="en-US"/>
        </w:rPr>
      </w:pPr>
    </w:p>
    <w:p w14:paraId="014FC96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ED1BDF" w14:textId="77777777" w:rsidR="00CB553C" w:rsidRPr="00700EC9" w:rsidRDefault="00CB553C" w:rsidP="00FB7DD3">
      <w:pPr>
        <w:spacing w:line="260" w:lineRule="atLeast"/>
        <w:jc w:val="both"/>
        <w:rPr>
          <w:rFonts w:ascii="Arial" w:hAnsi="Arial" w:cs="Arial"/>
          <w:sz w:val="20"/>
          <w:szCs w:val="20"/>
          <w:lang w:eastAsia="en-US"/>
        </w:rPr>
      </w:pPr>
    </w:p>
    <w:p w14:paraId="5F533C76"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7436964" w14:textId="77777777" w:rsidR="00CB553C" w:rsidRPr="00916479" w:rsidRDefault="00CB553C" w:rsidP="00FB7DD3">
      <w:pPr>
        <w:spacing w:line="260" w:lineRule="atLeast"/>
        <w:jc w:val="both"/>
        <w:rPr>
          <w:rFonts w:ascii="Arial" w:hAnsi="Arial" w:cs="Arial"/>
          <w:sz w:val="20"/>
          <w:szCs w:val="20"/>
          <w:lang w:eastAsia="en-US"/>
        </w:rPr>
      </w:pPr>
    </w:p>
    <w:p w14:paraId="102ED1B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F30D9CF" w14:textId="77777777" w:rsidR="00CB553C" w:rsidRPr="00916479" w:rsidRDefault="00CB553C" w:rsidP="00FB7DD3">
      <w:pPr>
        <w:spacing w:line="260" w:lineRule="atLeast"/>
        <w:jc w:val="both"/>
        <w:rPr>
          <w:rFonts w:ascii="Arial" w:hAnsi="Arial" w:cs="Arial"/>
          <w:sz w:val="20"/>
          <w:szCs w:val="20"/>
          <w:lang w:eastAsia="en-US"/>
        </w:rPr>
      </w:pPr>
    </w:p>
    <w:p w14:paraId="4020C319"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43E97B4F" w14:textId="77777777" w:rsidR="00CB553C" w:rsidRPr="00916479" w:rsidRDefault="00CB553C" w:rsidP="00FB7DD3">
      <w:pPr>
        <w:spacing w:line="260" w:lineRule="atLeast"/>
        <w:jc w:val="both"/>
        <w:rPr>
          <w:rFonts w:ascii="Arial" w:hAnsi="Arial" w:cs="Arial"/>
          <w:sz w:val="20"/>
          <w:szCs w:val="20"/>
          <w:lang w:eastAsia="en-US"/>
        </w:rPr>
      </w:pPr>
    </w:p>
    <w:p w14:paraId="6F2C6EBF"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16A1888E" w14:textId="77777777" w:rsidR="00DA77BF" w:rsidRPr="00916479" w:rsidRDefault="00DA77BF" w:rsidP="00FB7DD3">
      <w:pPr>
        <w:spacing w:line="260" w:lineRule="atLeast"/>
        <w:jc w:val="both"/>
        <w:rPr>
          <w:rFonts w:ascii="Arial" w:hAnsi="Arial" w:cs="Arial"/>
          <w:sz w:val="20"/>
          <w:szCs w:val="20"/>
          <w:lang w:eastAsia="en-US"/>
        </w:rPr>
      </w:pPr>
    </w:p>
    <w:p w14:paraId="4E006A1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00F36255" w14:textId="77777777" w:rsidR="00DA77BF" w:rsidRPr="00916479" w:rsidRDefault="00DA77BF" w:rsidP="00FB7DD3">
      <w:pPr>
        <w:spacing w:line="260" w:lineRule="atLeast"/>
        <w:jc w:val="both"/>
        <w:rPr>
          <w:rFonts w:ascii="Arial" w:hAnsi="Arial" w:cs="Arial"/>
          <w:sz w:val="20"/>
          <w:szCs w:val="20"/>
          <w:lang w:eastAsia="en-US"/>
        </w:rPr>
      </w:pPr>
    </w:p>
    <w:p w14:paraId="14100629" w14:textId="6BA00DC5"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soponudnike obstajajo navedeni razlogi za izključitev. </w:t>
      </w:r>
    </w:p>
    <w:p w14:paraId="45C91DF9" w14:textId="77777777" w:rsidR="00DA77BF" w:rsidRDefault="00DA77BF" w:rsidP="00FB7DD3">
      <w:pPr>
        <w:autoSpaceDE w:val="0"/>
        <w:autoSpaceDN w:val="0"/>
        <w:adjustRightInd w:val="0"/>
        <w:spacing w:line="260" w:lineRule="atLeast"/>
        <w:jc w:val="both"/>
        <w:rPr>
          <w:rFonts w:ascii="Arial" w:hAnsi="Arial" w:cs="Arial"/>
          <w:color w:val="000000"/>
          <w:sz w:val="20"/>
          <w:szCs w:val="20"/>
        </w:rPr>
      </w:pPr>
    </w:p>
    <w:p w14:paraId="4F8FBEF2" w14:textId="77777777" w:rsidR="00E30D29" w:rsidRPr="0070139D" w:rsidRDefault="00E30D29" w:rsidP="00FB7DD3">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2282317B" w14:textId="2A226417" w:rsidR="00E30D29" w:rsidRDefault="00E30D29" w:rsidP="00FB7DD3">
      <w:pPr>
        <w:spacing w:line="260" w:lineRule="atLeast"/>
        <w:jc w:val="both"/>
        <w:rPr>
          <w:rFonts w:ascii="Arial" w:hAnsi="Arial" w:cs="Arial"/>
          <w:b/>
          <w:sz w:val="20"/>
          <w:szCs w:val="20"/>
          <w:lang w:eastAsia="en-US"/>
        </w:rPr>
      </w:pPr>
      <w:r w:rsidRPr="00E4386B">
        <w:rPr>
          <w:rFonts w:ascii="Arial" w:hAnsi="Arial" w:cs="Arial"/>
          <w:b/>
          <w:sz w:val="20"/>
          <w:szCs w:val="20"/>
          <w:lang w:eastAsia="en-US"/>
        </w:rPr>
        <w:lastRenderedPageBreak/>
        <w:t xml:space="preserve">Navodila v zvezi s preverjanjem </w:t>
      </w:r>
      <w:r w:rsidRPr="006E7CC7">
        <w:rPr>
          <w:rFonts w:ascii="Arial" w:hAnsi="Arial" w:cs="Arial"/>
          <w:b/>
          <w:sz w:val="20"/>
          <w:szCs w:val="20"/>
          <w:lang w:eastAsia="en-US"/>
        </w:rPr>
        <w:t>kazenske evidence</w:t>
      </w:r>
      <w:r w:rsidRPr="00E4386B">
        <w:rPr>
          <w:rFonts w:ascii="Arial" w:hAnsi="Arial" w:cs="Arial"/>
          <w:b/>
          <w:sz w:val="20"/>
          <w:szCs w:val="20"/>
          <w:lang w:eastAsia="en-US"/>
        </w:rPr>
        <w:t xml:space="preserve"> (točka 1 razlogov za izključitev):</w:t>
      </w:r>
    </w:p>
    <w:p w14:paraId="77B1088F" w14:textId="77777777" w:rsidR="00DA77BF" w:rsidRPr="00F93B9D" w:rsidRDefault="00DA77BF" w:rsidP="00FB7DD3">
      <w:pPr>
        <w:spacing w:line="260" w:lineRule="atLeast"/>
        <w:jc w:val="both"/>
        <w:rPr>
          <w:rFonts w:ascii="Arial" w:hAnsi="Arial" w:cs="Arial"/>
          <w:b/>
          <w:sz w:val="20"/>
          <w:szCs w:val="20"/>
          <w:lang w:eastAsia="en-US"/>
        </w:rPr>
      </w:pPr>
    </w:p>
    <w:p w14:paraId="5DA23DB9"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V RS</w:t>
      </w:r>
    </w:p>
    <w:p w14:paraId="3426D213" w14:textId="052057CF" w:rsidR="009777D4" w:rsidRPr="009777D4" w:rsidRDefault="009777D4" w:rsidP="009777D4">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v RS, ki nastopajo v ponudbi (ponudniki, soponudniki in podizvajalci), že v ponudbi predložijo potrdila iz Kazenske evidence RS, ki ne smejo biti starejša </w:t>
      </w:r>
      <w:r w:rsidRPr="00AF0C95">
        <w:rPr>
          <w:rFonts w:ascii="Arial" w:hAnsi="Arial" w:cs="Arial"/>
          <w:sz w:val="20"/>
          <w:szCs w:val="20"/>
          <w:lang w:eastAsia="ar-SA"/>
        </w:rPr>
        <w:t xml:space="preserve">od </w:t>
      </w:r>
      <w:r w:rsidR="00AF0C95" w:rsidRPr="00AF0C95">
        <w:rPr>
          <w:rFonts w:ascii="Arial" w:hAnsi="Arial" w:cs="Arial"/>
          <w:sz w:val="20"/>
          <w:szCs w:val="20"/>
          <w:lang w:eastAsia="ar-SA"/>
        </w:rPr>
        <w:t>4 mesecev</w:t>
      </w:r>
      <w:r w:rsidRPr="00AF0C95">
        <w:rPr>
          <w:rFonts w:ascii="Arial" w:hAnsi="Arial" w:cs="Arial"/>
          <w:sz w:val="20"/>
          <w:szCs w:val="20"/>
          <w:lang w:eastAsia="ar-SA"/>
        </w:rPr>
        <w:t xml:space="preserve"> pred rokom za oddajo ponudb, za </w:t>
      </w:r>
      <w:r w:rsidRPr="00AF0C95">
        <w:rPr>
          <w:rFonts w:ascii="Arial" w:hAnsi="Arial" w:cs="Arial"/>
          <w:b/>
          <w:sz w:val="20"/>
          <w:szCs w:val="20"/>
          <w:lang w:eastAsia="ar-SA"/>
        </w:rPr>
        <w:t>vse</w:t>
      </w:r>
      <w:r w:rsidRPr="00AF0C95">
        <w:rPr>
          <w:rFonts w:ascii="Arial" w:hAnsi="Arial" w:cs="Arial"/>
          <w:sz w:val="20"/>
          <w:szCs w:val="20"/>
          <w:lang w:eastAsia="ar-SA"/>
        </w:rPr>
        <w:t xml:space="preserve"> pravne osebe in za </w:t>
      </w:r>
      <w:r w:rsidRPr="00AF0C95">
        <w:rPr>
          <w:rFonts w:ascii="Arial" w:hAnsi="Arial" w:cs="Arial"/>
          <w:b/>
          <w:sz w:val="20"/>
          <w:szCs w:val="20"/>
          <w:lang w:eastAsia="ar-SA"/>
        </w:rPr>
        <w:t>vse osebe</w:t>
      </w:r>
      <w:r w:rsidRPr="00AF0C95">
        <w:rPr>
          <w:rFonts w:ascii="Arial" w:hAnsi="Arial" w:cs="Arial"/>
          <w:sz w:val="20"/>
          <w:szCs w:val="20"/>
          <w:lang w:eastAsia="ar-SA"/>
        </w:rPr>
        <w:t>, ki so članice upravnega, vodstvenega</w:t>
      </w:r>
      <w:r w:rsidRPr="009777D4">
        <w:rPr>
          <w:rFonts w:ascii="Arial" w:hAnsi="Arial" w:cs="Arial"/>
          <w:sz w:val="20"/>
          <w:szCs w:val="20"/>
          <w:lang w:eastAsia="ar-SA"/>
        </w:rPr>
        <w:t xml:space="preserve"> ali nadzornega organa gospodarskega subjekta ali ki imajo pooblastila za njegovo zastopanje ali odločanje ali nadzor v njem (1. odstavek 75. člena ZJN-3). V kolikor ta potrdila ne bodo predložena že v ponudbi, morajo biti v ponudbi </w:t>
      </w:r>
      <w:r w:rsidRPr="005A521D">
        <w:rPr>
          <w:rFonts w:ascii="Arial" w:hAnsi="Arial" w:cs="Arial"/>
          <w:sz w:val="20"/>
          <w:szCs w:val="20"/>
          <w:lang w:eastAsia="ar-SA"/>
        </w:rPr>
        <w:t>predložena pooblastila</w:t>
      </w:r>
      <w:r w:rsidRPr="009777D4">
        <w:rPr>
          <w:rFonts w:ascii="Arial" w:hAnsi="Arial" w:cs="Arial"/>
          <w:sz w:val="20"/>
          <w:szCs w:val="20"/>
          <w:lang w:eastAsia="ar-SA"/>
        </w:rPr>
        <w:t xml:space="preserve"> za pridobitev potrdil iz kazenske evidence</w:t>
      </w:r>
      <w:r w:rsidRPr="009777D4">
        <w:rPr>
          <w:rFonts w:ascii="Arial" w:hAnsi="Arial" w:cs="Arial"/>
          <w:sz w:val="20"/>
          <w:lang w:eastAsia="ar-SA"/>
        </w:rPr>
        <w:t xml:space="preserve"> </w:t>
      </w:r>
      <w:r w:rsidRPr="009777D4">
        <w:rPr>
          <w:rFonts w:ascii="Arial" w:hAnsi="Arial" w:cs="Arial"/>
          <w:sz w:val="20"/>
          <w:szCs w:val="20"/>
          <w:lang w:eastAsia="ar-SA"/>
        </w:rPr>
        <w:t xml:space="preserve">za </w:t>
      </w:r>
      <w:r w:rsidRPr="009777D4">
        <w:rPr>
          <w:rFonts w:ascii="Arial" w:hAnsi="Arial" w:cs="Arial"/>
          <w:b/>
          <w:sz w:val="20"/>
          <w:szCs w:val="20"/>
          <w:lang w:eastAsia="ar-SA"/>
        </w:rPr>
        <w:t>vse</w:t>
      </w:r>
      <w:r w:rsidRPr="009777D4">
        <w:rPr>
          <w:rFonts w:ascii="Arial" w:hAnsi="Arial" w:cs="Arial"/>
          <w:sz w:val="20"/>
          <w:szCs w:val="20"/>
          <w:lang w:eastAsia="ar-SA"/>
        </w:rPr>
        <w:t xml:space="preserve"> pravne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in sicer na obrazcu 1C (za fizične osebe) in na obrazcu 1D (za pravne osebe). Za te subjekte bo naročnik izpolnjevanje pogojev preveril najkasneje v </w:t>
      </w:r>
      <w:r w:rsidR="00AF0C95" w:rsidRPr="00AF0C95">
        <w:rPr>
          <w:rFonts w:ascii="Arial" w:hAnsi="Arial" w:cs="Arial"/>
          <w:sz w:val="20"/>
          <w:szCs w:val="20"/>
          <w:lang w:eastAsia="ar-SA"/>
        </w:rPr>
        <w:t>9</w:t>
      </w:r>
      <w:r w:rsidRPr="00AF0C95">
        <w:rPr>
          <w:rFonts w:ascii="Arial" w:hAnsi="Arial" w:cs="Arial"/>
          <w:sz w:val="20"/>
          <w:szCs w:val="20"/>
          <w:lang w:eastAsia="ar-SA"/>
        </w:rPr>
        <w:t>0 dneh</w:t>
      </w:r>
      <w:r w:rsidRPr="009777D4">
        <w:rPr>
          <w:rFonts w:ascii="Arial" w:hAnsi="Arial" w:cs="Arial"/>
          <w:sz w:val="20"/>
          <w:szCs w:val="20"/>
          <w:lang w:eastAsia="ar-SA"/>
        </w:rPr>
        <w:t xml:space="preserve"> po roku za od</w:t>
      </w:r>
      <w:r w:rsidR="00525AF3">
        <w:rPr>
          <w:rFonts w:ascii="Arial" w:hAnsi="Arial" w:cs="Arial"/>
          <w:sz w:val="20"/>
          <w:szCs w:val="20"/>
          <w:lang w:eastAsia="ar-SA"/>
        </w:rPr>
        <w:t>dajo</w:t>
      </w:r>
      <w:r w:rsidRPr="009777D4">
        <w:rPr>
          <w:rFonts w:ascii="Arial" w:hAnsi="Arial" w:cs="Arial"/>
          <w:sz w:val="20"/>
          <w:szCs w:val="20"/>
          <w:lang w:eastAsia="ar-SA"/>
        </w:rPr>
        <w:t xml:space="preserve"> ponudb. </w:t>
      </w:r>
    </w:p>
    <w:p w14:paraId="50560402" w14:textId="77777777" w:rsidR="00DA77BF" w:rsidRDefault="00DA77BF" w:rsidP="00FB7DD3">
      <w:pPr>
        <w:spacing w:line="260" w:lineRule="atLeast"/>
        <w:jc w:val="both"/>
        <w:rPr>
          <w:rFonts w:ascii="Arial" w:hAnsi="Arial" w:cs="Arial"/>
          <w:sz w:val="20"/>
          <w:szCs w:val="20"/>
          <w:lang w:eastAsia="en-US"/>
        </w:rPr>
      </w:pPr>
    </w:p>
    <w:p w14:paraId="0EE4AA27"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IZVEN RS</w:t>
      </w:r>
    </w:p>
    <w:p w14:paraId="4C5D6E4E" w14:textId="350369C9" w:rsidR="008A0916" w:rsidRPr="00C87EBB" w:rsidRDefault="009777D4" w:rsidP="008A0916">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izven RS, ki nastopajo v ponudbi (ponudniki, soponudniki in podizvajalci), že v ponudbi predložijo potrdila iz uradnih evidenc v matični državi (oziroma druga dokazila skladno z določili 77. člena ZJN-3) o neobstoju razlogov za izključitev iz točke 1, ki ne smejo biti starejša od </w:t>
      </w:r>
      <w:r w:rsidR="00AF0C95">
        <w:rPr>
          <w:rFonts w:ascii="Arial" w:hAnsi="Arial" w:cs="Arial"/>
          <w:sz w:val="20"/>
          <w:szCs w:val="20"/>
          <w:lang w:eastAsia="ar-SA"/>
        </w:rPr>
        <w:t>4 mesecev</w:t>
      </w:r>
      <w:r w:rsidRPr="009777D4">
        <w:rPr>
          <w:rFonts w:ascii="Arial" w:hAnsi="Arial" w:cs="Arial"/>
          <w:sz w:val="20"/>
          <w:szCs w:val="20"/>
          <w:lang w:eastAsia="ar-SA"/>
        </w:rPr>
        <w:t xml:space="preserve"> pred rokom za oddajo ponudb, za </w:t>
      </w:r>
      <w:r w:rsidRPr="009777D4">
        <w:rPr>
          <w:rFonts w:ascii="Arial" w:hAnsi="Arial" w:cs="Arial"/>
          <w:b/>
          <w:sz w:val="20"/>
          <w:szCs w:val="20"/>
          <w:lang w:eastAsia="ar-SA"/>
        </w:rPr>
        <w:t>vse p</w:t>
      </w:r>
      <w:r w:rsidRPr="009777D4">
        <w:rPr>
          <w:rFonts w:ascii="Arial" w:hAnsi="Arial" w:cs="Arial"/>
          <w:sz w:val="20"/>
          <w:szCs w:val="20"/>
          <w:lang w:eastAsia="ar-SA"/>
        </w:rPr>
        <w:t xml:space="preserve">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w:t>
      </w:r>
      <w:r w:rsidR="00AF0C95">
        <w:rPr>
          <w:rFonts w:ascii="Arial" w:hAnsi="Arial" w:cs="Arial"/>
          <w:sz w:val="20"/>
          <w:szCs w:val="20"/>
          <w:lang w:eastAsia="ar-SA"/>
        </w:rPr>
        <w:t>4 mesecev</w:t>
      </w:r>
      <w:r w:rsidRPr="009777D4">
        <w:rPr>
          <w:rFonts w:ascii="Arial" w:hAnsi="Arial" w:cs="Arial"/>
          <w:sz w:val="20"/>
          <w:szCs w:val="20"/>
          <w:lang w:eastAsia="ar-SA"/>
        </w:rPr>
        <w:t xml:space="preserve"> </w:t>
      </w:r>
      <w:r w:rsidR="00AF0C95">
        <w:rPr>
          <w:rFonts w:ascii="Arial" w:hAnsi="Arial" w:cs="Arial"/>
          <w:sz w:val="20"/>
          <w:szCs w:val="20"/>
          <w:lang w:eastAsia="ar-SA"/>
        </w:rPr>
        <w:t>pred oziroma 9</w:t>
      </w:r>
      <w:r w:rsidRPr="009777D4">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70139D" w14:paraId="5878B2B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18E9B2AF"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ESPD obrazec za vsak posamezen gospodarski subjekt</w:t>
            </w:r>
            <w:r w:rsidR="001443A5">
              <w:rPr>
                <w:rFonts w:ascii="Arial" w:hAnsi="Arial" w:cs="Arial"/>
                <w:sz w:val="20"/>
                <w:szCs w:val="20"/>
              </w:rPr>
              <w:t xml:space="preserve">, potrdila iz KE </w:t>
            </w:r>
            <w:r w:rsidR="001443A5" w:rsidRPr="005A521D">
              <w:rPr>
                <w:rFonts w:ascii="Arial" w:hAnsi="Arial" w:cs="Arial"/>
                <w:sz w:val="20"/>
                <w:szCs w:val="20"/>
              </w:rPr>
              <w:t>oz. obrazca 1C in 1D</w:t>
            </w:r>
          </w:p>
        </w:tc>
      </w:tr>
    </w:tbl>
    <w:p w14:paraId="296C4FAD" w14:textId="77777777" w:rsidR="00214A24" w:rsidRPr="0070139D" w:rsidRDefault="00214A24" w:rsidP="00FB7DD3">
      <w:pPr>
        <w:spacing w:line="260" w:lineRule="atLeast"/>
        <w:jc w:val="both"/>
        <w:rPr>
          <w:rFonts w:ascii="Arial" w:hAnsi="Arial" w:cs="Arial"/>
          <w:b/>
          <w:sz w:val="20"/>
          <w:szCs w:val="20"/>
          <w:lang w:eastAsia="en-US"/>
        </w:rPr>
      </w:pPr>
    </w:p>
    <w:p w14:paraId="3B3960BC"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340F1AD" w14:textId="77777777" w:rsidR="000470EA" w:rsidRDefault="000470EA" w:rsidP="000470EA">
      <w:pPr>
        <w:spacing w:line="260" w:lineRule="atLeast"/>
        <w:jc w:val="both"/>
        <w:rPr>
          <w:rFonts w:ascii="Arial" w:hAnsi="Arial" w:cs="Arial"/>
          <w:b/>
          <w:sz w:val="20"/>
          <w:szCs w:val="20"/>
          <w:lang w:eastAsia="en-US"/>
        </w:rPr>
      </w:pPr>
    </w:p>
    <w:p w14:paraId="0D844A79"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8FE5183" w14:textId="01A1049B" w:rsidR="008B5BB0"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93A5A5E" w14:textId="77777777" w:rsidR="008A0916" w:rsidRPr="008A0916" w:rsidRDefault="008A0916" w:rsidP="00FB7DD3">
      <w:pPr>
        <w:spacing w:line="260" w:lineRule="atLeast"/>
        <w:jc w:val="both"/>
        <w:rPr>
          <w:rFonts w:ascii="Arial" w:hAnsi="Arial" w:cs="Arial"/>
          <w:sz w:val="20"/>
          <w:szCs w:val="20"/>
          <w:lang w:eastAsia="en-US"/>
        </w:rPr>
      </w:pPr>
    </w:p>
    <w:p w14:paraId="1F89D51A"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oddelek a dela IV</w:t>
      </w:r>
    </w:p>
    <w:p w14:paraId="05C0F701" w14:textId="77777777" w:rsidR="000470EA" w:rsidRPr="00D92AE9" w:rsidRDefault="000470EA" w:rsidP="00FB7DD3">
      <w:pPr>
        <w:spacing w:line="260" w:lineRule="atLeast"/>
        <w:jc w:val="both"/>
        <w:rPr>
          <w:rFonts w:ascii="Arial" w:hAnsi="Arial" w:cs="Arial"/>
          <w:sz w:val="20"/>
          <w:lang w:eastAsia="en-US"/>
        </w:rPr>
      </w:pPr>
    </w:p>
    <w:p w14:paraId="56D08973" w14:textId="77777777" w:rsidR="0075039D" w:rsidRPr="0070139D" w:rsidRDefault="00B12DC7" w:rsidP="00FB7DD3">
      <w:pPr>
        <w:spacing w:line="260" w:lineRule="atLeast"/>
        <w:jc w:val="both"/>
        <w:rPr>
          <w:rFonts w:ascii="Arial" w:hAnsi="Arial" w:cs="Arial"/>
          <w:b/>
          <w:sz w:val="20"/>
          <w:szCs w:val="20"/>
          <w:lang w:eastAsia="en-US"/>
        </w:rPr>
      </w:pPr>
      <w:bookmarkStart w:id="122" w:name="_Toc156997257"/>
      <w:r>
        <w:rPr>
          <w:rFonts w:ascii="Arial" w:hAnsi="Arial" w:cs="Arial"/>
          <w:b/>
          <w:sz w:val="20"/>
          <w:szCs w:val="20"/>
          <w:lang w:eastAsia="en-US"/>
        </w:rPr>
        <w:t>3.2.</w:t>
      </w:r>
      <w:r w:rsidR="000470EA">
        <w:rPr>
          <w:rFonts w:ascii="Arial" w:hAnsi="Arial" w:cs="Arial"/>
          <w:b/>
          <w:sz w:val="20"/>
          <w:szCs w:val="20"/>
          <w:lang w:eastAsia="en-US"/>
        </w:rPr>
        <w:t>2</w:t>
      </w:r>
      <w:r w:rsidR="0075039D" w:rsidRPr="0070139D">
        <w:rPr>
          <w:rFonts w:ascii="Arial" w:hAnsi="Arial" w:cs="Arial"/>
          <w:b/>
          <w:sz w:val="20"/>
          <w:szCs w:val="20"/>
          <w:lang w:eastAsia="en-US"/>
        </w:rPr>
        <w:t xml:space="preserve"> Ekonomski in finančni položaj (76. člen ZJN-3)</w:t>
      </w:r>
      <w:bookmarkEnd w:id="122"/>
    </w:p>
    <w:p w14:paraId="1935E17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naslednje zahteve:</w:t>
      </w:r>
    </w:p>
    <w:p w14:paraId="4316454D" w14:textId="77777777" w:rsidR="0075039D" w:rsidRPr="0070139D" w:rsidRDefault="0075039D" w:rsidP="00FB7DD3">
      <w:pPr>
        <w:spacing w:line="260" w:lineRule="atLeast"/>
        <w:jc w:val="both"/>
        <w:rPr>
          <w:rFonts w:ascii="Arial" w:hAnsi="Arial" w:cs="Arial"/>
          <w:sz w:val="20"/>
          <w:szCs w:val="20"/>
          <w:lang w:eastAsia="en-US"/>
        </w:rPr>
      </w:pPr>
    </w:p>
    <w:p w14:paraId="2B607324" w14:textId="14C1D5A6" w:rsidR="0075039D" w:rsidRDefault="0075039D" w:rsidP="00FB7DD3">
      <w:pPr>
        <w:spacing w:line="260" w:lineRule="atLeast"/>
        <w:jc w:val="both"/>
        <w:rPr>
          <w:rFonts w:ascii="Arial" w:hAnsi="Arial"/>
          <w:sz w:val="20"/>
          <w:lang w:eastAsia="en-US"/>
        </w:rPr>
      </w:pPr>
      <w:r w:rsidRPr="0070139D">
        <w:rPr>
          <w:rFonts w:ascii="Arial" w:hAnsi="Arial"/>
          <w:sz w:val="20"/>
          <w:lang w:eastAsia="en-US"/>
        </w:rPr>
        <w:t>Ponudnik oziroma vsak izmed partnerjev v skupni ponudbi na dan oddaje ponudbe nima blokiranega nobenega transakcijskega računa</w:t>
      </w:r>
      <w:r w:rsidRPr="009B42A7">
        <w:rPr>
          <w:rFonts w:ascii="Arial" w:hAnsi="Arial"/>
          <w:sz w:val="20"/>
          <w:lang w:eastAsia="en-US"/>
        </w:rPr>
        <w:t>, v zadnjih 180 dneh pred rokom za oddajo ponudb pa ni imel nobenega transakcijskega računa blokiranega več kot 20 zaporednih dni.</w:t>
      </w:r>
    </w:p>
    <w:p w14:paraId="6B2E0FAD" w14:textId="77777777" w:rsidR="008A0916" w:rsidRPr="0070139D" w:rsidRDefault="008A0916" w:rsidP="00FB7DD3">
      <w:pPr>
        <w:spacing w:line="260" w:lineRule="atLeast"/>
        <w:jc w:val="both"/>
        <w:rPr>
          <w:rFonts w:ascii="Arial" w:hAnsi="Arial"/>
          <w:sz w:val="20"/>
          <w:lang w:eastAsia="en-US"/>
        </w:rPr>
      </w:pPr>
    </w:p>
    <w:p w14:paraId="2E2DEA45" w14:textId="77777777" w:rsidR="0075039D" w:rsidRPr="0070139D" w:rsidRDefault="0075039D" w:rsidP="00FB7DD3">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ESPD obrazec za ponudnika in soponudnika</w:t>
      </w:r>
      <w:r w:rsidR="00A41DF6" w:rsidRPr="0070139D">
        <w:rPr>
          <w:rFonts w:ascii="Arial" w:hAnsi="Arial" w:cs="Arial"/>
          <w:sz w:val="20"/>
          <w:lang w:eastAsia="en-US"/>
        </w:rPr>
        <w:t xml:space="preserve"> - oddelek a dela IV</w:t>
      </w:r>
    </w:p>
    <w:p w14:paraId="328129C4" w14:textId="77777777" w:rsidR="001443A5" w:rsidRPr="0070139D" w:rsidRDefault="001443A5" w:rsidP="00FB7DD3">
      <w:pPr>
        <w:spacing w:line="260" w:lineRule="atLeast"/>
        <w:jc w:val="both"/>
        <w:rPr>
          <w:rFonts w:ascii="Arial" w:hAnsi="Arial" w:cs="Arial"/>
          <w:sz w:val="20"/>
          <w:lang w:eastAsia="en-US"/>
        </w:rPr>
      </w:pPr>
    </w:p>
    <w:p w14:paraId="202C0FBC"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5564565E"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05524166"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3FA39316"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14E9334" w14:textId="4F0C148F" w:rsidR="0075039D" w:rsidRDefault="00B12DC7" w:rsidP="009A5BA7">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0470EA">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3E71EE0F" w14:textId="77777777" w:rsidR="00751283" w:rsidRDefault="00751283" w:rsidP="009A5BA7">
      <w:pPr>
        <w:spacing w:line="260" w:lineRule="atLeast"/>
        <w:jc w:val="both"/>
        <w:rPr>
          <w:rFonts w:ascii="Arial" w:hAnsi="Arial" w:cs="Arial"/>
          <w:sz w:val="20"/>
          <w:szCs w:val="20"/>
          <w:lang w:eastAsia="en-US"/>
        </w:rPr>
      </w:pPr>
    </w:p>
    <w:p w14:paraId="33C689D2" w14:textId="00C234E0" w:rsidR="00751283" w:rsidRDefault="00BB1FC7" w:rsidP="00303BF0">
      <w:pPr>
        <w:spacing w:line="260" w:lineRule="atLeast"/>
        <w:jc w:val="both"/>
        <w:rPr>
          <w:rFonts w:ascii="Arial" w:hAnsi="Arial" w:cs="Arial"/>
          <w:b/>
          <w:bCs/>
          <w:sz w:val="20"/>
          <w:szCs w:val="20"/>
          <w:lang w:eastAsia="en-US"/>
        </w:rPr>
      </w:pPr>
      <w:r>
        <w:rPr>
          <w:rFonts w:ascii="Arial" w:hAnsi="Arial" w:cs="Arial"/>
          <w:b/>
          <w:bCs/>
          <w:sz w:val="20"/>
          <w:szCs w:val="20"/>
          <w:lang w:eastAsia="en-US"/>
        </w:rPr>
        <w:t>3.2.3.</w:t>
      </w:r>
      <w:r w:rsidR="007E64A7">
        <w:rPr>
          <w:rFonts w:ascii="Arial" w:hAnsi="Arial" w:cs="Arial"/>
          <w:b/>
          <w:bCs/>
          <w:sz w:val="20"/>
          <w:szCs w:val="20"/>
          <w:lang w:eastAsia="en-US"/>
        </w:rPr>
        <w:t xml:space="preserve">1 </w:t>
      </w:r>
      <w:r w:rsidR="00751283" w:rsidRPr="003830B6">
        <w:rPr>
          <w:rFonts w:ascii="Arial" w:hAnsi="Arial" w:cs="Arial"/>
          <w:b/>
          <w:bCs/>
          <w:sz w:val="20"/>
          <w:szCs w:val="20"/>
          <w:lang w:eastAsia="en-US"/>
        </w:rPr>
        <w:t>Seznam zahtevanih referenčnih</w:t>
      </w:r>
      <w:r w:rsidR="00751283">
        <w:rPr>
          <w:rFonts w:ascii="Arial" w:hAnsi="Arial" w:cs="Arial"/>
          <w:b/>
          <w:bCs/>
          <w:sz w:val="20"/>
          <w:szCs w:val="20"/>
          <w:lang w:eastAsia="en-US"/>
        </w:rPr>
        <w:t xml:space="preserve"> </w:t>
      </w:r>
      <w:r w:rsidR="00751283" w:rsidRPr="007704CF">
        <w:rPr>
          <w:rFonts w:ascii="Arial" w:hAnsi="Arial" w:cs="Arial"/>
          <w:b/>
          <w:bCs/>
          <w:sz w:val="20"/>
          <w:szCs w:val="20"/>
          <w:lang w:eastAsia="en-US"/>
        </w:rPr>
        <w:t>poslov (tehnična sposobnost)</w:t>
      </w:r>
    </w:p>
    <w:p w14:paraId="711A2CAF" w14:textId="7437E291" w:rsidR="007704CF" w:rsidRPr="00670997" w:rsidRDefault="007704CF" w:rsidP="007704CF">
      <w:pPr>
        <w:autoSpaceDE w:val="0"/>
        <w:autoSpaceDN w:val="0"/>
        <w:adjustRightInd w:val="0"/>
        <w:spacing w:line="260" w:lineRule="atLeast"/>
        <w:jc w:val="both"/>
        <w:rPr>
          <w:rFonts w:ascii="Arial" w:hAnsi="Arial" w:cs="Arial"/>
          <w:color w:val="000000"/>
          <w:sz w:val="20"/>
          <w:szCs w:val="20"/>
        </w:rPr>
      </w:pPr>
    </w:p>
    <w:p w14:paraId="43E52649" w14:textId="283552B7" w:rsidR="00BF5852" w:rsidRPr="008D7B3E" w:rsidRDefault="00BB1FC7" w:rsidP="008D7B3E">
      <w:pPr>
        <w:autoSpaceDE w:val="0"/>
        <w:autoSpaceDN w:val="0"/>
        <w:adjustRightInd w:val="0"/>
        <w:spacing w:line="260" w:lineRule="atLeast"/>
        <w:jc w:val="both"/>
        <w:rPr>
          <w:rFonts w:ascii="Arial" w:eastAsia="Calibri" w:hAnsi="Arial" w:cs="Arial"/>
          <w:sz w:val="20"/>
          <w:szCs w:val="20"/>
        </w:rPr>
      </w:pPr>
      <w:r w:rsidRPr="00BB1FC7">
        <w:rPr>
          <w:rFonts w:ascii="Arial" w:eastAsia="Calibri" w:hAnsi="Arial" w:cs="Arial"/>
          <w:sz w:val="20"/>
          <w:szCs w:val="20"/>
        </w:rPr>
        <w:t>Ponudnik m</w:t>
      </w:r>
      <w:r w:rsidR="008D7B3E">
        <w:rPr>
          <w:rFonts w:ascii="Arial" w:eastAsia="Calibri" w:hAnsi="Arial" w:cs="Arial"/>
          <w:sz w:val="20"/>
          <w:szCs w:val="20"/>
        </w:rPr>
        <w:t xml:space="preserve">ora izkazati, </w:t>
      </w:r>
      <w:r w:rsidR="00BF5852" w:rsidRPr="00AB010A">
        <w:rPr>
          <w:rFonts w:ascii="Arial" w:hAnsi="Arial" w:cs="Arial"/>
          <w:color w:val="000000"/>
          <w:sz w:val="20"/>
          <w:szCs w:val="20"/>
        </w:rPr>
        <w:t xml:space="preserve">da je v zadnjih </w:t>
      </w:r>
      <w:r w:rsidR="00BF5852">
        <w:rPr>
          <w:rFonts w:ascii="Arial" w:hAnsi="Arial" w:cs="Arial"/>
          <w:color w:val="000000"/>
          <w:sz w:val="20"/>
          <w:szCs w:val="20"/>
        </w:rPr>
        <w:t>5</w:t>
      </w:r>
      <w:r w:rsidR="00BF5852" w:rsidRPr="00AB010A">
        <w:rPr>
          <w:rFonts w:ascii="Arial" w:hAnsi="Arial" w:cs="Arial"/>
          <w:color w:val="000000"/>
          <w:sz w:val="20"/>
          <w:szCs w:val="20"/>
        </w:rPr>
        <w:t xml:space="preserve"> letih, šteto od dneva objave tega javnega naročila, </w:t>
      </w:r>
      <w:r w:rsidR="00BF5852">
        <w:rPr>
          <w:rFonts w:ascii="Arial" w:hAnsi="Arial" w:cs="Arial"/>
          <w:color w:val="000000"/>
          <w:sz w:val="20"/>
          <w:szCs w:val="20"/>
        </w:rPr>
        <w:t xml:space="preserve">uspešno </w:t>
      </w:r>
      <w:r w:rsidR="00BF5852" w:rsidRPr="00AB010A">
        <w:rPr>
          <w:rFonts w:ascii="Arial" w:hAnsi="Arial" w:cs="Arial"/>
          <w:color w:val="000000"/>
          <w:sz w:val="20"/>
          <w:szCs w:val="20"/>
        </w:rPr>
        <w:t>izvedel vsaj 1</w:t>
      </w:r>
      <w:r w:rsidR="008D7B3E">
        <w:rPr>
          <w:rFonts w:ascii="Arial" w:hAnsi="Arial" w:cs="Arial"/>
          <w:color w:val="000000"/>
          <w:sz w:val="20"/>
          <w:szCs w:val="20"/>
        </w:rPr>
        <w:t xml:space="preserve"> (en)</w:t>
      </w:r>
      <w:r w:rsidR="00BF5852" w:rsidRPr="00AB010A">
        <w:rPr>
          <w:rFonts w:ascii="Arial" w:hAnsi="Arial" w:cs="Arial"/>
          <w:color w:val="000000"/>
          <w:sz w:val="20"/>
          <w:szCs w:val="20"/>
        </w:rPr>
        <w:t xml:space="preserve"> zaključen projekt</w:t>
      </w:r>
      <w:r w:rsidR="00BF5852">
        <w:rPr>
          <w:rFonts w:ascii="Arial" w:hAnsi="Arial" w:cs="Arial"/>
          <w:color w:val="000000"/>
          <w:sz w:val="20"/>
          <w:szCs w:val="20"/>
        </w:rPr>
        <w:t xml:space="preserve"> v vrednosti najmanj 300.000,00 EUR</w:t>
      </w:r>
      <w:r w:rsidR="008D7B3E">
        <w:rPr>
          <w:rFonts w:ascii="Arial" w:hAnsi="Arial" w:cs="Arial"/>
          <w:color w:val="000000"/>
          <w:sz w:val="20"/>
          <w:szCs w:val="20"/>
        </w:rPr>
        <w:t xml:space="preserve"> </w:t>
      </w:r>
      <w:r w:rsidR="008B1D4A">
        <w:rPr>
          <w:rFonts w:ascii="Arial" w:hAnsi="Arial" w:cs="Arial"/>
          <w:color w:val="000000"/>
          <w:sz w:val="20"/>
          <w:szCs w:val="20"/>
        </w:rPr>
        <w:t>brez DDV</w:t>
      </w:r>
      <w:r w:rsidR="00BF5852">
        <w:rPr>
          <w:rFonts w:ascii="Arial" w:hAnsi="Arial" w:cs="Arial"/>
          <w:color w:val="000000"/>
          <w:sz w:val="20"/>
          <w:szCs w:val="20"/>
        </w:rPr>
        <w:t>,</w:t>
      </w:r>
      <w:r w:rsidR="00BF5852" w:rsidRPr="00BF5852">
        <w:rPr>
          <w:rFonts w:ascii="Arial" w:hAnsi="Arial" w:cs="Arial"/>
          <w:sz w:val="20"/>
        </w:rPr>
        <w:t xml:space="preserve"> </w:t>
      </w:r>
      <w:r w:rsidR="00BF5852" w:rsidRPr="00A1039B">
        <w:rPr>
          <w:rFonts w:ascii="Arial" w:hAnsi="Arial" w:cs="Arial"/>
          <w:sz w:val="20"/>
        </w:rPr>
        <w:t>pri čemer velja da:</w:t>
      </w:r>
    </w:p>
    <w:p w14:paraId="48FA979C" w14:textId="23F73ABE" w:rsidR="00BF5852" w:rsidRPr="00A1039B"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je rešitev v operativni trenutni uporabi v času objave tega javnega naročila;</w:t>
      </w:r>
    </w:p>
    <w:p w14:paraId="50971463" w14:textId="0929ED4E" w:rsidR="00BF5852" w:rsidRPr="00A1039B"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je rešitev izvedena na naročnikovi strojni in sistemski programski opremi na naročnikovi lokaciji (on- premise);</w:t>
      </w:r>
    </w:p>
    <w:p w14:paraId="38573986" w14:textId="77777777" w:rsidR="00B34CE5"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lastRenderedPageBreak/>
        <w:t>rešitev omogoča sočasno uporabo vsaj dveh različnih virov FCD podatkov (surovi podatki, števci prometa, združeni (»fused«) FCD podatki,...) gibanja vozil</w:t>
      </w:r>
    </w:p>
    <w:p w14:paraId="4EF5F633" w14:textId="34910DB6" w:rsidR="00BF5852" w:rsidRPr="00A1039B" w:rsidRDefault="00B34CE5"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Pr>
          <w:rFonts w:ascii="Arial" w:hAnsi="Arial" w:cs="Arial"/>
          <w:sz w:val="20"/>
        </w:rPr>
        <w:t>rešitev omogoča</w:t>
      </w:r>
      <w:r w:rsidR="00BF5852" w:rsidRPr="00A1039B">
        <w:rPr>
          <w:rFonts w:ascii="Arial" w:hAnsi="Arial" w:cs="Arial"/>
          <w:sz w:val="20"/>
        </w:rPr>
        <w:t xml:space="preserve"> </w:t>
      </w:r>
      <w:r>
        <w:rPr>
          <w:rFonts w:ascii="Arial" w:hAnsi="Arial" w:cs="Arial"/>
          <w:sz w:val="20"/>
        </w:rPr>
        <w:t>določitev</w:t>
      </w:r>
      <w:r w:rsidR="00BF5852" w:rsidRPr="00A1039B">
        <w:rPr>
          <w:rFonts w:ascii="Arial" w:hAnsi="Arial" w:cs="Arial"/>
          <w:sz w:val="20"/>
        </w:rPr>
        <w:t xml:space="preserve"> </w:t>
      </w:r>
      <w:r w:rsidR="00552CA8">
        <w:rPr>
          <w:rFonts w:ascii="Arial" w:hAnsi="Arial" w:cs="Arial"/>
          <w:sz w:val="20"/>
        </w:rPr>
        <w:t xml:space="preserve">potovalnih poti </w:t>
      </w:r>
      <w:r w:rsidR="00552CA8" w:rsidRPr="00A1039B">
        <w:rPr>
          <w:rFonts w:ascii="Arial" w:hAnsi="Arial" w:cs="Arial"/>
          <w:sz w:val="20"/>
        </w:rPr>
        <w:t xml:space="preserve">na osnovi primerjave in analize zaporednih lokacijskih točk </w:t>
      </w:r>
      <w:r w:rsidR="00BF5852" w:rsidRPr="00A1039B">
        <w:rPr>
          <w:rFonts w:ascii="Arial" w:hAnsi="Arial" w:cs="Arial"/>
          <w:sz w:val="20"/>
        </w:rPr>
        <w:t>s popravkom poti glede na digitalni zemljevid (Route Matching)</w:t>
      </w:r>
    </w:p>
    <w:p w14:paraId="4CF2F35E" w14:textId="1922C0F0" w:rsidR="00BF5852" w:rsidRPr="00A1039B"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 xml:space="preserve">rešitev obsega vizualizacijo stanja na cestni infrastrukturi z nastavljivim načinom vizualizacije trenutnega stanja in odstopanj od normalnega prometnega toka ter vključuje ikonični prikaz alarmov (alarm) in dogodkov (events) na </w:t>
      </w:r>
      <w:r w:rsidR="00137E4C">
        <w:rPr>
          <w:rFonts w:ascii="Arial" w:hAnsi="Arial" w:cs="Arial"/>
          <w:sz w:val="20"/>
        </w:rPr>
        <w:t>zemljevidu</w:t>
      </w:r>
      <w:r w:rsidRPr="00A1039B">
        <w:rPr>
          <w:rFonts w:ascii="Arial" w:hAnsi="Arial" w:cs="Arial"/>
          <w:sz w:val="20"/>
        </w:rPr>
        <w:t>, ki so proženi iz lastne obdelave FCD podatkov ali preko API vmesnikov;</w:t>
      </w:r>
    </w:p>
    <w:p w14:paraId="1F6F4C1F" w14:textId="2F46BC15" w:rsidR="00BF5852" w:rsidRPr="00A1039B"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rešitev obsega vizualizacijo prometne analitike (Traffic Analytics) z obveznim prikazom najmanj vizualizacije porazdelitve hitrost/čas (Traffic heatmap) in/ali časovnim prikazom posameznih poti (Single Route Tracks) za poljubno izbran segment ali cestni odsek;</w:t>
      </w:r>
    </w:p>
    <w:p w14:paraId="0BC7F51E" w14:textId="5A8BC1F3" w:rsidR="00BF5852" w:rsidRPr="00A1039B"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javno dostopna rešitev omogoča dostop do prometnih informacij v smislu DATEXII in TPEG publikacij in DATEXII profilov;</w:t>
      </w:r>
    </w:p>
    <w:p w14:paraId="111327B0" w14:textId="42C22E4D" w:rsidR="00BF5852" w:rsidRPr="00A1039B"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rešitev omogoča lokacijsko referenciranje z:</w:t>
      </w:r>
    </w:p>
    <w:p w14:paraId="26E64FB9" w14:textId="77777777" w:rsidR="00BF5852" w:rsidRPr="00A1039B" w:rsidRDefault="00BF5852" w:rsidP="006E1B35">
      <w:pPr>
        <w:pStyle w:val="Odstavekseznama"/>
        <w:widowControl w:val="0"/>
        <w:numPr>
          <w:ilvl w:val="1"/>
          <w:numId w:val="29"/>
        </w:numPr>
        <w:tabs>
          <w:tab w:val="left" w:pos="346"/>
        </w:tabs>
        <w:spacing w:before="60" w:after="60" w:line="260" w:lineRule="atLeast"/>
        <w:contextualSpacing/>
        <w:jc w:val="both"/>
        <w:rPr>
          <w:rFonts w:ascii="Arial" w:hAnsi="Arial" w:cs="Arial"/>
          <w:sz w:val="20"/>
        </w:rPr>
      </w:pPr>
      <w:r w:rsidRPr="00A1039B">
        <w:rPr>
          <w:rFonts w:ascii="Arial" w:hAnsi="Arial" w:cs="Arial"/>
          <w:sz w:val="20"/>
        </w:rPr>
        <w:t>metodo linearnega referenciranja (odsek in stacionaža),</w:t>
      </w:r>
    </w:p>
    <w:p w14:paraId="6C8D3C4E" w14:textId="77777777" w:rsidR="00BF5852" w:rsidRPr="00A1039B" w:rsidRDefault="00BF5852" w:rsidP="006E1B35">
      <w:pPr>
        <w:pStyle w:val="Odstavekseznama"/>
        <w:widowControl w:val="0"/>
        <w:numPr>
          <w:ilvl w:val="1"/>
          <w:numId w:val="29"/>
        </w:numPr>
        <w:tabs>
          <w:tab w:val="left" w:pos="346"/>
        </w:tabs>
        <w:spacing w:before="60" w:after="60" w:line="260" w:lineRule="atLeast"/>
        <w:contextualSpacing/>
        <w:jc w:val="both"/>
        <w:rPr>
          <w:rFonts w:ascii="Arial" w:hAnsi="Arial" w:cs="Arial"/>
          <w:sz w:val="20"/>
        </w:rPr>
      </w:pPr>
      <w:r w:rsidRPr="00A1039B">
        <w:rPr>
          <w:rFonts w:ascii="Arial" w:hAnsi="Arial" w:cs="Arial"/>
          <w:sz w:val="20"/>
        </w:rPr>
        <w:t>metodo AlertC,</w:t>
      </w:r>
    </w:p>
    <w:p w14:paraId="014F5CD9" w14:textId="77777777" w:rsidR="00BF5852" w:rsidRPr="00A1039B" w:rsidRDefault="00BF5852" w:rsidP="006E1B35">
      <w:pPr>
        <w:pStyle w:val="Odstavekseznama"/>
        <w:widowControl w:val="0"/>
        <w:numPr>
          <w:ilvl w:val="1"/>
          <w:numId w:val="29"/>
        </w:numPr>
        <w:tabs>
          <w:tab w:val="left" w:pos="346"/>
        </w:tabs>
        <w:spacing w:before="60" w:after="60" w:line="260" w:lineRule="atLeast"/>
        <w:contextualSpacing/>
        <w:jc w:val="both"/>
        <w:rPr>
          <w:rFonts w:ascii="Arial" w:hAnsi="Arial" w:cs="Arial"/>
          <w:sz w:val="20"/>
        </w:rPr>
      </w:pPr>
      <w:r w:rsidRPr="00A1039B">
        <w:rPr>
          <w:rFonts w:ascii="Arial" w:hAnsi="Arial" w:cs="Arial"/>
          <w:sz w:val="20"/>
        </w:rPr>
        <w:t>metodo OpenLR,</w:t>
      </w:r>
    </w:p>
    <w:p w14:paraId="5CA9A282" w14:textId="77777777" w:rsidR="00BF5852" w:rsidRPr="00A1039B" w:rsidRDefault="00BF5852" w:rsidP="006E1B35">
      <w:pPr>
        <w:pStyle w:val="Odstavekseznama"/>
        <w:widowControl w:val="0"/>
        <w:numPr>
          <w:ilvl w:val="1"/>
          <w:numId w:val="29"/>
        </w:numPr>
        <w:tabs>
          <w:tab w:val="left" w:pos="346"/>
        </w:tabs>
        <w:spacing w:before="60" w:after="60" w:line="260" w:lineRule="atLeast"/>
        <w:contextualSpacing/>
        <w:jc w:val="both"/>
        <w:rPr>
          <w:rFonts w:ascii="Arial" w:hAnsi="Arial" w:cs="Arial"/>
          <w:sz w:val="20"/>
        </w:rPr>
      </w:pPr>
      <w:r w:rsidRPr="00A1039B">
        <w:rPr>
          <w:rFonts w:ascii="Arial" w:hAnsi="Arial" w:cs="Arial"/>
          <w:sz w:val="20"/>
        </w:rPr>
        <w:t>s koordinatami skladno z WGS84 koordinatnim sistemom,</w:t>
      </w:r>
    </w:p>
    <w:p w14:paraId="72CC3F79" w14:textId="77777777" w:rsidR="00BF5852" w:rsidRPr="00A1039B" w:rsidRDefault="00BF5852" w:rsidP="006E1B35">
      <w:pPr>
        <w:pStyle w:val="Odstavekseznama"/>
        <w:widowControl w:val="0"/>
        <w:numPr>
          <w:ilvl w:val="1"/>
          <w:numId w:val="29"/>
        </w:numPr>
        <w:tabs>
          <w:tab w:val="left" w:pos="346"/>
        </w:tabs>
        <w:spacing w:before="60" w:after="60" w:line="260" w:lineRule="atLeast"/>
        <w:contextualSpacing/>
        <w:jc w:val="both"/>
        <w:rPr>
          <w:rFonts w:ascii="Arial" w:hAnsi="Arial" w:cs="Arial"/>
          <w:sz w:val="20"/>
        </w:rPr>
      </w:pPr>
      <w:r w:rsidRPr="00A1039B">
        <w:rPr>
          <w:rFonts w:ascii="Arial" w:hAnsi="Arial" w:cs="Arial"/>
          <w:sz w:val="20"/>
        </w:rPr>
        <w:t>s koordinatami skladni z D48 in D96 državnim koordinatnim sistemom;</w:t>
      </w:r>
    </w:p>
    <w:p w14:paraId="20ABFFFE" w14:textId="12420147" w:rsidR="00BF5852" w:rsidRPr="00A1039B"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 xml:space="preserve">rešitev uporablja odprtokodne </w:t>
      </w:r>
      <w:r w:rsidR="00137E4C">
        <w:rPr>
          <w:rFonts w:ascii="Arial" w:hAnsi="Arial" w:cs="Arial"/>
          <w:sz w:val="20"/>
        </w:rPr>
        <w:t>zemljevide</w:t>
      </w:r>
      <w:r w:rsidR="00137E4C" w:rsidRPr="00A1039B">
        <w:rPr>
          <w:rFonts w:ascii="Arial" w:hAnsi="Arial" w:cs="Arial"/>
          <w:sz w:val="20"/>
        </w:rPr>
        <w:t xml:space="preserve"> </w:t>
      </w:r>
      <w:r w:rsidRPr="00A1039B">
        <w:rPr>
          <w:rFonts w:ascii="Arial" w:hAnsi="Arial" w:cs="Arial"/>
          <w:sz w:val="20"/>
        </w:rPr>
        <w:t>(OpenStreetMap ali INSPIRE) za vizualizacijo prometnega omrežja na klientih s prikazom stanja po segmentih do dolžine največ 100 metrov.</w:t>
      </w:r>
    </w:p>
    <w:p w14:paraId="018870A5" w14:textId="7D295208" w:rsidR="00BF5852" w:rsidRPr="00A1039B"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rešitev uporablja prometn</w:t>
      </w:r>
      <w:r w:rsidR="00137E4C">
        <w:rPr>
          <w:rFonts w:ascii="Arial" w:hAnsi="Arial" w:cs="Arial"/>
          <w:sz w:val="20"/>
        </w:rPr>
        <w:t>i zemljevid</w:t>
      </w:r>
      <w:r w:rsidRPr="00A1039B">
        <w:rPr>
          <w:rFonts w:ascii="Arial" w:hAnsi="Arial" w:cs="Arial"/>
          <w:sz w:val="20"/>
        </w:rPr>
        <w:t>, državno cestno omrežje in podatke, vezane na prometno infrastrukturo (npr. banka cestnih podatkov oziroma ang. »road data bank«) ter funkcionalnost določevanja optimalnih poti;</w:t>
      </w:r>
    </w:p>
    <w:p w14:paraId="6A561459" w14:textId="7A0D55D0" w:rsidR="00BF5852" w:rsidRPr="00A1039B"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rešitev uporablja TMC lokacijsko tabelo na javnem cestnem omrežju (JCO) in so na voljo dogodkovne tabele za to omrežje kot informacijska storitev;</w:t>
      </w:r>
    </w:p>
    <w:p w14:paraId="03579332" w14:textId="1D56C575" w:rsidR="00BF5852" w:rsidRPr="00A1039B"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rešitev obsega operativno implementacijo izmenjave podatkov po protokolu DATEXII na mednarodni ali medregionalni ravni s konkretno navedbo institucij;</w:t>
      </w:r>
    </w:p>
    <w:p w14:paraId="51B6A394" w14:textId="6390406B" w:rsidR="00BF5852" w:rsidRDefault="00BF5852" w:rsidP="006E1B35">
      <w:pPr>
        <w:pStyle w:val="Odstavekseznama"/>
        <w:widowControl w:val="0"/>
        <w:numPr>
          <w:ilvl w:val="0"/>
          <w:numId w:val="28"/>
        </w:numPr>
        <w:tabs>
          <w:tab w:val="left" w:pos="346"/>
        </w:tabs>
        <w:spacing w:before="60" w:after="60" w:line="260" w:lineRule="atLeast"/>
        <w:contextualSpacing/>
        <w:jc w:val="both"/>
        <w:rPr>
          <w:rFonts w:ascii="Arial" w:hAnsi="Arial" w:cs="Arial"/>
          <w:sz w:val="20"/>
        </w:rPr>
      </w:pPr>
      <w:r w:rsidRPr="00A1039B">
        <w:rPr>
          <w:rFonts w:ascii="Arial" w:hAnsi="Arial" w:cs="Arial"/>
          <w:sz w:val="20"/>
        </w:rPr>
        <w:t>rešitev omogoča operativno uporabo vsaj dveh izmed navedenih komunikacijskih kanalov: javni spletni portal, RE</w:t>
      </w:r>
      <w:r>
        <w:rPr>
          <w:rFonts w:ascii="Arial" w:hAnsi="Arial" w:cs="Arial"/>
          <w:sz w:val="20"/>
        </w:rPr>
        <w:t>ST API, SOAP in B2B integracija.</w:t>
      </w:r>
    </w:p>
    <w:p w14:paraId="53229B63" w14:textId="0A737022" w:rsidR="00BF5852" w:rsidRDefault="00BF5852" w:rsidP="00B66795">
      <w:pPr>
        <w:widowControl w:val="0"/>
        <w:tabs>
          <w:tab w:val="left" w:pos="346"/>
        </w:tabs>
        <w:spacing w:before="60" w:after="60" w:line="260" w:lineRule="atLeast"/>
        <w:ind w:left="360"/>
        <w:contextualSpacing/>
        <w:jc w:val="both"/>
        <w:rPr>
          <w:rFonts w:ascii="Arial" w:hAnsi="Arial" w:cs="Arial"/>
          <w:sz w:val="20"/>
        </w:rPr>
      </w:pPr>
    </w:p>
    <w:p w14:paraId="69BA3D22" w14:textId="41464981" w:rsidR="00BF5852" w:rsidRDefault="00BF5852" w:rsidP="008D7B3E">
      <w:pPr>
        <w:widowControl w:val="0"/>
        <w:tabs>
          <w:tab w:val="left" w:pos="346"/>
        </w:tabs>
        <w:spacing w:before="60" w:after="60" w:line="260" w:lineRule="atLeast"/>
        <w:contextualSpacing/>
        <w:jc w:val="both"/>
        <w:rPr>
          <w:rFonts w:ascii="Arial" w:hAnsi="Arial" w:cs="Arial"/>
          <w:sz w:val="20"/>
        </w:rPr>
      </w:pPr>
      <w:r>
        <w:rPr>
          <w:rFonts w:ascii="Arial" w:hAnsi="Arial" w:cs="Arial"/>
          <w:sz w:val="20"/>
        </w:rPr>
        <w:t>Kot zaključen projekt se šteje projekt, za katerega je bil pridobljen</w:t>
      </w:r>
      <w:r w:rsidRPr="00A1039B">
        <w:rPr>
          <w:rFonts w:ascii="Arial" w:hAnsi="Arial" w:cs="Arial"/>
          <w:sz w:val="20"/>
        </w:rPr>
        <w:t xml:space="preserve"> uraden zapisnik o prevzemu v produkcijo ali i</w:t>
      </w:r>
      <w:r>
        <w:rPr>
          <w:rFonts w:ascii="Arial" w:hAnsi="Arial" w:cs="Arial"/>
          <w:sz w:val="20"/>
        </w:rPr>
        <w:t>zjava</w:t>
      </w:r>
      <w:r w:rsidRPr="00A1039B">
        <w:rPr>
          <w:rFonts w:ascii="Arial" w:hAnsi="Arial" w:cs="Arial"/>
          <w:sz w:val="20"/>
        </w:rPr>
        <w:t xml:space="preserve"> naročnika o produkcijskem delovanju projekta oziroma dokazila o izvedenih in zaključenih posameznih fazah znotraj projekta</w:t>
      </w:r>
      <w:r>
        <w:rPr>
          <w:rFonts w:ascii="Arial" w:hAnsi="Arial" w:cs="Arial"/>
          <w:sz w:val="20"/>
        </w:rPr>
        <w:t>.</w:t>
      </w:r>
    </w:p>
    <w:p w14:paraId="407EB799" w14:textId="77777777" w:rsidR="00BF5852" w:rsidRPr="00A1039B" w:rsidRDefault="00BF5852" w:rsidP="00B66795">
      <w:pPr>
        <w:widowControl w:val="0"/>
        <w:tabs>
          <w:tab w:val="left" w:pos="346"/>
        </w:tabs>
        <w:spacing w:before="60" w:after="60" w:line="260" w:lineRule="atLeast"/>
        <w:ind w:left="360"/>
        <w:contextualSpacing/>
        <w:jc w:val="both"/>
        <w:rPr>
          <w:rFonts w:ascii="Arial" w:hAnsi="Arial" w:cs="Arial"/>
          <w:sz w:val="20"/>
        </w:rPr>
      </w:pPr>
    </w:p>
    <w:p w14:paraId="35531DB9" w14:textId="15C9F449" w:rsidR="00BF5852" w:rsidRPr="00A1039B" w:rsidRDefault="00BF5852" w:rsidP="00B66795">
      <w:pPr>
        <w:tabs>
          <w:tab w:val="left" w:pos="346"/>
        </w:tabs>
        <w:spacing w:before="60" w:after="60" w:line="260" w:lineRule="atLeast"/>
        <w:jc w:val="both"/>
        <w:rPr>
          <w:rFonts w:ascii="Arial" w:hAnsi="Arial" w:cs="Arial"/>
          <w:sz w:val="20"/>
        </w:rPr>
      </w:pPr>
      <w:r w:rsidRPr="00A1039B">
        <w:rPr>
          <w:rFonts w:ascii="Arial" w:hAnsi="Arial" w:cs="Arial"/>
          <w:sz w:val="20"/>
        </w:rPr>
        <w:t xml:space="preserve">Vse obstoječe rešitve pri naročniku so implementirane na osnovi Microsoft-ovih tehnologij (.NET Framework, MS SQL server, Windows Server...), zato mora ponudnik imeti na dan oddaje </w:t>
      </w:r>
      <w:r w:rsidR="00775107">
        <w:rPr>
          <w:rFonts w:ascii="Arial" w:hAnsi="Arial" w:cs="Arial"/>
          <w:sz w:val="20"/>
        </w:rPr>
        <w:t xml:space="preserve">ponudbe </w:t>
      </w:r>
      <w:r w:rsidRPr="00A1039B">
        <w:rPr>
          <w:rFonts w:ascii="Arial" w:hAnsi="Arial" w:cs="Arial"/>
          <w:sz w:val="20"/>
        </w:rPr>
        <w:t>veljaven status Microsoft Gold Application Developement partner.</w:t>
      </w:r>
    </w:p>
    <w:p w14:paraId="50A80C76" w14:textId="77777777" w:rsidR="00BF5852" w:rsidRPr="00A1039B" w:rsidRDefault="00BF5852" w:rsidP="00B66795">
      <w:pPr>
        <w:tabs>
          <w:tab w:val="left" w:pos="346"/>
        </w:tabs>
        <w:spacing w:before="60" w:after="60" w:line="260" w:lineRule="atLeast"/>
        <w:jc w:val="both"/>
        <w:rPr>
          <w:rFonts w:ascii="Arial" w:hAnsi="Arial" w:cs="Arial"/>
          <w:sz w:val="20"/>
        </w:rPr>
      </w:pPr>
    </w:p>
    <w:p w14:paraId="317644F9" w14:textId="6C72AC1A" w:rsidR="000470EA" w:rsidRDefault="00BB1FC7" w:rsidP="00B66795">
      <w:pPr>
        <w:autoSpaceDE w:val="0"/>
        <w:autoSpaceDN w:val="0"/>
        <w:adjustRightInd w:val="0"/>
        <w:spacing w:line="260" w:lineRule="atLeast"/>
        <w:jc w:val="both"/>
        <w:rPr>
          <w:rFonts w:ascii="Arial" w:eastAsia="Calibri" w:hAnsi="Arial" w:cs="Arial"/>
          <w:sz w:val="20"/>
          <w:szCs w:val="20"/>
        </w:rPr>
      </w:pPr>
      <w:r w:rsidRPr="00BB1FC7">
        <w:rPr>
          <w:rFonts w:ascii="Arial" w:eastAsia="Calibri" w:hAnsi="Arial" w:cs="Arial"/>
          <w:sz w:val="20"/>
          <w:szCs w:val="20"/>
        </w:rPr>
        <w:t xml:space="preserve">Ponudnik lahko </w:t>
      </w:r>
      <w:r w:rsidR="004F4AFA">
        <w:rPr>
          <w:rFonts w:ascii="Arial" w:eastAsia="Calibri" w:hAnsi="Arial" w:cs="Arial"/>
          <w:sz w:val="20"/>
          <w:szCs w:val="20"/>
        </w:rPr>
        <w:t xml:space="preserve">zahtevane reference </w:t>
      </w:r>
      <w:r w:rsidR="004F4AFA" w:rsidRPr="00344F2B">
        <w:rPr>
          <w:rFonts w:ascii="Arial" w:eastAsia="Calibri" w:hAnsi="Arial" w:cs="Arial"/>
          <w:sz w:val="20"/>
          <w:szCs w:val="20"/>
        </w:rPr>
        <w:t>izpolnjuje</w:t>
      </w:r>
      <w:r w:rsidRPr="00344F2B">
        <w:rPr>
          <w:rFonts w:ascii="Arial" w:eastAsia="Calibri" w:hAnsi="Arial" w:cs="Arial"/>
          <w:sz w:val="20"/>
          <w:szCs w:val="20"/>
        </w:rPr>
        <w:t xml:space="preserve"> sam, s partnerji ali s podizvajalci.</w:t>
      </w:r>
      <w:r w:rsidR="004D0E56">
        <w:rPr>
          <w:rFonts w:ascii="Arial" w:eastAsia="Calibri" w:hAnsi="Arial" w:cs="Arial"/>
          <w:sz w:val="20"/>
          <w:szCs w:val="20"/>
        </w:rPr>
        <w:t xml:space="preserve"> Gospodarski subjekt, ki referenco predloži, mora izvesti vsa</w:t>
      </w:r>
      <w:r w:rsidR="0082607E">
        <w:rPr>
          <w:rFonts w:ascii="Arial" w:eastAsia="Calibri" w:hAnsi="Arial" w:cs="Arial"/>
          <w:sz w:val="20"/>
          <w:szCs w:val="20"/>
        </w:rPr>
        <w:t>j</w:t>
      </w:r>
      <w:r w:rsidR="004D0E56">
        <w:rPr>
          <w:rFonts w:ascii="Arial" w:eastAsia="Calibri" w:hAnsi="Arial" w:cs="Arial"/>
          <w:sz w:val="20"/>
          <w:szCs w:val="20"/>
        </w:rPr>
        <w:t xml:space="preserve"> 60% del, ki so vsebina reference.</w:t>
      </w:r>
    </w:p>
    <w:p w14:paraId="5037DF65" w14:textId="77777777" w:rsidR="00BB1FC7" w:rsidRDefault="00BB1FC7" w:rsidP="00BB1FC7">
      <w:pPr>
        <w:autoSpaceDE w:val="0"/>
        <w:autoSpaceDN w:val="0"/>
        <w:adjustRightInd w:val="0"/>
        <w:spacing w:line="260" w:lineRule="atLeast"/>
        <w:jc w:val="both"/>
        <w:rPr>
          <w:rFonts w:ascii="Arial" w:eastAsia="Calibri" w:hAnsi="Arial" w:cs="Arial"/>
          <w:sz w:val="20"/>
          <w:szCs w:val="20"/>
        </w:rPr>
      </w:pPr>
    </w:p>
    <w:p w14:paraId="2140E232" w14:textId="3D60B77E" w:rsidR="00762308" w:rsidRPr="005163E1"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 xml:space="preserve">ESPD obrazec za </w:t>
      </w:r>
      <w:r w:rsidR="003F1CB5">
        <w:rPr>
          <w:rFonts w:ascii="Arial" w:hAnsi="Arial" w:cs="Arial"/>
          <w:sz w:val="20"/>
          <w:lang w:eastAsia="en-US"/>
        </w:rPr>
        <w:t>ponudnika oziroma soponudnika</w:t>
      </w:r>
      <w:r w:rsidRPr="00161C6E">
        <w:rPr>
          <w:rFonts w:ascii="Arial" w:hAnsi="Arial" w:cs="Arial"/>
          <w:sz w:val="20"/>
          <w:lang w:eastAsia="en-US"/>
        </w:rPr>
        <w:t xml:space="preserve"> - oddelek a dela IV ter </w:t>
      </w:r>
      <w:r w:rsidRPr="003F1CB5">
        <w:rPr>
          <w:rFonts w:ascii="Arial" w:hAnsi="Arial" w:cs="Arial"/>
          <w:sz w:val="20"/>
          <w:lang w:eastAsia="en-US"/>
        </w:rPr>
        <w:t xml:space="preserve">obrazec </w:t>
      </w:r>
      <w:r w:rsidRPr="00B01FDC">
        <w:rPr>
          <w:rFonts w:ascii="Arial" w:hAnsi="Arial" w:cs="Arial"/>
          <w:sz w:val="20"/>
          <w:lang w:eastAsia="en-US"/>
        </w:rPr>
        <w:t>2</w:t>
      </w:r>
    </w:p>
    <w:p w14:paraId="0BAA078F" w14:textId="680896B8" w:rsidR="00A93C7A" w:rsidRDefault="00A93C7A" w:rsidP="00751AA6">
      <w:pPr>
        <w:autoSpaceDE w:val="0"/>
        <w:autoSpaceDN w:val="0"/>
        <w:adjustRightInd w:val="0"/>
        <w:spacing w:line="260" w:lineRule="atLeast"/>
        <w:jc w:val="both"/>
        <w:rPr>
          <w:rFonts w:ascii="Arial" w:hAnsi="Arial" w:cs="Arial"/>
          <w:color w:val="000000"/>
          <w:sz w:val="20"/>
          <w:szCs w:val="20"/>
          <w:highlight w:val="yellow"/>
        </w:rPr>
      </w:pPr>
    </w:p>
    <w:p w14:paraId="68A63291" w14:textId="5EA0272C" w:rsidR="00BB1FC7" w:rsidRPr="00BB1FC7" w:rsidRDefault="00BB1FC7" w:rsidP="00BB1FC7">
      <w:pPr>
        <w:autoSpaceDE w:val="0"/>
        <w:autoSpaceDN w:val="0"/>
        <w:adjustRightInd w:val="0"/>
        <w:spacing w:line="260" w:lineRule="atLeast"/>
        <w:jc w:val="both"/>
        <w:rPr>
          <w:rFonts w:ascii="Arial" w:hAnsi="Arial" w:cs="Arial"/>
          <w:b/>
          <w:color w:val="000000"/>
          <w:sz w:val="20"/>
          <w:szCs w:val="20"/>
        </w:rPr>
      </w:pPr>
      <w:r w:rsidRPr="00BB1FC7">
        <w:rPr>
          <w:rFonts w:ascii="Arial" w:hAnsi="Arial" w:cs="Arial"/>
          <w:b/>
          <w:color w:val="000000"/>
          <w:sz w:val="20"/>
          <w:szCs w:val="20"/>
        </w:rPr>
        <w:t>3.2.3.2 Kadrovska sposobnost</w:t>
      </w:r>
    </w:p>
    <w:p w14:paraId="5A00880C" w14:textId="77777777" w:rsidR="00D95ED7" w:rsidRDefault="00D95ED7" w:rsidP="00D95ED7">
      <w:pPr>
        <w:autoSpaceDE w:val="0"/>
        <w:autoSpaceDN w:val="0"/>
        <w:adjustRightInd w:val="0"/>
        <w:spacing w:line="260" w:lineRule="atLeast"/>
        <w:jc w:val="both"/>
        <w:rPr>
          <w:rFonts w:ascii="Arial" w:hAnsi="Arial" w:cs="Arial"/>
          <w:color w:val="000000"/>
          <w:sz w:val="20"/>
          <w:szCs w:val="20"/>
        </w:rPr>
      </w:pPr>
    </w:p>
    <w:p w14:paraId="3AE780C7" w14:textId="43F8FC3F" w:rsidR="00D95ED7" w:rsidRDefault="00D95ED7" w:rsidP="00D95ED7">
      <w:pPr>
        <w:autoSpaceDE w:val="0"/>
        <w:autoSpaceDN w:val="0"/>
        <w:adjustRightInd w:val="0"/>
        <w:spacing w:line="260" w:lineRule="atLeast"/>
        <w:jc w:val="both"/>
        <w:rPr>
          <w:rFonts w:ascii="Arial" w:hAnsi="Arial" w:cs="Arial"/>
          <w:color w:val="000000"/>
          <w:sz w:val="20"/>
          <w:szCs w:val="20"/>
        </w:rPr>
      </w:pPr>
      <w:r w:rsidRPr="00D95ED7">
        <w:rPr>
          <w:rFonts w:ascii="Arial" w:hAnsi="Arial" w:cs="Arial"/>
          <w:color w:val="000000"/>
          <w:sz w:val="20"/>
          <w:szCs w:val="20"/>
        </w:rPr>
        <w:t xml:space="preserve">Ponudnik mora zagotoviti naslednje kadre (strokovnjake) in izkazati njihovo usposobljenost: </w:t>
      </w:r>
    </w:p>
    <w:p w14:paraId="41F1CCC3" w14:textId="77777777" w:rsidR="00D95ED7" w:rsidRPr="00D95ED7" w:rsidRDefault="00D95ED7" w:rsidP="00D95ED7">
      <w:pPr>
        <w:autoSpaceDE w:val="0"/>
        <w:autoSpaceDN w:val="0"/>
        <w:adjustRightInd w:val="0"/>
        <w:spacing w:line="260" w:lineRule="atLeast"/>
        <w:jc w:val="both"/>
        <w:rPr>
          <w:rFonts w:ascii="Arial" w:hAnsi="Arial" w:cs="Arial"/>
          <w:color w:val="000000"/>
          <w:sz w:val="20"/>
          <w:szCs w:val="20"/>
        </w:rPr>
      </w:pPr>
    </w:p>
    <w:p w14:paraId="5E443665" w14:textId="2220F6A1" w:rsidR="00D95ED7" w:rsidRPr="00D95ED7" w:rsidRDefault="00D95ED7" w:rsidP="00D95ED7">
      <w:pPr>
        <w:autoSpaceDE w:val="0"/>
        <w:autoSpaceDN w:val="0"/>
        <w:adjustRightInd w:val="0"/>
        <w:spacing w:line="260" w:lineRule="atLeast"/>
        <w:jc w:val="both"/>
        <w:rPr>
          <w:rFonts w:ascii="Arial" w:hAnsi="Arial" w:cs="Arial"/>
          <w:color w:val="000000"/>
          <w:sz w:val="20"/>
          <w:szCs w:val="20"/>
        </w:rPr>
      </w:pPr>
      <w:r w:rsidRPr="006E1B35">
        <w:rPr>
          <w:rFonts w:ascii="Arial" w:hAnsi="Arial" w:cs="Arial"/>
          <w:b/>
          <w:color w:val="000000"/>
          <w:sz w:val="20"/>
          <w:szCs w:val="20"/>
        </w:rPr>
        <w:t>1. ODGOVORNI IN TEHNIČNI VODJA PROJEKTA (1 kader)</w:t>
      </w:r>
      <w:r w:rsidRPr="00D95ED7">
        <w:rPr>
          <w:rFonts w:ascii="Arial" w:hAnsi="Arial" w:cs="Arial"/>
          <w:color w:val="000000"/>
          <w:sz w:val="20"/>
          <w:szCs w:val="20"/>
        </w:rPr>
        <w:t xml:space="preserve"> mora izpolnjevati vse naslednje pogoje:</w:t>
      </w:r>
    </w:p>
    <w:p w14:paraId="79E7B44D" w14:textId="2379EB89" w:rsidR="00D95ED7" w:rsidRPr="00D95ED7" w:rsidRDefault="006E1B35" w:rsidP="00D95ED7">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00D95ED7" w:rsidRPr="00D95ED7">
        <w:rPr>
          <w:rFonts w:ascii="Arial" w:hAnsi="Arial" w:cs="Arial"/>
          <w:color w:val="000000"/>
          <w:sz w:val="20"/>
          <w:szCs w:val="20"/>
        </w:rPr>
        <w:t>ima izobrazbo najmanj raven 8 po SOK (univerzitetni program ali specializacija po visokošolskih programih po »predbolonjskih« programih ali magisterij stroke – 2. bolonjska stopnja po bolonjskih programih) naravoslovno-tehnične ali informacijske smeri;</w:t>
      </w:r>
    </w:p>
    <w:p w14:paraId="48FCF897" w14:textId="67E166D6" w:rsidR="00D95ED7" w:rsidRPr="00D95ED7" w:rsidRDefault="006E1B35" w:rsidP="00D95ED7">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00D95ED7" w:rsidRPr="00D95ED7">
        <w:rPr>
          <w:rFonts w:ascii="Arial" w:hAnsi="Arial" w:cs="Arial"/>
          <w:color w:val="000000"/>
          <w:sz w:val="20"/>
          <w:szCs w:val="20"/>
        </w:rPr>
        <w:t>ima vsaj 5 let delovnih izkušenj vodenja projektov s področja informacijskih sistemov;</w:t>
      </w:r>
    </w:p>
    <w:p w14:paraId="2BD99432" w14:textId="2FBDF07E" w:rsidR="00D95ED7" w:rsidRPr="00D95ED7" w:rsidRDefault="006E1B35" w:rsidP="00D95ED7">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00D95ED7" w:rsidRPr="00D95ED7">
        <w:rPr>
          <w:rFonts w:ascii="Arial" w:hAnsi="Arial" w:cs="Arial"/>
          <w:color w:val="000000"/>
          <w:sz w:val="20"/>
          <w:szCs w:val="20"/>
        </w:rPr>
        <w:t>je redno zaposlen pri ponudniku</w:t>
      </w:r>
      <w:r w:rsidR="005A2487">
        <w:rPr>
          <w:rFonts w:ascii="Arial" w:hAnsi="Arial" w:cs="Arial"/>
          <w:color w:val="000000"/>
          <w:sz w:val="20"/>
          <w:szCs w:val="20"/>
        </w:rPr>
        <w:t>, soponudniku</w:t>
      </w:r>
      <w:r w:rsidR="00D95ED7" w:rsidRPr="00D95ED7">
        <w:rPr>
          <w:rFonts w:ascii="Arial" w:hAnsi="Arial" w:cs="Arial"/>
          <w:color w:val="000000"/>
          <w:sz w:val="20"/>
          <w:szCs w:val="20"/>
        </w:rPr>
        <w:t xml:space="preserve"> ali podizvajalcu;</w:t>
      </w:r>
    </w:p>
    <w:p w14:paraId="551705C0" w14:textId="26741CAB" w:rsidR="00D95ED7" w:rsidRPr="00D95ED7" w:rsidRDefault="006E1B35" w:rsidP="00D95ED7">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lastRenderedPageBreak/>
        <w:t xml:space="preserve">- </w:t>
      </w:r>
      <w:r w:rsidR="00AE5F89" w:rsidRPr="00D95ED7">
        <w:rPr>
          <w:rFonts w:ascii="Arial" w:hAnsi="Arial" w:cs="Arial"/>
          <w:color w:val="000000"/>
          <w:sz w:val="20"/>
          <w:szCs w:val="20"/>
        </w:rPr>
        <w:t xml:space="preserve">v zadnjih petih (5) letih, šteto od dneva objave tega javnega naročila </w:t>
      </w:r>
      <w:r w:rsidR="00AE5F89">
        <w:rPr>
          <w:rFonts w:ascii="Arial" w:hAnsi="Arial" w:cs="Arial"/>
          <w:color w:val="000000"/>
          <w:sz w:val="20"/>
          <w:szCs w:val="20"/>
        </w:rPr>
        <w:t xml:space="preserve">je </w:t>
      </w:r>
      <w:r w:rsidR="00D95ED7" w:rsidRPr="00D95ED7">
        <w:rPr>
          <w:rFonts w:ascii="Arial" w:hAnsi="Arial" w:cs="Arial"/>
          <w:color w:val="000000"/>
          <w:sz w:val="20"/>
          <w:szCs w:val="20"/>
        </w:rPr>
        <w:t>vod</w:t>
      </w:r>
      <w:r w:rsidR="00AE5F89">
        <w:rPr>
          <w:rFonts w:ascii="Arial" w:hAnsi="Arial" w:cs="Arial"/>
          <w:color w:val="000000"/>
          <w:sz w:val="20"/>
          <w:szCs w:val="20"/>
        </w:rPr>
        <w:t>il</w:t>
      </w:r>
      <w:r w:rsidR="00D95ED7" w:rsidRPr="00D95ED7">
        <w:rPr>
          <w:rFonts w:ascii="Arial" w:hAnsi="Arial" w:cs="Arial"/>
          <w:color w:val="000000"/>
          <w:sz w:val="20"/>
          <w:szCs w:val="20"/>
        </w:rPr>
        <w:t xml:space="preserve"> najmanj en (1)</w:t>
      </w:r>
      <w:r w:rsidR="008D7B3E">
        <w:rPr>
          <w:rFonts w:ascii="Arial" w:hAnsi="Arial" w:cs="Arial"/>
          <w:color w:val="000000"/>
          <w:sz w:val="20"/>
          <w:szCs w:val="20"/>
        </w:rPr>
        <w:t xml:space="preserve"> zaključen</w:t>
      </w:r>
      <w:r w:rsidR="00D95ED7" w:rsidRPr="00D95ED7">
        <w:rPr>
          <w:rFonts w:ascii="Arial" w:hAnsi="Arial" w:cs="Arial"/>
          <w:color w:val="000000"/>
          <w:sz w:val="20"/>
          <w:szCs w:val="20"/>
        </w:rPr>
        <w:t xml:space="preserve"> projekt s področja informacijskih sistemov na področju ITS (inteligentni transportni sistemi, kot so definirani z Direktivo 2010/40/EU). V vlogi vodje projekta </w:t>
      </w:r>
      <w:r w:rsidR="00AE5F89">
        <w:rPr>
          <w:rFonts w:ascii="Arial" w:hAnsi="Arial" w:cs="Arial"/>
          <w:color w:val="000000"/>
          <w:sz w:val="20"/>
          <w:szCs w:val="20"/>
        </w:rPr>
        <w:t xml:space="preserve">je bil </w:t>
      </w:r>
      <w:r w:rsidR="00D95ED7" w:rsidRPr="00D95ED7">
        <w:rPr>
          <w:rFonts w:ascii="Arial" w:hAnsi="Arial" w:cs="Arial"/>
          <w:color w:val="000000"/>
          <w:sz w:val="20"/>
          <w:szCs w:val="20"/>
        </w:rPr>
        <w:t>neprekinjeno vsaj 12 mesecev;</w:t>
      </w:r>
    </w:p>
    <w:p w14:paraId="6F446A71" w14:textId="6B1B189A" w:rsidR="00D95ED7" w:rsidRPr="00D95ED7" w:rsidRDefault="006E1B35" w:rsidP="00D95ED7">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005A2487" w:rsidRPr="00344F2B">
        <w:rPr>
          <w:rFonts w:ascii="Arial" w:hAnsi="Arial" w:cs="Arial"/>
          <w:color w:val="000000"/>
          <w:sz w:val="20"/>
          <w:szCs w:val="20"/>
        </w:rPr>
        <w:t xml:space="preserve">je bil </w:t>
      </w:r>
      <w:r w:rsidR="00013338" w:rsidRPr="00D95ED7">
        <w:rPr>
          <w:rFonts w:ascii="Arial" w:hAnsi="Arial" w:cs="Arial"/>
          <w:color w:val="000000"/>
          <w:sz w:val="20"/>
          <w:szCs w:val="20"/>
        </w:rPr>
        <w:t>v zadnjih petih (5) letih, šteto od dneva objave tega javnega naročila</w:t>
      </w:r>
      <w:r w:rsidR="00013338">
        <w:rPr>
          <w:rFonts w:ascii="Arial" w:hAnsi="Arial" w:cs="Arial"/>
          <w:color w:val="000000"/>
          <w:sz w:val="20"/>
          <w:szCs w:val="20"/>
        </w:rPr>
        <w:t>,</w:t>
      </w:r>
      <w:r w:rsidR="00013338" w:rsidRPr="00D95ED7">
        <w:rPr>
          <w:rFonts w:ascii="Arial" w:hAnsi="Arial" w:cs="Arial"/>
          <w:color w:val="000000"/>
          <w:sz w:val="20"/>
          <w:szCs w:val="20"/>
        </w:rPr>
        <w:t xml:space="preserve"> </w:t>
      </w:r>
      <w:r w:rsidR="00D95ED7" w:rsidRPr="00344F2B">
        <w:rPr>
          <w:rFonts w:ascii="Arial" w:hAnsi="Arial" w:cs="Arial"/>
          <w:color w:val="000000"/>
          <w:sz w:val="20"/>
          <w:szCs w:val="20"/>
        </w:rPr>
        <w:t>vodja referenčn</w:t>
      </w:r>
      <w:r w:rsidR="005A2487" w:rsidRPr="00344F2B">
        <w:rPr>
          <w:rFonts w:ascii="Arial" w:hAnsi="Arial" w:cs="Arial"/>
          <w:color w:val="000000"/>
          <w:sz w:val="20"/>
          <w:szCs w:val="20"/>
        </w:rPr>
        <w:t>ega</w:t>
      </w:r>
      <w:r w:rsidR="00D95ED7" w:rsidRPr="00344F2B">
        <w:rPr>
          <w:rFonts w:ascii="Arial" w:hAnsi="Arial" w:cs="Arial"/>
          <w:color w:val="000000"/>
          <w:sz w:val="20"/>
          <w:szCs w:val="20"/>
        </w:rPr>
        <w:t xml:space="preserve"> projekt</w:t>
      </w:r>
      <w:r w:rsidR="005A2487" w:rsidRPr="00344F2B">
        <w:rPr>
          <w:rFonts w:ascii="Arial" w:hAnsi="Arial" w:cs="Arial"/>
          <w:color w:val="000000"/>
          <w:sz w:val="20"/>
          <w:szCs w:val="20"/>
        </w:rPr>
        <w:t>a,</w:t>
      </w:r>
      <w:r w:rsidR="00D95ED7" w:rsidRPr="00344F2B">
        <w:rPr>
          <w:rFonts w:ascii="Arial" w:hAnsi="Arial" w:cs="Arial"/>
          <w:color w:val="000000"/>
          <w:sz w:val="20"/>
          <w:szCs w:val="20"/>
        </w:rPr>
        <w:t xml:space="preserve"> </w:t>
      </w:r>
      <w:r w:rsidR="00344F2B">
        <w:rPr>
          <w:rFonts w:ascii="Arial" w:hAnsi="Arial" w:cs="Arial"/>
          <w:color w:val="000000"/>
          <w:sz w:val="20"/>
          <w:szCs w:val="20"/>
        </w:rPr>
        <w:t xml:space="preserve">ki izpolnjuje </w:t>
      </w:r>
      <w:r w:rsidR="00B34CE5">
        <w:rPr>
          <w:rFonts w:ascii="Arial" w:hAnsi="Arial" w:cs="Arial"/>
          <w:color w:val="000000"/>
          <w:sz w:val="20"/>
          <w:szCs w:val="20"/>
        </w:rPr>
        <w:t>vsaj 5</w:t>
      </w:r>
      <w:r w:rsidR="0082607E">
        <w:rPr>
          <w:rFonts w:ascii="Arial" w:hAnsi="Arial" w:cs="Arial"/>
          <w:color w:val="000000"/>
          <w:sz w:val="20"/>
          <w:szCs w:val="20"/>
        </w:rPr>
        <w:t xml:space="preserve"> (pet)</w:t>
      </w:r>
      <w:r w:rsidR="00B34CE5">
        <w:rPr>
          <w:rFonts w:ascii="Arial" w:hAnsi="Arial" w:cs="Arial"/>
          <w:color w:val="000000"/>
          <w:sz w:val="20"/>
          <w:szCs w:val="20"/>
        </w:rPr>
        <w:t xml:space="preserve"> zahtev, </w:t>
      </w:r>
      <w:r w:rsidR="005A2487" w:rsidRPr="00344F2B">
        <w:rPr>
          <w:rFonts w:ascii="Arial" w:hAnsi="Arial" w:cs="Arial"/>
          <w:color w:val="000000"/>
          <w:sz w:val="20"/>
          <w:szCs w:val="20"/>
        </w:rPr>
        <w:t>naveden</w:t>
      </w:r>
      <w:r w:rsidR="00B34CE5">
        <w:rPr>
          <w:rFonts w:ascii="Arial" w:hAnsi="Arial" w:cs="Arial"/>
          <w:color w:val="000000"/>
          <w:sz w:val="20"/>
          <w:szCs w:val="20"/>
        </w:rPr>
        <w:t>ih</w:t>
      </w:r>
      <w:r w:rsidR="005A2487" w:rsidRPr="00344F2B">
        <w:rPr>
          <w:rFonts w:ascii="Arial" w:hAnsi="Arial" w:cs="Arial"/>
          <w:color w:val="000000"/>
          <w:sz w:val="20"/>
          <w:szCs w:val="20"/>
        </w:rPr>
        <w:t xml:space="preserve"> </w:t>
      </w:r>
      <w:r w:rsidR="00344F2B">
        <w:rPr>
          <w:rFonts w:ascii="Arial" w:hAnsi="Arial" w:cs="Arial"/>
          <w:color w:val="000000"/>
          <w:sz w:val="20"/>
          <w:szCs w:val="20"/>
        </w:rPr>
        <w:t>v točki 3.2.3.1</w:t>
      </w:r>
      <w:r w:rsidR="00013338">
        <w:rPr>
          <w:rFonts w:ascii="Arial" w:hAnsi="Arial" w:cs="Arial"/>
          <w:color w:val="000000"/>
          <w:sz w:val="20"/>
          <w:szCs w:val="20"/>
        </w:rPr>
        <w:t>.</w:t>
      </w:r>
      <w:r w:rsidR="00344F2B">
        <w:rPr>
          <w:rFonts w:ascii="Arial" w:hAnsi="Arial" w:cs="Arial"/>
          <w:color w:val="000000"/>
          <w:sz w:val="20"/>
          <w:szCs w:val="20"/>
        </w:rPr>
        <w:t xml:space="preserve"> </w:t>
      </w:r>
    </w:p>
    <w:p w14:paraId="2EB46D22" w14:textId="77777777" w:rsidR="00D95ED7" w:rsidRPr="00D95ED7" w:rsidRDefault="00D95ED7" w:rsidP="00D95ED7">
      <w:pPr>
        <w:autoSpaceDE w:val="0"/>
        <w:autoSpaceDN w:val="0"/>
        <w:adjustRightInd w:val="0"/>
        <w:spacing w:line="260" w:lineRule="atLeast"/>
        <w:jc w:val="both"/>
        <w:rPr>
          <w:rFonts w:ascii="Arial" w:hAnsi="Arial" w:cs="Arial"/>
          <w:color w:val="000000"/>
          <w:sz w:val="20"/>
          <w:szCs w:val="20"/>
        </w:rPr>
      </w:pPr>
    </w:p>
    <w:p w14:paraId="5ACB8366" w14:textId="1197DB97" w:rsidR="00D95ED7" w:rsidRPr="00D95ED7" w:rsidRDefault="00AE5F89" w:rsidP="00D95ED7">
      <w:pPr>
        <w:autoSpaceDE w:val="0"/>
        <w:autoSpaceDN w:val="0"/>
        <w:adjustRightInd w:val="0"/>
        <w:spacing w:line="260" w:lineRule="atLeast"/>
        <w:jc w:val="both"/>
        <w:rPr>
          <w:rFonts w:ascii="Arial" w:hAnsi="Arial" w:cs="Arial"/>
          <w:color w:val="000000"/>
          <w:sz w:val="20"/>
          <w:szCs w:val="20"/>
        </w:rPr>
      </w:pPr>
      <w:r w:rsidRPr="006E1B35">
        <w:rPr>
          <w:rFonts w:ascii="Arial" w:hAnsi="Arial" w:cs="Arial"/>
          <w:b/>
          <w:color w:val="000000"/>
          <w:sz w:val="20"/>
          <w:szCs w:val="20"/>
        </w:rPr>
        <w:t xml:space="preserve">2. </w:t>
      </w:r>
      <w:r w:rsidR="00D95ED7" w:rsidRPr="006E1B35">
        <w:rPr>
          <w:rFonts w:ascii="Arial" w:hAnsi="Arial" w:cs="Arial"/>
          <w:b/>
          <w:color w:val="000000"/>
          <w:sz w:val="20"/>
          <w:szCs w:val="20"/>
        </w:rPr>
        <w:t>RAZVIJALEC (vsaj 5 kadrov)</w:t>
      </w:r>
      <w:r w:rsidR="00AF3B9A" w:rsidRPr="006E1B35">
        <w:rPr>
          <w:rFonts w:ascii="Arial" w:hAnsi="Arial" w:cs="Arial"/>
          <w:b/>
          <w:color w:val="000000"/>
          <w:sz w:val="20"/>
          <w:szCs w:val="20"/>
        </w:rPr>
        <w:t>,</w:t>
      </w:r>
      <w:r w:rsidR="00AF3B9A">
        <w:rPr>
          <w:rFonts w:ascii="Arial" w:hAnsi="Arial" w:cs="Arial"/>
          <w:color w:val="000000"/>
          <w:sz w:val="20"/>
          <w:szCs w:val="20"/>
        </w:rPr>
        <w:t xml:space="preserve"> pri čemer mora vsak izpolnjevati naslednje pogoje</w:t>
      </w:r>
      <w:r w:rsidR="00D95ED7" w:rsidRPr="00D95ED7">
        <w:rPr>
          <w:rFonts w:ascii="Arial" w:hAnsi="Arial" w:cs="Arial"/>
          <w:color w:val="000000"/>
          <w:sz w:val="20"/>
          <w:szCs w:val="20"/>
        </w:rPr>
        <w:t>:</w:t>
      </w:r>
    </w:p>
    <w:p w14:paraId="4C7CB5EC" w14:textId="7F91845C" w:rsidR="00D95ED7" w:rsidRPr="00D95ED7" w:rsidRDefault="006E1B35" w:rsidP="00D95ED7">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004F4AFA">
        <w:rPr>
          <w:rFonts w:ascii="Arial" w:hAnsi="Arial" w:cs="Arial"/>
          <w:color w:val="000000"/>
          <w:sz w:val="20"/>
          <w:szCs w:val="20"/>
        </w:rPr>
        <w:t xml:space="preserve">je </w:t>
      </w:r>
      <w:r w:rsidR="00D95ED7" w:rsidRPr="00D95ED7">
        <w:rPr>
          <w:rFonts w:ascii="Arial" w:hAnsi="Arial" w:cs="Arial"/>
          <w:color w:val="000000"/>
          <w:sz w:val="20"/>
          <w:szCs w:val="20"/>
        </w:rPr>
        <w:t>redno zaposlen pri ponudniku</w:t>
      </w:r>
      <w:r w:rsidR="005A2487">
        <w:rPr>
          <w:rFonts w:ascii="Arial" w:hAnsi="Arial" w:cs="Arial"/>
          <w:color w:val="000000"/>
          <w:sz w:val="20"/>
          <w:szCs w:val="20"/>
        </w:rPr>
        <w:t>, soponudniku</w:t>
      </w:r>
      <w:r w:rsidR="00D95ED7" w:rsidRPr="00D95ED7">
        <w:rPr>
          <w:rFonts w:ascii="Arial" w:hAnsi="Arial" w:cs="Arial"/>
          <w:color w:val="000000"/>
          <w:sz w:val="20"/>
          <w:szCs w:val="20"/>
        </w:rPr>
        <w:t xml:space="preserve"> ali podizvajalcu;</w:t>
      </w:r>
    </w:p>
    <w:p w14:paraId="675BFEB7" w14:textId="3E9C75B3" w:rsidR="00D95ED7" w:rsidRPr="00D95ED7" w:rsidRDefault="006E1B35" w:rsidP="00D95ED7">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00D95ED7" w:rsidRPr="00D95ED7">
        <w:rPr>
          <w:rFonts w:ascii="Arial" w:hAnsi="Arial" w:cs="Arial"/>
          <w:color w:val="000000"/>
          <w:sz w:val="20"/>
          <w:szCs w:val="20"/>
        </w:rPr>
        <w:t>im</w:t>
      </w:r>
      <w:r w:rsidR="00AF3B9A">
        <w:rPr>
          <w:rFonts w:ascii="Arial" w:hAnsi="Arial" w:cs="Arial"/>
          <w:color w:val="000000"/>
          <w:sz w:val="20"/>
          <w:szCs w:val="20"/>
        </w:rPr>
        <w:t>eti mora</w:t>
      </w:r>
      <w:r w:rsidR="00D95ED7" w:rsidRPr="00D95ED7">
        <w:rPr>
          <w:rFonts w:ascii="Arial" w:hAnsi="Arial" w:cs="Arial"/>
          <w:color w:val="000000"/>
          <w:sz w:val="20"/>
          <w:szCs w:val="20"/>
        </w:rPr>
        <w:t xml:space="preserve"> izobrazbo najmanj raven 6 po SOK (višješolski strokovni programi po »predbolonjskih» programih) naravoslovne ali tehnične smeri;</w:t>
      </w:r>
    </w:p>
    <w:p w14:paraId="480614EF" w14:textId="773A5E14" w:rsidR="008D7B3E" w:rsidRDefault="006E1B35" w:rsidP="008D7B3E">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004F4AFA">
        <w:rPr>
          <w:rFonts w:ascii="Arial" w:hAnsi="Arial" w:cs="Arial"/>
          <w:color w:val="000000"/>
          <w:sz w:val="20"/>
          <w:szCs w:val="20"/>
        </w:rPr>
        <w:t xml:space="preserve">ima </w:t>
      </w:r>
      <w:r w:rsidR="00D95ED7" w:rsidRPr="00D95ED7">
        <w:rPr>
          <w:rFonts w:ascii="Arial" w:hAnsi="Arial" w:cs="Arial"/>
          <w:color w:val="000000"/>
          <w:sz w:val="20"/>
          <w:szCs w:val="20"/>
        </w:rPr>
        <w:t>vsaj 1 leto delovnih izkušenj na področju razvijanja IT rešitev</w:t>
      </w:r>
      <w:r w:rsidR="00AF3B9A">
        <w:rPr>
          <w:rFonts w:ascii="Arial" w:hAnsi="Arial" w:cs="Arial"/>
          <w:color w:val="000000"/>
          <w:sz w:val="20"/>
          <w:szCs w:val="20"/>
        </w:rPr>
        <w:t>;</w:t>
      </w:r>
      <w:r w:rsidR="00D95ED7" w:rsidRPr="00D95ED7">
        <w:rPr>
          <w:rFonts w:ascii="Arial" w:hAnsi="Arial" w:cs="Arial"/>
          <w:color w:val="000000"/>
          <w:sz w:val="20"/>
          <w:szCs w:val="20"/>
        </w:rPr>
        <w:t xml:space="preserve"> </w:t>
      </w:r>
    </w:p>
    <w:p w14:paraId="4F47A678" w14:textId="78BA0714" w:rsidR="00D95ED7" w:rsidRPr="006E1B35" w:rsidRDefault="006E1B35" w:rsidP="006E1B35">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00D95ED7" w:rsidRPr="006E1B35">
        <w:rPr>
          <w:rFonts w:ascii="Arial" w:hAnsi="Arial" w:cs="Arial"/>
          <w:color w:val="000000"/>
          <w:sz w:val="20"/>
          <w:szCs w:val="20"/>
        </w:rPr>
        <w:t>vsaj trije</w:t>
      </w:r>
      <w:r w:rsidR="00AF3B9A" w:rsidRPr="006E1B35">
        <w:rPr>
          <w:rFonts w:ascii="Arial" w:hAnsi="Arial" w:cs="Arial"/>
          <w:color w:val="000000"/>
          <w:sz w:val="20"/>
          <w:szCs w:val="20"/>
        </w:rPr>
        <w:t xml:space="preserve"> kadri</w:t>
      </w:r>
      <w:r w:rsidR="00D95ED7" w:rsidRPr="006E1B35">
        <w:rPr>
          <w:rFonts w:ascii="Arial" w:hAnsi="Arial" w:cs="Arial"/>
          <w:color w:val="000000"/>
          <w:sz w:val="20"/>
          <w:szCs w:val="20"/>
        </w:rPr>
        <w:t xml:space="preserve"> imajo najmanj 3 leta delovnih izkušenj na področju razvijanja IT rešitev;</w:t>
      </w:r>
    </w:p>
    <w:p w14:paraId="43070C37" w14:textId="414278E9" w:rsidR="00BB1FC7" w:rsidRDefault="006E1B35" w:rsidP="00D95ED7">
      <w:pPr>
        <w:autoSpaceDE w:val="0"/>
        <w:autoSpaceDN w:val="0"/>
        <w:adjustRightInd w:val="0"/>
        <w:spacing w:line="260" w:lineRule="atLeast"/>
        <w:jc w:val="both"/>
        <w:rPr>
          <w:rFonts w:ascii="Arial" w:hAnsi="Arial" w:cs="Arial"/>
          <w:color w:val="000000"/>
          <w:sz w:val="20"/>
          <w:szCs w:val="20"/>
          <w:highlight w:val="yellow"/>
        </w:rPr>
      </w:pPr>
      <w:r>
        <w:rPr>
          <w:rFonts w:ascii="Arial" w:hAnsi="Arial" w:cs="Arial"/>
          <w:color w:val="000000"/>
          <w:sz w:val="20"/>
          <w:szCs w:val="20"/>
        </w:rPr>
        <w:t xml:space="preserve">- </w:t>
      </w:r>
      <w:r w:rsidR="00D95ED7" w:rsidRPr="00D95ED7">
        <w:rPr>
          <w:rFonts w:ascii="Arial" w:hAnsi="Arial" w:cs="Arial"/>
          <w:color w:val="000000"/>
          <w:sz w:val="20"/>
          <w:szCs w:val="20"/>
        </w:rPr>
        <w:t>vsaj trije</w:t>
      </w:r>
      <w:r w:rsidR="00AF3B9A">
        <w:rPr>
          <w:rFonts w:ascii="Arial" w:hAnsi="Arial" w:cs="Arial"/>
          <w:color w:val="000000"/>
          <w:sz w:val="20"/>
          <w:szCs w:val="20"/>
        </w:rPr>
        <w:t xml:space="preserve"> kadri</w:t>
      </w:r>
      <w:r w:rsidR="00D95ED7" w:rsidRPr="00D95ED7">
        <w:rPr>
          <w:rFonts w:ascii="Arial" w:hAnsi="Arial" w:cs="Arial"/>
          <w:color w:val="000000"/>
          <w:sz w:val="20"/>
          <w:szCs w:val="20"/>
        </w:rPr>
        <w:t xml:space="preserve"> so v zadnjih 5 letih</w:t>
      </w:r>
      <w:r w:rsidR="00AF3B9A">
        <w:rPr>
          <w:rFonts w:ascii="Arial" w:hAnsi="Arial" w:cs="Arial"/>
          <w:color w:val="000000"/>
          <w:sz w:val="20"/>
          <w:szCs w:val="20"/>
        </w:rPr>
        <w:t>, šteto od dneva objave tega javnega naročila,</w:t>
      </w:r>
      <w:r w:rsidR="00D95ED7" w:rsidRPr="00D95ED7">
        <w:rPr>
          <w:rFonts w:ascii="Arial" w:hAnsi="Arial" w:cs="Arial"/>
          <w:color w:val="000000"/>
          <w:sz w:val="20"/>
          <w:szCs w:val="20"/>
        </w:rPr>
        <w:t xml:space="preserve"> uspešno razvijali in/ali vzdrževali programsko kodo pri </w:t>
      </w:r>
      <w:r w:rsidR="008D7B3E">
        <w:rPr>
          <w:rFonts w:ascii="Arial" w:hAnsi="Arial" w:cs="Arial"/>
          <w:color w:val="000000"/>
          <w:sz w:val="20"/>
          <w:szCs w:val="20"/>
        </w:rPr>
        <w:t xml:space="preserve">zaključenem </w:t>
      </w:r>
      <w:r w:rsidR="00D95ED7" w:rsidRPr="00D95ED7">
        <w:rPr>
          <w:rFonts w:ascii="Arial" w:hAnsi="Arial" w:cs="Arial"/>
          <w:color w:val="000000"/>
          <w:sz w:val="20"/>
          <w:szCs w:val="20"/>
        </w:rPr>
        <w:t>referenčn</w:t>
      </w:r>
      <w:r w:rsidR="00E07316">
        <w:rPr>
          <w:rFonts w:ascii="Arial" w:hAnsi="Arial" w:cs="Arial"/>
          <w:color w:val="000000"/>
          <w:sz w:val="20"/>
          <w:szCs w:val="20"/>
        </w:rPr>
        <w:t>em</w:t>
      </w:r>
      <w:r w:rsidR="00D95ED7" w:rsidRPr="00D95ED7">
        <w:rPr>
          <w:rFonts w:ascii="Arial" w:hAnsi="Arial" w:cs="Arial"/>
          <w:color w:val="000000"/>
          <w:sz w:val="20"/>
          <w:szCs w:val="20"/>
        </w:rPr>
        <w:t xml:space="preserve"> </w:t>
      </w:r>
      <w:r w:rsidR="00E07316" w:rsidRPr="00D95ED7">
        <w:rPr>
          <w:rFonts w:ascii="Arial" w:hAnsi="Arial" w:cs="Arial"/>
          <w:color w:val="000000"/>
          <w:sz w:val="20"/>
          <w:szCs w:val="20"/>
        </w:rPr>
        <w:t>projekt</w:t>
      </w:r>
      <w:r w:rsidR="00E07316">
        <w:rPr>
          <w:rFonts w:ascii="Arial" w:hAnsi="Arial" w:cs="Arial"/>
          <w:color w:val="000000"/>
          <w:sz w:val="20"/>
          <w:szCs w:val="20"/>
        </w:rPr>
        <w:t>u</w:t>
      </w:r>
      <w:r w:rsidR="00D95ED7" w:rsidRPr="00D95ED7">
        <w:rPr>
          <w:rFonts w:ascii="Arial" w:hAnsi="Arial" w:cs="Arial"/>
          <w:color w:val="000000"/>
          <w:sz w:val="20"/>
          <w:szCs w:val="20"/>
        </w:rPr>
        <w:t xml:space="preserve">, </w:t>
      </w:r>
      <w:r w:rsidR="00344F2B">
        <w:rPr>
          <w:rFonts w:ascii="Arial" w:hAnsi="Arial" w:cs="Arial"/>
          <w:color w:val="000000"/>
          <w:sz w:val="20"/>
          <w:szCs w:val="20"/>
        </w:rPr>
        <w:t xml:space="preserve">ki izpolnjuje </w:t>
      </w:r>
      <w:r w:rsidR="00B34CE5">
        <w:rPr>
          <w:rFonts w:ascii="Arial" w:hAnsi="Arial" w:cs="Arial"/>
          <w:color w:val="000000"/>
          <w:sz w:val="20"/>
          <w:szCs w:val="20"/>
        </w:rPr>
        <w:t>vsaj 5</w:t>
      </w:r>
      <w:r w:rsidR="0082607E">
        <w:rPr>
          <w:rFonts w:ascii="Arial" w:hAnsi="Arial" w:cs="Arial"/>
          <w:color w:val="000000"/>
          <w:sz w:val="20"/>
          <w:szCs w:val="20"/>
        </w:rPr>
        <w:t xml:space="preserve"> (pet)</w:t>
      </w:r>
      <w:r w:rsidR="00B34CE5">
        <w:rPr>
          <w:rFonts w:ascii="Arial" w:hAnsi="Arial" w:cs="Arial"/>
          <w:color w:val="000000"/>
          <w:sz w:val="20"/>
          <w:szCs w:val="20"/>
        </w:rPr>
        <w:t xml:space="preserve"> </w:t>
      </w:r>
      <w:r w:rsidR="00344F2B">
        <w:rPr>
          <w:rFonts w:ascii="Arial" w:hAnsi="Arial" w:cs="Arial"/>
          <w:color w:val="000000"/>
          <w:sz w:val="20"/>
          <w:szCs w:val="20"/>
        </w:rPr>
        <w:t>zahtev</w:t>
      </w:r>
      <w:r w:rsidR="00B34CE5">
        <w:rPr>
          <w:rFonts w:ascii="Arial" w:hAnsi="Arial" w:cs="Arial"/>
          <w:color w:val="000000"/>
          <w:sz w:val="20"/>
          <w:szCs w:val="20"/>
        </w:rPr>
        <w:t xml:space="preserve">, </w:t>
      </w:r>
      <w:r w:rsidR="00344F2B">
        <w:rPr>
          <w:rFonts w:ascii="Arial" w:hAnsi="Arial" w:cs="Arial"/>
          <w:color w:val="000000"/>
          <w:sz w:val="20"/>
          <w:szCs w:val="20"/>
        </w:rPr>
        <w:t>naveden</w:t>
      </w:r>
      <w:r w:rsidR="00B34CE5">
        <w:rPr>
          <w:rFonts w:ascii="Arial" w:hAnsi="Arial" w:cs="Arial"/>
          <w:color w:val="000000"/>
          <w:sz w:val="20"/>
          <w:szCs w:val="20"/>
        </w:rPr>
        <w:t>ih</w:t>
      </w:r>
      <w:r w:rsidR="00344F2B">
        <w:rPr>
          <w:rFonts w:ascii="Arial" w:hAnsi="Arial" w:cs="Arial"/>
          <w:color w:val="000000"/>
          <w:sz w:val="20"/>
          <w:szCs w:val="20"/>
        </w:rPr>
        <w:t xml:space="preserve"> v točki 3.2.3.1</w:t>
      </w:r>
      <w:r w:rsidR="0082607E">
        <w:rPr>
          <w:rFonts w:ascii="Arial" w:hAnsi="Arial" w:cs="Arial"/>
          <w:color w:val="000000"/>
          <w:sz w:val="20"/>
          <w:szCs w:val="20"/>
        </w:rPr>
        <w:t>.</w:t>
      </w:r>
    </w:p>
    <w:p w14:paraId="06C94E0A" w14:textId="77777777" w:rsidR="00AE5F89" w:rsidRDefault="00AE5F89" w:rsidP="009D1B0E">
      <w:pPr>
        <w:autoSpaceDE w:val="0"/>
        <w:autoSpaceDN w:val="0"/>
        <w:adjustRightInd w:val="0"/>
        <w:spacing w:line="260" w:lineRule="atLeast"/>
        <w:jc w:val="both"/>
        <w:rPr>
          <w:rFonts w:ascii="Arial" w:eastAsia="Calibri" w:hAnsi="Arial" w:cs="Arial"/>
          <w:color w:val="000000"/>
          <w:sz w:val="20"/>
          <w:szCs w:val="20"/>
        </w:rPr>
      </w:pPr>
    </w:p>
    <w:p w14:paraId="5BCC15C8" w14:textId="47EB9419" w:rsidR="008D7B3E" w:rsidRDefault="008D7B3E" w:rsidP="009D1B0E">
      <w:pPr>
        <w:autoSpaceDE w:val="0"/>
        <w:autoSpaceDN w:val="0"/>
        <w:adjustRightInd w:val="0"/>
        <w:spacing w:line="260" w:lineRule="atLeast"/>
        <w:jc w:val="both"/>
        <w:rPr>
          <w:rFonts w:ascii="Arial" w:eastAsia="Calibri" w:hAnsi="Arial" w:cs="Arial"/>
          <w:color w:val="000000"/>
          <w:sz w:val="20"/>
          <w:szCs w:val="20"/>
        </w:rPr>
      </w:pPr>
      <w:r w:rsidRPr="00AF6176">
        <w:rPr>
          <w:rFonts w:ascii="Arial" w:eastAsia="Calibri" w:hAnsi="Arial" w:cs="Arial"/>
          <w:color w:val="000000"/>
          <w:sz w:val="20"/>
          <w:szCs w:val="20"/>
        </w:rPr>
        <w:t>Kot zaključen projekt se šteje projekt, za katerega je bil pridobljen uraden zapisnik o prevzemu v produkcijo ali izjava naročnika o produkcijskem delovanju projekta oziroma dokazila o izvedenih in zaključenih posameznih fazah znotraj projekta.</w:t>
      </w:r>
    </w:p>
    <w:p w14:paraId="06CB2B73" w14:textId="77777777" w:rsidR="008D7B3E" w:rsidRDefault="008D7B3E" w:rsidP="009D1B0E">
      <w:pPr>
        <w:autoSpaceDE w:val="0"/>
        <w:autoSpaceDN w:val="0"/>
        <w:adjustRightInd w:val="0"/>
        <w:spacing w:line="260" w:lineRule="atLeast"/>
        <w:jc w:val="both"/>
        <w:rPr>
          <w:rFonts w:ascii="Arial" w:eastAsia="Calibri" w:hAnsi="Arial" w:cs="Arial"/>
          <w:color w:val="000000"/>
          <w:sz w:val="20"/>
          <w:szCs w:val="20"/>
        </w:rPr>
      </w:pPr>
    </w:p>
    <w:p w14:paraId="18123452" w14:textId="12489D67" w:rsidR="009D1B0E" w:rsidRPr="00303BF0" w:rsidRDefault="009D1B0E" w:rsidP="009D1B0E">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t>Če ponudnik navaja kader, ki je zaposlen pri drugem delodajalcu oziroma je ta kader nominiran kot fizična oseba, mora ponudnik delodajalca, pri katerem je navedeni kader zaposlen, oziroma ta kader kot fizično osebo v ponudbi navesti kot soponudnika ali podizvajalca (in zanj predložiti ESPD).</w:t>
      </w:r>
    </w:p>
    <w:p w14:paraId="0D6DDA13" w14:textId="77777777" w:rsidR="009D1B0E" w:rsidRPr="00303BF0" w:rsidRDefault="009D1B0E" w:rsidP="009D1B0E">
      <w:pPr>
        <w:autoSpaceDE w:val="0"/>
        <w:autoSpaceDN w:val="0"/>
        <w:adjustRightInd w:val="0"/>
        <w:spacing w:line="260" w:lineRule="atLeast"/>
        <w:jc w:val="both"/>
        <w:rPr>
          <w:rFonts w:ascii="Arial" w:eastAsia="Calibri" w:hAnsi="Arial" w:cs="Arial"/>
          <w:color w:val="000000"/>
          <w:sz w:val="20"/>
          <w:szCs w:val="20"/>
        </w:rPr>
      </w:pPr>
    </w:p>
    <w:p w14:paraId="4A53CBCA" w14:textId="77777777" w:rsidR="009D1B0E" w:rsidRDefault="009D1B0E" w:rsidP="009D1B0E">
      <w:pPr>
        <w:autoSpaceDE w:val="0"/>
        <w:autoSpaceDN w:val="0"/>
        <w:adjustRightInd w:val="0"/>
        <w:spacing w:line="260" w:lineRule="atLeast"/>
        <w:jc w:val="both"/>
        <w:rPr>
          <w:rFonts w:ascii="Arial" w:hAnsi="Arial" w:cs="Arial"/>
          <w:color w:val="000000"/>
          <w:sz w:val="20"/>
          <w:szCs w:val="20"/>
        </w:rPr>
      </w:pPr>
      <w:r w:rsidRPr="00303BF0">
        <w:rPr>
          <w:rFonts w:ascii="Arial" w:eastAsia="Calibri" w:hAnsi="Arial" w:cs="Arial"/>
          <w:color w:val="000000"/>
          <w:sz w:val="20"/>
          <w:szCs w:val="20"/>
        </w:rPr>
        <w:t>Izvajalec je dolžan ves čas trajanja projekta zagotavljati kader, ki ga je navedel z referencami v ponudbi.</w:t>
      </w:r>
      <w:r>
        <w:rPr>
          <w:rFonts w:ascii="Arial" w:eastAsia="Calibri" w:hAnsi="Arial" w:cs="Arial"/>
          <w:color w:val="000000"/>
          <w:sz w:val="20"/>
          <w:szCs w:val="20"/>
        </w:rPr>
        <w:t xml:space="preserve"> </w:t>
      </w:r>
      <w:r w:rsidRPr="008A0916">
        <w:rPr>
          <w:rFonts w:ascii="Arial" w:hAnsi="Arial" w:cs="Arial"/>
          <w:color w:val="000000"/>
          <w:sz w:val="20"/>
          <w:szCs w:val="20"/>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0BBDE9C4" w14:textId="77777777" w:rsidR="009D1B0E" w:rsidRDefault="009D1B0E" w:rsidP="009D1B0E">
      <w:pPr>
        <w:autoSpaceDE w:val="0"/>
        <w:autoSpaceDN w:val="0"/>
        <w:adjustRightInd w:val="0"/>
        <w:spacing w:line="260" w:lineRule="atLeast"/>
        <w:jc w:val="both"/>
        <w:rPr>
          <w:rFonts w:ascii="Arial" w:hAnsi="Arial" w:cs="Arial"/>
          <w:color w:val="000000"/>
          <w:sz w:val="20"/>
          <w:szCs w:val="20"/>
        </w:rPr>
      </w:pPr>
    </w:p>
    <w:p w14:paraId="0FBDAE77" w14:textId="77777777" w:rsidR="009D1B0E" w:rsidRPr="008A0916" w:rsidRDefault="009D1B0E" w:rsidP="009D1B0E">
      <w:pPr>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Strokovni kader, ki izkazuje strokovno usposobljenost za določeno področje oziroma predloži zahtevano referenco iz določenega področja, mora dela s tega področja v pretežnem delu tudi dejansko izvajati.</w:t>
      </w:r>
    </w:p>
    <w:p w14:paraId="7ADACFC9" w14:textId="77777777" w:rsidR="009D1B0E" w:rsidRDefault="009D1B0E" w:rsidP="009D1B0E">
      <w:pPr>
        <w:autoSpaceDE w:val="0"/>
        <w:autoSpaceDN w:val="0"/>
        <w:adjustRightInd w:val="0"/>
        <w:spacing w:line="260" w:lineRule="atLeast"/>
        <w:jc w:val="both"/>
        <w:rPr>
          <w:rFonts w:ascii="Arial" w:eastAsia="Calibri" w:hAnsi="Arial" w:cs="Arial"/>
          <w:color w:val="000000"/>
          <w:sz w:val="20"/>
          <w:szCs w:val="20"/>
        </w:rPr>
      </w:pPr>
    </w:p>
    <w:p w14:paraId="376259F1" w14:textId="77777777" w:rsidR="009D1B0E" w:rsidRPr="008A0916" w:rsidRDefault="009D1B0E" w:rsidP="009D1B0E">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t>V primeru skupne ponudbe ali če ponudnik vključi podizvajalce, se referenčni projekti in kadrovska struktura seštevajo.</w:t>
      </w:r>
    </w:p>
    <w:p w14:paraId="0DE0FF68" w14:textId="4976AFEC" w:rsidR="009D1B0E" w:rsidRDefault="009D1B0E" w:rsidP="00751AA6">
      <w:pPr>
        <w:autoSpaceDE w:val="0"/>
        <w:autoSpaceDN w:val="0"/>
        <w:adjustRightInd w:val="0"/>
        <w:spacing w:line="260" w:lineRule="atLeast"/>
        <w:jc w:val="both"/>
        <w:rPr>
          <w:rFonts w:ascii="Arial" w:hAnsi="Arial" w:cs="Arial"/>
          <w:color w:val="000000"/>
          <w:sz w:val="20"/>
          <w:szCs w:val="20"/>
          <w:highlight w:val="yellow"/>
        </w:rPr>
      </w:pPr>
    </w:p>
    <w:p w14:paraId="0AFD5E8E" w14:textId="790E8A3E" w:rsidR="00BB1FC7" w:rsidRPr="005163E1"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 xml:space="preserve">ESPD obrazec za </w:t>
      </w:r>
      <w:r>
        <w:rPr>
          <w:rFonts w:ascii="Arial" w:hAnsi="Arial" w:cs="Arial"/>
          <w:sz w:val="20"/>
          <w:lang w:eastAsia="en-US"/>
        </w:rPr>
        <w:t>ponudnika oziroma soponudnika</w:t>
      </w:r>
      <w:r w:rsidRPr="00161C6E">
        <w:rPr>
          <w:rFonts w:ascii="Arial" w:hAnsi="Arial" w:cs="Arial"/>
          <w:sz w:val="20"/>
          <w:lang w:eastAsia="en-US"/>
        </w:rPr>
        <w:t xml:space="preserve"> - oddelek a dela IV ter </w:t>
      </w:r>
      <w:r w:rsidRPr="003F1CB5">
        <w:rPr>
          <w:rFonts w:ascii="Arial" w:hAnsi="Arial" w:cs="Arial"/>
          <w:sz w:val="20"/>
          <w:lang w:eastAsia="en-US"/>
        </w:rPr>
        <w:t xml:space="preserve">obrazec </w:t>
      </w:r>
      <w:r w:rsidR="006E2A7E">
        <w:rPr>
          <w:rFonts w:ascii="Arial" w:hAnsi="Arial" w:cs="Arial"/>
          <w:sz w:val="20"/>
          <w:lang w:eastAsia="en-US"/>
        </w:rPr>
        <w:t>3</w:t>
      </w:r>
    </w:p>
    <w:p w14:paraId="7F98DE5C" w14:textId="4225ED89" w:rsidR="00BB1FC7" w:rsidRPr="00751AA6" w:rsidRDefault="00BB1FC7" w:rsidP="00751AA6">
      <w:pPr>
        <w:autoSpaceDE w:val="0"/>
        <w:autoSpaceDN w:val="0"/>
        <w:adjustRightInd w:val="0"/>
        <w:spacing w:line="260" w:lineRule="atLeast"/>
        <w:jc w:val="both"/>
        <w:rPr>
          <w:rFonts w:ascii="Arial" w:hAnsi="Arial" w:cs="Arial"/>
          <w:color w:val="000000"/>
          <w:sz w:val="20"/>
          <w:szCs w:val="20"/>
          <w:highlight w:val="yellow"/>
        </w:rPr>
      </w:pPr>
    </w:p>
    <w:p w14:paraId="14F0B81E" w14:textId="77777777" w:rsidR="00080D62" w:rsidRPr="005037EF"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5037EF">
        <w:rPr>
          <w:rFonts w:ascii="Arial" w:hAnsi="Arial" w:cs="Arial"/>
          <w:b/>
          <w:sz w:val="20"/>
          <w:szCs w:val="20"/>
          <w:lang w:eastAsia="en-US"/>
        </w:rPr>
        <w:t>POMEMBNO:</w:t>
      </w:r>
    </w:p>
    <w:p w14:paraId="6321EF56" w14:textId="4747AF68"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Referenčnih potrdil naročnikov referenčnih del (za gospodarski subjekt</w:t>
      </w:r>
      <w:r w:rsidR="005722D3">
        <w:rPr>
          <w:rFonts w:ascii="Arial" w:hAnsi="Arial" w:cs="Arial"/>
          <w:sz w:val="20"/>
          <w:szCs w:val="20"/>
          <w:lang w:eastAsia="en-US"/>
        </w:rPr>
        <w:t xml:space="preserve"> in kadre</w:t>
      </w:r>
      <w:r w:rsidRPr="00303BF0">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27E79225"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9DE53C7" w14:textId="1F70F2BF" w:rsidR="00303BF0" w:rsidRPr="00B6467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Če ponudnik dokazil ne predloži oziroma če jih ne predloži v roku, ki ga bo določil naročnik, bo ponudnik izključen iz nadaljnjega postopka. </w:t>
      </w:r>
      <w:r w:rsidRPr="00B6467A">
        <w:rPr>
          <w:rFonts w:ascii="Arial" w:hAnsi="Arial" w:cs="Arial"/>
          <w:sz w:val="20"/>
          <w:szCs w:val="20"/>
          <w:lang w:eastAsia="en-US"/>
        </w:rPr>
        <w:t>Zaželeno pa je, da ponudnik referenčna potrdila</w:t>
      </w:r>
      <w:r w:rsidR="00B6467A" w:rsidRPr="00B6467A">
        <w:rPr>
          <w:rFonts w:ascii="Arial" w:hAnsi="Arial" w:cs="Arial"/>
          <w:bCs/>
          <w:sz w:val="20"/>
          <w:lang w:eastAsia="en-US"/>
        </w:rPr>
        <w:t xml:space="preserve"> (</w:t>
      </w:r>
      <w:r w:rsidR="00B6467A" w:rsidRPr="00B6467A">
        <w:rPr>
          <w:rFonts w:ascii="Arial" w:hAnsi="Arial" w:cs="Arial"/>
          <w:bCs/>
          <w:sz w:val="20"/>
          <w:szCs w:val="20"/>
          <w:lang w:eastAsia="en-US"/>
        </w:rPr>
        <w:t xml:space="preserve">ponudnik lahko uporabi </w:t>
      </w:r>
      <w:r w:rsidR="00B6467A" w:rsidRPr="006E2A7E">
        <w:rPr>
          <w:rFonts w:ascii="Arial" w:hAnsi="Arial" w:cs="Arial"/>
          <w:bCs/>
          <w:sz w:val="20"/>
          <w:szCs w:val="20"/>
          <w:lang w:eastAsia="en-US"/>
        </w:rPr>
        <w:t xml:space="preserve">obrazec </w:t>
      </w:r>
      <w:r w:rsidR="006E2A7E" w:rsidRPr="006E2A7E">
        <w:rPr>
          <w:rFonts w:ascii="Arial" w:hAnsi="Arial" w:cs="Arial"/>
          <w:bCs/>
          <w:sz w:val="20"/>
          <w:szCs w:val="20"/>
          <w:lang w:eastAsia="en-US"/>
        </w:rPr>
        <w:t>5</w:t>
      </w:r>
      <w:r w:rsidR="00B6467A" w:rsidRPr="006E2A7E">
        <w:rPr>
          <w:rFonts w:ascii="Arial" w:hAnsi="Arial" w:cs="Arial"/>
          <w:bCs/>
          <w:sz w:val="20"/>
          <w:szCs w:val="20"/>
          <w:lang w:eastAsia="en-US"/>
        </w:rPr>
        <w:t>)</w:t>
      </w:r>
      <w:r w:rsidR="00B6467A" w:rsidRPr="00B6467A">
        <w:rPr>
          <w:rFonts w:ascii="Arial" w:hAnsi="Arial" w:cs="Arial"/>
          <w:bCs/>
          <w:iCs/>
          <w:sz w:val="20"/>
          <w:szCs w:val="20"/>
          <w:lang w:eastAsia="en-US"/>
        </w:rPr>
        <w:t xml:space="preserve"> </w:t>
      </w:r>
      <w:r w:rsidRPr="00B6467A">
        <w:rPr>
          <w:rFonts w:ascii="Arial" w:hAnsi="Arial" w:cs="Arial"/>
          <w:sz w:val="20"/>
          <w:szCs w:val="20"/>
          <w:lang w:eastAsia="en-US"/>
        </w:rPr>
        <w:t>predloži že v ponudbi.</w:t>
      </w:r>
    </w:p>
    <w:p w14:paraId="6140FE4A"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568469C" w14:textId="5C02DFAC" w:rsid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Referenčni projekti za gospodarski subjekt </w:t>
      </w:r>
      <w:r w:rsidR="005722D3">
        <w:rPr>
          <w:rFonts w:ascii="Arial" w:hAnsi="Arial" w:cs="Arial"/>
          <w:sz w:val="20"/>
          <w:szCs w:val="20"/>
          <w:lang w:eastAsia="en-US"/>
        </w:rPr>
        <w:t xml:space="preserve">in kadre </w:t>
      </w:r>
      <w:r w:rsidRPr="00303BF0">
        <w:rPr>
          <w:rFonts w:ascii="Arial" w:hAnsi="Arial" w:cs="Arial"/>
          <w:sz w:val="20"/>
          <w:szCs w:val="20"/>
          <w:lang w:eastAsia="en-US"/>
        </w:rPr>
        <w:t xml:space="preserve">bodo morali biti </w:t>
      </w:r>
      <w:r w:rsidRPr="00303BF0">
        <w:rPr>
          <w:rFonts w:ascii="Arial" w:hAnsi="Arial" w:cs="Arial"/>
          <w:b/>
          <w:sz w:val="20"/>
          <w:szCs w:val="20"/>
          <w:lang w:eastAsia="en-US"/>
        </w:rPr>
        <w:t>potrjeni s strani naročnika referenčnega dela</w:t>
      </w:r>
      <w:r w:rsidRPr="00303BF0">
        <w:rPr>
          <w:rFonts w:ascii="Arial" w:hAnsi="Arial" w:cs="Arial"/>
          <w:sz w:val="20"/>
          <w:szCs w:val="20"/>
          <w:lang w:eastAsia="en-US"/>
        </w:rPr>
        <w:t xml:space="preserve">, ki v tem naročilu ni niti ponudnik niti njegov partner, če nastopa s partnerji, niti podizvajalec. </w:t>
      </w:r>
      <w:r w:rsidR="00C244DB">
        <w:rPr>
          <w:rFonts w:ascii="Arial" w:hAnsi="Arial" w:cs="Arial"/>
          <w:sz w:val="20"/>
          <w:szCs w:val="20"/>
          <w:lang w:eastAsia="en-US"/>
        </w:rPr>
        <w:t xml:space="preserve">Iz referenčnega  potrdila bo moralo </w:t>
      </w:r>
      <w:r w:rsidRPr="00303BF0">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54BAA83" w14:textId="7DAEBE6A" w:rsidR="005722D3"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61C5B323" w14:textId="6DC65020" w:rsidR="008A0916" w:rsidRPr="00303BF0"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A93C7A">
        <w:rPr>
          <w:rFonts w:ascii="Arial" w:hAnsi="Arial" w:cs="Arial"/>
          <w:sz w:val="20"/>
          <w:szCs w:val="20"/>
          <w:lang w:eastAsia="en-US"/>
        </w:rPr>
        <w:t>Pri dokazovanju referenc za kadre je še posebej pomembno, da bo iz referenčnega potrdila izhajalo, da je pri opravljanju del res sodeloval navedeni kader</w:t>
      </w:r>
      <w:r w:rsidR="006E2A7E">
        <w:rPr>
          <w:rFonts w:ascii="Arial" w:hAnsi="Arial" w:cs="Arial"/>
          <w:sz w:val="20"/>
          <w:szCs w:val="20"/>
          <w:lang w:eastAsia="en-US"/>
        </w:rPr>
        <w:t xml:space="preserve"> in v kakšni vlogi (</w:t>
      </w:r>
      <w:r w:rsidR="00AF3B9A">
        <w:rPr>
          <w:rFonts w:ascii="Arial" w:hAnsi="Arial" w:cs="Arial"/>
          <w:sz w:val="20"/>
          <w:szCs w:val="20"/>
          <w:lang w:eastAsia="en-US"/>
        </w:rPr>
        <w:t>odgovorni in tehnični vodja projekta, razvijalec</w:t>
      </w:r>
      <w:r w:rsidR="006E2A7E">
        <w:rPr>
          <w:rFonts w:ascii="Arial" w:hAnsi="Arial" w:cs="Arial"/>
          <w:sz w:val="20"/>
          <w:szCs w:val="20"/>
          <w:lang w:eastAsia="en-US"/>
        </w:rPr>
        <w:t>)</w:t>
      </w:r>
      <w:r w:rsidRPr="00A93C7A">
        <w:rPr>
          <w:rFonts w:ascii="Arial" w:hAnsi="Arial" w:cs="Arial"/>
          <w:sz w:val="20"/>
          <w:szCs w:val="20"/>
          <w:lang w:eastAsia="en-US"/>
        </w:rPr>
        <w:t xml:space="preserve">. </w:t>
      </w:r>
    </w:p>
    <w:p w14:paraId="6AC04F9B" w14:textId="1017344B" w:rsidR="0054343B" w:rsidRPr="005722D3" w:rsidRDefault="0054343B" w:rsidP="008A0916">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6591B3" w14:textId="77777777" w:rsidR="00683CE7" w:rsidRDefault="00683CE7" w:rsidP="00FB7DD3">
      <w:pPr>
        <w:spacing w:line="260" w:lineRule="atLeast"/>
        <w:jc w:val="both"/>
        <w:rPr>
          <w:rFonts w:ascii="Arial" w:hAnsi="Arial"/>
          <w:b/>
          <w:sz w:val="20"/>
          <w:szCs w:val="20"/>
          <w:lang w:eastAsia="en-US"/>
        </w:rPr>
      </w:pPr>
    </w:p>
    <w:p w14:paraId="67FBADD0" w14:textId="77777777" w:rsidR="00683CE7" w:rsidRDefault="00683CE7" w:rsidP="00FB7DD3">
      <w:pPr>
        <w:spacing w:line="260" w:lineRule="atLeast"/>
        <w:jc w:val="both"/>
        <w:rPr>
          <w:rFonts w:ascii="Arial" w:hAnsi="Arial"/>
          <w:b/>
          <w:sz w:val="20"/>
          <w:szCs w:val="20"/>
          <w:lang w:eastAsia="en-US"/>
        </w:rPr>
      </w:pPr>
    </w:p>
    <w:p w14:paraId="4F0E6ADC" w14:textId="0012B022" w:rsidR="0075039D" w:rsidRPr="0070139D" w:rsidRDefault="00542F36" w:rsidP="00FB7DD3">
      <w:pPr>
        <w:spacing w:line="260" w:lineRule="atLeast"/>
        <w:jc w:val="both"/>
        <w:rPr>
          <w:rFonts w:ascii="Arial" w:hAnsi="Arial" w:cs="Arial"/>
          <w:b/>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7726629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16A157E8" w14:textId="77777777" w:rsidR="0075039D" w:rsidRPr="0070139D" w:rsidRDefault="0075039D" w:rsidP="00FB7DD3">
      <w:pPr>
        <w:spacing w:line="260" w:lineRule="atLeast"/>
        <w:jc w:val="both"/>
        <w:rPr>
          <w:rFonts w:ascii="Arial" w:hAnsi="Arial" w:cs="Arial"/>
          <w:sz w:val="20"/>
          <w:szCs w:val="20"/>
          <w:lang w:eastAsia="en-US"/>
        </w:rPr>
      </w:pPr>
    </w:p>
    <w:p w14:paraId="46B62E55"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561C3E8E"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navesti vse podizvajalce ter vsak del javnega naročila, ki ga namerava oddati v podizvajanje,</w:t>
      </w:r>
    </w:p>
    <w:p w14:paraId="1498B8F6"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kontaktne podatke in zakonite zastopnike predlaganih podizvajalcev,</w:t>
      </w:r>
    </w:p>
    <w:p w14:paraId="41FC7402"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izpolnjene ESPD teh podizvajalcev v skladu z 79. členom ZJN-3 ter</w:t>
      </w:r>
    </w:p>
    <w:p w14:paraId="0CFB44E0" w14:textId="77777777" w:rsidR="0075039D"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priložiti zahtevo podizvajalca za neposredno plačilo, </w:t>
      </w:r>
      <w:r w:rsidR="0075039D" w:rsidRPr="0070139D">
        <w:rPr>
          <w:rFonts w:ascii="Arial" w:hAnsi="Arial" w:cs="Arial"/>
          <w:b/>
          <w:sz w:val="20"/>
          <w:szCs w:val="20"/>
          <w:lang w:eastAsia="en-US"/>
        </w:rPr>
        <w:t>če podizvajalec to zahteva.</w:t>
      </w:r>
    </w:p>
    <w:p w14:paraId="1E8DF82E" w14:textId="77777777" w:rsidR="0075039D" w:rsidRPr="0070139D" w:rsidRDefault="0075039D" w:rsidP="00FB7DD3">
      <w:pPr>
        <w:spacing w:line="260" w:lineRule="atLeast"/>
        <w:jc w:val="both"/>
        <w:rPr>
          <w:rFonts w:ascii="Arial" w:hAnsi="Arial" w:cs="Arial"/>
          <w:sz w:val="20"/>
          <w:szCs w:val="20"/>
          <w:lang w:eastAsia="en-US"/>
        </w:rPr>
      </w:pPr>
    </w:p>
    <w:p w14:paraId="4776B60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0322906" w14:textId="77777777" w:rsidR="00CC28F6" w:rsidRPr="0070139D" w:rsidRDefault="00CC28F6" w:rsidP="00FB7DD3">
      <w:pPr>
        <w:spacing w:line="260" w:lineRule="atLeast"/>
        <w:jc w:val="both"/>
        <w:rPr>
          <w:rFonts w:ascii="Arial" w:hAnsi="Arial" w:cs="Arial"/>
          <w:sz w:val="20"/>
          <w:szCs w:val="20"/>
          <w:lang w:eastAsia="en-US"/>
        </w:rPr>
      </w:pPr>
    </w:p>
    <w:p w14:paraId="0F5C960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DF49C5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zanj obstajajo razlogi za izključitev, kot so navedeni v poglavju 3.1 te razpisne dokumentacije ter zahteval </w:t>
      </w:r>
      <w:r w:rsidR="00324EDD">
        <w:rPr>
          <w:rFonts w:ascii="Arial" w:hAnsi="Arial" w:cs="Arial"/>
          <w:sz w:val="20"/>
          <w:szCs w:val="20"/>
          <w:lang w:eastAsia="en-US"/>
        </w:rPr>
        <w:t xml:space="preserve">njegovo </w:t>
      </w:r>
      <w:r w:rsidRPr="0070139D">
        <w:rPr>
          <w:rFonts w:ascii="Arial" w:hAnsi="Arial" w:cs="Arial"/>
          <w:sz w:val="20"/>
          <w:szCs w:val="20"/>
          <w:lang w:eastAsia="en-US"/>
        </w:rPr>
        <w:t xml:space="preserve">zamenjavo, </w:t>
      </w:r>
    </w:p>
    <w:p w14:paraId="5C1F14A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če bi to lahko vplivalo na nemoteno izvajanje ali dokončanje del,</w:t>
      </w:r>
    </w:p>
    <w:p w14:paraId="2F68B43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novi podizvajalec ne izpolnjuje pogojev v zvezi z oddajo javnega naročila. </w:t>
      </w:r>
    </w:p>
    <w:p w14:paraId="5ED6A8DA" w14:textId="77777777" w:rsidR="0075039D" w:rsidRPr="0070139D" w:rsidRDefault="0075039D" w:rsidP="00FB7DD3">
      <w:pPr>
        <w:spacing w:line="260" w:lineRule="atLeast"/>
        <w:jc w:val="both"/>
        <w:rPr>
          <w:rFonts w:ascii="Arial" w:hAnsi="Arial" w:cs="Arial"/>
          <w:sz w:val="20"/>
          <w:szCs w:val="20"/>
          <w:lang w:eastAsia="en-US"/>
        </w:rPr>
      </w:pPr>
    </w:p>
    <w:p w14:paraId="6C188B3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04A2670D"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55800B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podizvajalec predložiti soglasje, na podlagi katerega naročnik namesto ponudnika poravna podizvajalčevo terjatev do ponudnika,</w:t>
      </w:r>
    </w:p>
    <w:p w14:paraId="7C203FA6"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svojemu računu ali situaciji priložiti račun ali situacijo podizvajalca, ki ga je predhodno potrdil.</w:t>
      </w:r>
    </w:p>
    <w:p w14:paraId="7C36B4F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59C97D10" w14:textId="77777777" w:rsidR="00E74A6D" w:rsidRPr="0070139D" w:rsidRDefault="00E74A6D" w:rsidP="00FB7DD3">
      <w:pPr>
        <w:spacing w:line="260" w:lineRule="atLeast"/>
        <w:jc w:val="both"/>
        <w:rPr>
          <w:rFonts w:ascii="Arial" w:hAnsi="Arial" w:cs="Arial"/>
          <w:sz w:val="20"/>
          <w:szCs w:val="20"/>
          <w:lang w:eastAsia="en-US"/>
        </w:rPr>
      </w:pPr>
    </w:p>
    <w:p w14:paraId="21CFA91A" w14:textId="77777777" w:rsidR="0075039D" w:rsidRPr="0070139D"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ESPD  obrazec s podatki vseh podizvajalcev ter obrazec 1</w:t>
      </w:r>
      <w:r w:rsidR="004601E3">
        <w:rPr>
          <w:rFonts w:ascii="Arial" w:hAnsi="Arial" w:cs="Arial"/>
          <w:sz w:val="20"/>
          <w:lang w:eastAsia="en-US"/>
        </w:rPr>
        <w:t>A</w:t>
      </w:r>
      <w:r w:rsidRPr="0070139D">
        <w:rPr>
          <w:rFonts w:ascii="Arial" w:hAnsi="Arial" w:cs="Arial"/>
          <w:sz w:val="20"/>
          <w:lang w:eastAsia="en-US"/>
        </w:rPr>
        <w:t xml:space="preserve"> in 1</w:t>
      </w:r>
      <w:r w:rsidR="004601E3">
        <w:rPr>
          <w:rFonts w:ascii="Arial" w:hAnsi="Arial" w:cs="Arial"/>
          <w:sz w:val="20"/>
          <w:lang w:eastAsia="en-US"/>
        </w:rPr>
        <w:t>B</w:t>
      </w:r>
      <w:r w:rsidRPr="0070139D">
        <w:rPr>
          <w:rFonts w:ascii="Arial" w:hAnsi="Arial" w:cs="Arial"/>
          <w:sz w:val="20"/>
          <w:lang w:eastAsia="en-US"/>
        </w:rPr>
        <w:t xml:space="preserve"> </w:t>
      </w:r>
    </w:p>
    <w:p w14:paraId="36971F91"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5EA2BE56" w14:textId="6325FCF0"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3"/>
      <w:bookmarkEnd w:id="124"/>
      <w:bookmarkEnd w:id="125"/>
      <w:bookmarkEnd w:id="126"/>
      <w:bookmarkEnd w:id="127"/>
      <w:bookmarkEnd w:id="128"/>
      <w:bookmarkEnd w:id="129"/>
      <w:bookmarkEnd w:id="130"/>
      <w:r w:rsidR="00B160F6">
        <w:rPr>
          <w:rFonts w:ascii="Arial" w:hAnsi="Arial" w:cs="Arial"/>
          <w:b/>
          <w:bCs/>
          <w:sz w:val="20"/>
          <w:szCs w:val="20"/>
          <w:lang w:eastAsia="en-US"/>
        </w:rPr>
        <w:t xml:space="preserve"> </w:t>
      </w:r>
    </w:p>
    <w:p w14:paraId="246CE015"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7FDD3C40"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655D4D0C"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4761B17B"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način plačevanja (preko vodilnega partnerja ali vsakemu soponudniku posebej – v tem primeru mora biti račun partnerja potrjen s strani vodilnega partnerja)</w:t>
      </w:r>
    </w:p>
    <w:p w14:paraId="09E299A6" w14:textId="77777777" w:rsidR="003F323B" w:rsidRDefault="00400770" w:rsidP="00DF443B">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552D203D" w14:textId="77777777" w:rsidR="00400770" w:rsidRPr="003F323B" w:rsidRDefault="00400770" w:rsidP="00DF443B">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3F3AA112"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4742125F" w14:textId="77777777" w:rsidR="00400770" w:rsidRPr="00400770" w:rsidRDefault="00400770" w:rsidP="00400770">
      <w:pPr>
        <w:suppressAutoHyphens/>
        <w:spacing w:line="260" w:lineRule="atLeast"/>
        <w:jc w:val="both"/>
        <w:rPr>
          <w:rFonts w:ascii="Arial" w:hAnsi="Arial" w:cs="Arial"/>
          <w:sz w:val="20"/>
          <w:szCs w:val="20"/>
          <w:lang w:eastAsia="ar-SA"/>
        </w:rPr>
      </w:pPr>
    </w:p>
    <w:p w14:paraId="4CC79064" w14:textId="620AFB5E"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5A5A32C4" w14:textId="77777777" w:rsidR="008A0916" w:rsidRPr="00400770" w:rsidRDefault="008A0916" w:rsidP="00400770">
      <w:pPr>
        <w:suppressAutoHyphens/>
        <w:spacing w:line="260" w:lineRule="atLeast"/>
        <w:jc w:val="both"/>
        <w:rPr>
          <w:rFonts w:ascii="Arial" w:hAnsi="Arial" w:cs="Arial"/>
          <w:sz w:val="20"/>
          <w:szCs w:val="20"/>
          <w:lang w:eastAsia="ar-SA"/>
        </w:rPr>
      </w:pPr>
    </w:p>
    <w:p w14:paraId="2483CAD4" w14:textId="7122B0F1"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6F08F22B"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82255A">
        <w:rPr>
          <w:rFonts w:ascii="Arial" w:hAnsi="Arial" w:cs="Arial"/>
          <w:b/>
          <w:sz w:val="20"/>
          <w:szCs w:val="20"/>
          <w:lang w:eastAsia="en-US"/>
        </w:rPr>
        <w:lastRenderedPageBreak/>
        <w:t>P</w:t>
      </w:r>
      <w:r w:rsidR="00E74A6D" w:rsidRPr="0082255A">
        <w:rPr>
          <w:rFonts w:ascii="Arial" w:hAnsi="Arial" w:cs="Arial"/>
          <w:b/>
          <w:sz w:val="20"/>
          <w:szCs w:val="20"/>
          <w:lang w:eastAsia="en-US"/>
        </w:rPr>
        <w:t>OGLAVJE</w:t>
      </w:r>
      <w:r w:rsidR="0075039D" w:rsidRPr="0082255A">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453F3C94" w14:textId="77777777" w:rsidR="00E74A6D" w:rsidRPr="00161C6E" w:rsidRDefault="00E74A6D" w:rsidP="00E74A6D">
      <w:pPr>
        <w:spacing w:line="260" w:lineRule="atLeast"/>
        <w:jc w:val="both"/>
        <w:rPr>
          <w:rFonts w:ascii="Arial" w:hAnsi="Arial" w:cs="Arial"/>
          <w:b/>
          <w:sz w:val="20"/>
          <w:szCs w:val="20"/>
          <w:lang w:eastAsia="en-US"/>
        </w:rPr>
      </w:pPr>
    </w:p>
    <w:p w14:paraId="2603D568"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0DCAA625" w14:textId="7108E0DA" w:rsidR="004A25D5" w:rsidRDefault="004A25D5" w:rsidP="004A25D5">
      <w:pPr>
        <w:spacing w:line="260" w:lineRule="atLeast"/>
        <w:jc w:val="both"/>
        <w:rPr>
          <w:rFonts w:ascii="Arial" w:hAnsi="Arial" w:cs="Arial"/>
          <w:b/>
          <w:sz w:val="20"/>
          <w:szCs w:val="20"/>
          <w:lang w:eastAsia="en-US"/>
        </w:rPr>
      </w:pPr>
    </w:p>
    <w:p w14:paraId="15005410" w14:textId="77777777" w:rsidR="005722D3" w:rsidRPr="00161C6E" w:rsidRDefault="005722D3" w:rsidP="005722D3">
      <w:pPr>
        <w:spacing w:line="260" w:lineRule="atLeast"/>
        <w:jc w:val="both"/>
        <w:rPr>
          <w:rFonts w:ascii="Arial" w:hAnsi="Arial" w:cs="Arial"/>
          <w:b/>
          <w:sz w:val="20"/>
          <w:szCs w:val="20"/>
          <w:lang w:eastAsia="en-US"/>
        </w:rPr>
      </w:pPr>
    </w:p>
    <w:p w14:paraId="48A59F9C" w14:textId="77777777" w:rsidR="005722D3" w:rsidRPr="00161C6E"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4E90D8C" w14:textId="77777777" w:rsidR="005722D3" w:rsidRPr="00161C6E" w:rsidRDefault="005722D3" w:rsidP="005722D3">
      <w:pPr>
        <w:numPr>
          <w:ilvl w:val="0"/>
          <w:numId w:val="11"/>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4BB98096" w14:textId="77777777" w:rsidR="005722D3" w:rsidRPr="00161C6E" w:rsidRDefault="005722D3" w:rsidP="005722D3">
      <w:pPr>
        <w:numPr>
          <w:ilvl w:val="0"/>
          <w:numId w:val="11"/>
        </w:numPr>
        <w:spacing w:line="260" w:lineRule="atLeast"/>
        <w:jc w:val="both"/>
        <w:rPr>
          <w:rFonts w:ascii="Arial" w:hAnsi="Arial" w:cs="Arial"/>
          <w:sz w:val="20"/>
          <w:szCs w:val="20"/>
        </w:rPr>
      </w:pPr>
      <w:r w:rsidRPr="00161C6E">
        <w:rPr>
          <w:rFonts w:ascii="Arial" w:hAnsi="Arial" w:cs="Arial"/>
          <w:sz w:val="20"/>
          <w:szCs w:val="20"/>
        </w:rPr>
        <w:t>Izjava o skupnem nastopu v primeru skupnega nastopa ponudnikov</w:t>
      </w:r>
      <w:r>
        <w:rPr>
          <w:rFonts w:ascii="Arial" w:hAnsi="Arial" w:cs="Arial"/>
          <w:sz w:val="20"/>
          <w:szCs w:val="20"/>
        </w:rPr>
        <w:t>,</w:t>
      </w:r>
    </w:p>
    <w:p w14:paraId="2686D455" w14:textId="77777777" w:rsidR="005722D3" w:rsidRPr="00161C6E" w:rsidRDefault="005722D3" w:rsidP="005722D3">
      <w:pPr>
        <w:numPr>
          <w:ilvl w:val="0"/>
          <w:numId w:val="11"/>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1D8C928E" w14:textId="77777777" w:rsidR="005722D3" w:rsidRPr="00161C6E" w:rsidRDefault="005722D3" w:rsidP="005722D3">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34DF049D" w14:textId="77777777" w:rsidR="005722D3" w:rsidRPr="00161C6E" w:rsidRDefault="005722D3" w:rsidP="005722D3">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6AC0C942" w14:textId="77777777" w:rsidR="005722D3" w:rsidRPr="005A521D" w:rsidRDefault="005722D3" w:rsidP="005722D3">
      <w:pPr>
        <w:numPr>
          <w:ilvl w:val="0"/>
          <w:numId w:val="12"/>
        </w:numPr>
        <w:spacing w:line="260" w:lineRule="atLeast"/>
        <w:jc w:val="both"/>
        <w:rPr>
          <w:rFonts w:ascii="Arial" w:hAnsi="Arial" w:cs="Arial"/>
          <w:sz w:val="20"/>
          <w:szCs w:val="20"/>
        </w:rPr>
      </w:pPr>
      <w:r w:rsidRPr="005A521D">
        <w:rPr>
          <w:rFonts w:ascii="Arial" w:hAnsi="Arial" w:cs="Arial"/>
          <w:sz w:val="20"/>
          <w:szCs w:val="20"/>
          <w:lang w:eastAsia="en-US"/>
        </w:rPr>
        <w:t>Obrazec 1C: Pooblastilo naročniku za pridobitev podatkov iz kazenske evidence za vse fizične osebe ponudnika, soponudnikov in podizvajalcev, ki so pooblaščene za zastopanje, odločanje ali nadzor,</w:t>
      </w:r>
    </w:p>
    <w:p w14:paraId="00F5DB19" w14:textId="77777777" w:rsidR="005722D3" w:rsidRPr="00161C6E" w:rsidRDefault="005722D3" w:rsidP="005722D3">
      <w:pPr>
        <w:numPr>
          <w:ilvl w:val="0"/>
          <w:numId w:val="12"/>
        </w:numPr>
        <w:spacing w:line="260" w:lineRule="atLeast"/>
        <w:jc w:val="both"/>
        <w:rPr>
          <w:rFonts w:ascii="Arial" w:hAnsi="Arial" w:cs="Arial"/>
          <w:sz w:val="20"/>
          <w:szCs w:val="20"/>
          <w:lang w:eastAsia="en-US"/>
        </w:rPr>
      </w:pPr>
      <w:r w:rsidRPr="005A521D">
        <w:rPr>
          <w:rFonts w:ascii="Arial" w:hAnsi="Arial" w:cs="Arial"/>
          <w:sz w:val="20"/>
          <w:szCs w:val="20"/>
          <w:lang w:eastAsia="en-US"/>
        </w:rPr>
        <w:t>Obrazec 1D:</w:t>
      </w:r>
      <w:r w:rsidRPr="00161C6E">
        <w:rPr>
          <w:rFonts w:ascii="Arial" w:hAnsi="Arial" w:cs="Arial"/>
          <w:sz w:val="20"/>
          <w:szCs w:val="20"/>
          <w:lang w:eastAsia="en-US"/>
        </w:rPr>
        <w:t xml:space="preserve"> Pooblastilo naročniku za pridobitev podatkov iz kazenske evidence za ponudnika, soponudnike, podizvajalce, sodelujoče subjekte - kot pravne osebe</w:t>
      </w:r>
      <w:r>
        <w:rPr>
          <w:rFonts w:ascii="Arial" w:hAnsi="Arial" w:cs="Arial"/>
          <w:sz w:val="20"/>
          <w:szCs w:val="20"/>
          <w:lang w:eastAsia="en-US"/>
        </w:rPr>
        <w:t>,</w:t>
      </w:r>
    </w:p>
    <w:p w14:paraId="72E2F3B1" w14:textId="77777777" w:rsidR="005722D3" w:rsidRDefault="005722D3" w:rsidP="005722D3">
      <w:pPr>
        <w:numPr>
          <w:ilvl w:val="0"/>
          <w:numId w:val="12"/>
        </w:numPr>
        <w:spacing w:line="260" w:lineRule="atLeast"/>
        <w:jc w:val="both"/>
        <w:rPr>
          <w:rFonts w:ascii="Arial" w:hAnsi="Arial" w:cs="Arial"/>
          <w:sz w:val="20"/>
          <w:szCs w:val="20"/>
        </w:rPr>
      </w:pPr>
      <w:r w:rsidRPr="00602BE1">
        <w:rPr>
          <w:rFonts w:ascii="Arial" w:hAnsi="Arial" w:cs="Arial"/>
          <w:sz w:val="20"/>
          <w:szCs w:val="20"/>
          <w:lang w:eastAsia="en-US"/>
        </w:rPr>
        <w:t>Obrazec 2: Seznam referenčnih projektov (izpolnjevanje pogojev iz poglavja 3.2.3.1)</w:t>
      </w:r>
      <w:r>
        <w:rPr>
          <w:rFonts w:ascii="Arial" w:hAnsi="Arial" w:cs="Arial"/>
          <w:sz w:val="20"/>
          <w:szCs w:val="20"/>
          <w:lang w:eastAsia="en-US"/>
        </w:rPr>
        <w:t>,</w:t>
      </w:r>
    </w:p>
    <w:p w14:paraId="07ABD48D" w14:textId="77777777" w:rsidR="005722D3" w:rsidRDefault="005722D3" w:rsidP="005722D3">
      <w:pPr>
        <w:numPr>
          <w:ilvl w:val="0"/>
          <w:numId w:val="12"/>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3.2.3.2.)</w:t>
      </w:r>
      <w:r>
        <w:rPr>
          <w:rFonts w:ascii="Arial" w:hAnsi="Arial" w:cs="Arial"/>
          <w:sz w:val="20"/>
          <w:szCs w:val="20"/>
        </w:rPr>
        <w:t>,</w:t>
      </w:r>
      <w:r w:rsidRPr="00233122">
        <w:rPr>
          <w:rFonts w:ascii="Arial" w:hAnsi="Arial" w:cs="Arial"/>
          <w:sz w:val="20"/>
          <w:szCs w:val="20"/>
        </w:rPr>
        <w:t xml:space="preserve"> </w:t>
      </w:r>
    </w:p>
    <w:p w14:paraId="2CB15201" w14:textId="107CFC1D" w:rsidR="002D72AE" w:rsidRPr="002D72AE" w:rsidRDefault="002D72AE" w:rsidP="002D72AE">
      <w:pPr>
        <w:numPr>
          <w:ilvl w:val="0"/>
          <w:numId w:val="12"/>
        </w:numPr>
        <w:spacing w:before="60" w:after="60" w:line="259" w:lineRule="auto"/>
        <w:jc w:val="both"/>
        <w:rPr>
          <w:rFonts w:ascii="Arial" w:hAnsi="Arial" w:cs="Arial"/>
          <w:sz w:val="20"/>
          <w:szCs w:val="20"/>
        </w:rPr>
      </w:pPr>
      <w:r w:rsidRPr="00454C79">
        <w:rPr>
          <w:rFonts w:ascii="Arial" w:hAnsi="Arial" w:cs="Arial"/>
          <w:sz w:val="20"/>
          <w:szCs w:val="20"/>
        </w:rPr>
        <w:t xml:space="preserve">Obrazec </w:t>
      </w:r>
      <w:r w:rsidR="00F23141">
        <w:rPr>
          <w:rFonts w:ascii="Arial" w:hAnsi="Arial" w:cs="Arial"/>
          <w:sz w:val="20"/>
          <w:szCs w:val="20"/>
        </w:rPr>
        <w:t>4</w:t>
      </w:r>
      <w:r w:rsidRPr="00454C79">
        <w:rPr>
          <w:rFonts w:ascii="Arial" w:hAnsi="Arial" w:cs="Arial"/>
          <w:sz w:val="20"/>
          <w:szCs w:val="20"/>
        </w:rPr>
        <w:t>: Certifikati za merila</w:t>
      </w:r>
    </w:p>
    <w:p w14:paraId="0A4891D7" w14:textId="492975FD" w:rsidR="005722D3" w:rsidRPr="00A12E1B" w:rsidRDefault="005722D3" w:rsidP="005722D3">
      <w:pPr>
        <w:pStyle w:val="Odstavekseznama"/>
        <w:numPr>
          <w:ilvl w:val="0"/>
          <w:numId w:val="12"/>
        </w:numPr>
        <w:spacing w:line="260" w:lineRule="atLeast"/>
        <w:jc w:val="both"/>
        <w:rPr>
          <w:rFonts w:ascii="Arial" w:hAnsi="Arial" w:cs="Arial"/>
          <w:b/>
          <w:sz w:val="20"/>
          <w:szCs w:val="20"/>
        </w:rPr>
      </w:pPr>
      <w:r w:rsidRPr="00FE39FD">
        <w:rPr>
          <w:rFonts w:ascii="Arial" w:hAnsi="Arial" w:cs="Arial"/>
          <w:sz w:val="20"/>
          <w:szCs w:val="20"/>
        </w:rPr>
        <w:t xml:space="preserve">Obrazec </w:t>
      </w:r>
      <w:r w:rsidR="00F23141">
        <w:rPr>
          <w:rFonts w:ascii="Arial" w:hAnsi="Arial" w:cs="Arial"/>
          <w:sz w:val="20"/>
          <w:szCs w:val="20"/>
        </w:rPr>
        <w:t>5</w:t>
      </w:r>
      <w:r w:rsidRPr="00FE39FD">
        <w:rPr>
          <w:rFonts w:ascii="Arial" w:hAnsi="Arial" w:cs="Arial"/>
          <w:sz w:val="20"/>
          <w:szCs w:val="20"/>
        </w:rPr>
        <w:t xml:space="preserve">: </w:t>
      </w:r>
      <w:r>
        <w:rPr>
          <w:rFonts w:ascii="Arial" w:hAnsi="Arial" w:cs="Arial"/>
          <w:sz w:val="20"/>
          <w:szCs w:val="20"/>
          <w:lang w:eastAsia="en-US"/>
        </w:rPr>
        <w:t>Izjava referenčnega naročnika – reference ponudnika in kadra,</w:t>
      </w:r>
    </w:p>
    <w:p w14:paraId="1D0F973C" w14:textId="278E0152" w:rsidR="005722D3" w:rsidRDefault="005722D3" w:rsidP="005722D3">
      <w:pPr>
        <w:numPr>
          <w:ilvl w:val="0"/>
          <w:numId w:val="12"/>
        </w:numPr>
        <w:spacing w:line="260" w:lineRule="atLeast"/>
        <w:jc w:val="both"/>
        <w:rPr>
          <w:rFonts w:ascii="Arial" w:hAnsi="Arial" w:cs="Arial"/>
          <w:sz w:val="20"/>
          <w:szCs w:val="20"/>
        </w:rPr>
      </w:pPr>
      <w:r>
        <w:rPr>
          <w:rFonts w:ascii="Arial" w:hAnsi="Arial" w:cs="Arial"/>
          <w:sz w:val="20"/>
          <w:szCs w:val="20"/>
        </w:rPr>
        <w:t xml:space="preserve">Obrazec </w:t>
      </w:r>
      <w:r w:rsidR="00F23141">
        <w:rPr>
          <w:rFonts w:ascii="Arial" w:hAnsi="Arial" w:cs="Arial"/>
          <w:sz w:val="20"/>
          <w:szCs w:val="20"/>
        </w:rPr>
        <w:t>6</w:t>
      </w:r>
      <w:r w:rsidRPr="00161C6E">
        <w:rPr>
          <w:rFonts w:ascii="Arial" w:hAnsi="Arial" w:cs="Arial"/>
          <w:sz w:val="20"/>
          <w:szCs w:val="20"/>
        </w:rPr>
        <w:t>:</w:t>
      </w:r>
      <w:r>
        <w:rPr>
          <w:rFonts w:ascii="Arial" w:hAnsi="Arial" w:cs="Arial"/>
          <w:sz w:val="20"/>
          <w:szCs w:val="20"/>
        </w:rPr>
        <w:t xml:space="preserve"> </w:t>
      </w:r>
      <w:r w:rsidRPr="00161C6E">
        <w:rPr>
          <w:rFonts w:ascii="Arial" w:hAnsi="Arial" w:cs="Arial"/>
          <w:sz w:val="20"/>
          <w:szCs w:val="20"/>
        </w:rPr>
        <w:t>Vzorec pogodbe</w:t>
      </w:r>
      <w:r>
        <w:rPr>
          <w:rFonts w:ascii="Arial" w:hAnsi="Arial" w:cs="Arial"/>
          <w:sz w:val="20"/>
          <w:szCs w:val="20"/>
        </w:rPr>
        <w:t xml:space="preserve"> </w:t>
      </w:r>
      <w:r w:rsidRPr="00161C6E">
        <w:rPr>
          <w:rFonts w:ascii="Arial" w:hAnsi="Arial" w:cs="Arial"/>
          <w:sz w:val="20"/>
          <w:szCs w:val="20"/>
        </w:rPr>
        <w:t xml:space="preserve"> o izvedbi javnega naročila</w:t>
      </w:r>
      <w:r w:rsidRPr="00161C6E">
        <w:rPr>
          <w:rFonts w:ascii="Arial" w:hAnsi="Arial" w:cs="Arial"/>
          <w:sz w:val="20"/>
          <w:szCs w:val="20"/>
          <w:lang w:eastAsia="en-US"/>
        </w:rPr>
        <w:t>; ponudbi j</w:t>
      </w:r>
      <w:r>
        <w:rPr>
          <w:rFonts w:ascii="Arial" w:hAnsi="Arial" w:cs="Arial"/>
          <w:sz w:val="20"/>
          <w:szCs w:val="20"/>
          <w:lang w:eastAsia="en-US"/>
        </w:rPr>
        <w:t xml:space="preserve">e potrebno priložiti izpolnjen </w:t>
      </w:r>
      <w:r w:rsidRPr="00161C6E">
        <w:rPr>
          <w:rFonts w:ascii="Arial" w:hAnsi="Arial" w:cs="Arial"/>
          <w:sz w:val="20"/>
          <w:szCs w:val="20"/>
          <w:lang w:eastAsia="en-US"/>
        </w:rPr>
        <w:t xml:space="preserve">obrazec </w:t>
      </w:r>
      <w:r w:rsidR="00F23141">
        <w:rPr>
          <w:rFonts w:ascii="Arial" w:hAnsi="Arial" w:cs="Arial"/>
          <w:sz w:val="20"/>
          <w:szCs w:val="20"/>
          <w:lang w:eastAsia="en-US"/>
        </w:rPr>
        <w:t>6</w:t>
      </w:r>
      <w:r>
        <w:rPr>
          <w:rFonts w:ascii="Arial" w:hAnsi="Arial" w:cs="Arial"/>
          <w:sz w:val="20"/>
          <w:szCs w:val="20"/>
          <w:lang w:eastAsia="en-US"/>
        </w:rPr>
        <w:t>,</w:t>
      </w:r>
    </w:p>
    <w:p w14:paraId="7A29A020" w14:textId="794B88CF" w:rsidR="005722D3" w:rsidRDefault="005722D3" w:rsidP="005722D3">
      <w:pPr>
        <w:numPr>
          <w:ilvl w:val="0"/>
          <w:numId w:val="12"/>
        </w:numPr>
        <w:spacing w:line="260" w:lineRule="atLeast"/>
        <w:jc w:val="both"/>
        <w:rPr>
          <w:rFonts w:ascii="Arial" w:hAnsi="Arial" w:cs="Arial"/>
          <w:sz w:val="20"/>
          <w:szCs w:val="20"/>
        </w:rPr>
      </w:pPr>
      <w:r>
        <w:rPr>
          <w:rFonts w:ascii="Arial" w:hAnsi="Arial" w:cs="Arial"/>
          <w:sz w:val="20"/>
          <w:szCs w:val="20"/>
          <w:lang w:eastAsia="en-US"/>
        </w:rPr>
        <w:t xml:space="preserve">Obrazec </w:t>
      </w:r>
      <w:r w:rsidR="00F23141">
        <w:rPr>
          <w:rFonts w:ascii="Arial" w:hAnsi="Arial" w:cs="Arial"/>
          <w:sz w:val="20"/>
          <w:szCs w:val="20"/>
          <w:lang w:eastAsia="en-US"/>
        </w:rPr>
        <w:t>7</w:t>
      </w:r>
      <w:r>
        <w:rPr>
          <w:rFonts w:ascii="Arial" w:hAnsi="Arial" w:cs="Arial"/>
          <w:sz w:val="20"/>
          <w:szCs w:val="20"/>
          <w:lang w:eastAsia="en-US"/>
        </w:rPr>
        <w:t>.1: Zavarovanje za resnost ponudbe (obvezna priloga v ponudbi - .pdf datoteka)</w:t>
      </w:r>
    </w:p>
    <w:p w14:paraId="29F0E8D5" w14:textId="3BB1EBAC" w:rsidR="005722D3" w:rsidRPr="00161C6E" w:rsidRDefault="005722D3" w:rsidP="005722D3">
      <w:pPr>
        <w:numPr>
          <w:ilvl w:val="0"/>
          <w:numId w:val="13"/>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F23141">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F23141">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Pr>
          <w:rFonts w:ascii="Arial" w:hAnsi="Arial" w:cs="Arial"/>
          <w:sz w:val="20"/>
          <w:szCs w:val="20"/>
          <w:lang w:eastAsia="en-US"/>
        </w:rPr>
        <w:t>;</w:t>
      </w:r>
    </w:p>
    <w:p w14:paraId="1A20FAF0" w14:textId="77777777" w:rsidR="005722D3" w:rsidRPr="00161C6E" w:rsidRDefault="005722D3" w:rsidP="005722D3">
      <w:pPr>
        <w:spacing w:line="260" w:lineRule="atLeast"/>
        <w:jc w:val="both"/>
        <w:rPr>
          <w:rFonts w:ascii="Arial" w:hAnsi="Arial" w:cs="Arial"/>
          <w:b/>
          <w:sz w:val="20"/>
          <w:szCs w:val="20"/>
          <w:lang w:eastAsia="en-US"/>
        </w:rPr>
      </w:pPr>
    </w:p>
    <w:p w14:paraId="7E478E91" w14:textId="77777777" w:rsidR="005722D3" w:rsidRPr="00161C6E"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1A355886"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0B91CC4C" w14:textId="77777777" w:rsidR="005722D3" w:rsidRPr="00161C6E" w:rsidRDefault="005722D3" w:rsidP="005722D3">
      <w:pPr>
        <w:spacing w:line="260" w:lineRule="atLeast"/>
        <w:ind w:left="360"/>
        <w:jc w:val="both"/>
        <w:rPr>
          <w:rFonts w:ascii="Arial" w:hAnsi="Arial" w:cs="Arial"/>
          <w:sz w:val="20"/>
          <w:szCs w:val="20"/>
        </w:rPr>
      </w:pPr>
    </w:p>
    <w:p w14:paraId="73573B40" w14:textId="77777777" w:rsidR="005722D3"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7488F691" w14:textId="77777777" w:rsidR="005722D3" w:rsidRDefault="005722D3" w:rsidP="005722D3">
      <w:pPr>
        <w:pStyle w:val="Odstavekseznama"/>
        <w:spacing w:line="260" w:lineRule="atLeast"/>
        <w:jc w:val="both"/>
        <w:rPr>
          <w:rFonts w:ascii="Arial" w:hAnsi="Arial" w:cs="Arial"/>
          <w:b/>
          <w:sz w:val="20"/>
          <w:szCs w:val="20"/>
          <w:lang w:eastAsia="en-US"/>
        </w:rPr>
      </w:pPr>
    </w:p>
    <w:p w14:paraId="7CA6FE6F" w14:textId="77777777" w:rsidR="005722D3" w:rsidRDefault="005722D3" w:rsidP="004A25D5">
      <w:pPr>
        <w:spacing w:line="260" w:lineRule="atLeast"/>
        <w:jc w:val="both"/>
        <w:rPr>
          <w:rFonts w:ascii="Arial" w:hAnsi="Arial" w:cs="Arial"/>
          <w:b/>
          <w:sz w:val="20"/>
          <w:szCs w:val="20"/>
          <w:lang w:eastAsia="en-US"/>
        </w:rPr>
      </w:pPr>
    </w:p>
    <w:p w14:paraId="4BA2436C" w14:textId="05D93919" w:rsidR="004A25D5" w:rsidRDefault="004A25D5" w:rsidP="004A25D5">
      <w:pPr>
        <w:spacing w:line="260" w:lineRule="atLeast"/>
        <w:jc w:val="both"/>
        <w:rPr>
          <w:rFonts w:ascii="Arial" w:hAnsi="Arial" w:cs="Arial"/>
          <w:b/>
          <w:sz w:val="20"/>
          <w:szCs w:val="20"/>
          <w:lang w:eastAsia="en-US"/>
        </w:rPr>
      </w:pPr>
    </w:p>
    <w:p w14:paraId="797033FE" w14:textId="4F3E3987" w:rsidR="004A25D5" w:rsidRDefault="004A25D5" w:rsidP="004A25D5">
      <w:pPr>
        <w:spacing w:line="260" w:lineRule="atLeast"/>
        <w:jc w:val="both"/>
        <w:rPr>
          <w:rFonts w:ascii="Arial" w:hAnsi="Arial" w:cs="Arial"/>
          <w:b/>
          <w:sz w:val="20"/>
          <w:szCs w:val="20"/>
          <w:lang w:eastAsia="en-US"/>
        </w:rPr>
      </w:pPr>
    </w:p>
    <w:p w14:paraId="479C240B" w14:textId="3C5398F1" w:rsidR="00955803" w:rsidRPr="004A25D5" w:rsidRDefault="00955803" w:rsidP="004A25D5">
      <w:pPr>
        <w:spacing w:line="260" w:lineRule="atLeast"/>
        <w:jc w:val="both"/>
        <w:rPr>
          <w:rFonts w:ascii="Arial" w:hAnsi="Arial" w:cs="Arial"/>
          <w:i/>
          <w:sz w:val="20"/>
          <w:szCs w:val="20"/>
          <w:lang w:eastAsia="en-US"/>
        </w:rPr>
      </w:pPr>
    </w:p>
    <w:p w14:paraId="68BD31CB" w14:textId="5A0C6724" w:rsidR="00955803" w:rsidRDefault="00955803" w:rsidP="004A25D5">
      <w:pPr>
        <w:spacing w:line="260" w:lineRule="atLeast"/>
        <w:jc w:val="both"/>
        <w:rPr>
          <w:rFonts w:ascii="Arial" w:hAnsi="Arial" w:cs="Arial"/>
          <w:b/>
          <w:sz w:val="20"/>
          <w:szCs w:val="20"/>
          <w:lang w:eastAsia="en-US"/>
        </w:rPr>
      </w:pPr>
    </w:p>
    <w:p w14:paraId="28DDA5A6" w14:textId="15EF9916" w:rsidR="005722D3" w:rsidRDefault="005722D3" w:rsidP="004A25D5">
      <w:pPr>
        <w:spacing w:line="260" w:lineRule="atLeast"/>
        <w:jc w:val="both"/>
        <w:rPr>
          <w:rFonts w:ascii="Arial" w:hAnsi="Arial" w:cs="Arial"/>
          <w:b/>
          <w:sz w:val="20"/>
          <w:szCs w:val="20"/>
          <w:lang w:eastAsia="en-US"/>
        </w:rPr>
      </w:pPr>
    </w:p>
    <w:p w14:paraId="23D0ACAC" w14:textId="6BAF1C6F" w:rsidR="005722D3" w:rsidRDefault="005722D3" w:rsidP="004A25D5">
      <w:pPr>
        <w:spacing w:line="260" w:lineRule="atLeast"/>
        <w:jc w:val="both"/>
        <w:rPr>
          <w:rFonts w:ascii="Arial" w:hAnsi="Arial" w:cs="Arial"/>
          <w:b/>
          <w:sz w:val="20"/>
          <w:szCs w:val="20"/>
          <w:lang w:eastAsia="en-US"/>
        </w:rPr>
      </w:pPr>
    </w:p>
    <w:p w14:paraId="37E2CC81" w14:textId="6FE187A7" w:rsidR="005722D3" w:rsidRDefault="005722D3" w:rsidP="004A25D5">
      <w:pPr>
        <w:spacing w:line="260" w:lineRule="atLeast"/>
        <w:jc w:val="both"/>
        <w:rPr>
          <w:rFonts w:ascii="Arial" w:hAnsi="Arial" w:cs="Arial"/>
          <w:b/>
          <w:sz w:val="20"/>
          <w:szCs w:val="20"/>
          <w:lang w:eastAsia="en-US"/>
        </w:rPr>
      </w:pPr>
    </w:p>
    <w:p w14:paraId="3A1E05CF" w14:textId="2802D830" w:rsidR="005722D3" w:rsidRDefault="005722D3" w:rsidP="004A25D5">
      <w:pPr>
        <w:spacing w:line="260" w:lineRule="atLeast"/>
        <w:jc w:val="both"/>
        <w:rPr>
          <w:rFonts w:ascii="Arial" w:hAnsi="Arial" w:cs="Arial"/>
          <w:b/>
          <w:sz w:val="20"/>
          <w:szCs w:val="20"/>
          <w:lang w:eastAsia="en-US"/>
        </w:rPr>
      </w:pPr>
    </w:p>
    <w:p w14:paraId="102C6CCD" w14:textId="135F6A52" w:rsidR="005722D3" w:rsidRDefault="005722D3" w:rsidP="004A25D5">
      <w:pPr>
        <w:spacing w:line="260" w:lineRule="atLeast"/>
        <w:jc w:val="both"/>
        <w:rPr>
          <w:rFonts w:ascii="Arial" w:hAnsi="Arial" w:cs="Arial"/>
          <w:b/>
          <w:sz w:val="20"/>
          <w:szCs w:val="20"/>
          <w:lang w:eastAsia="en-US"/>
        </w:rPr>
      </w:pPr>
    </w:p>
    <w:p w14:paraId="4E7E7500" w14:textId="0A3DCDAC" w:rsidR="005722D3" w:rsidRDefault="005722D3" w:rsidP="004A25D5">
      <w:pPr>
        <w:spacing w:line="260" w:lineRule="atLeast"/>
        <w:jc w:val="both"/>
        <w:rPr>
          <w:rFonts w:ascii="Arial" w:hAnsi="Arial" w:cs="Arial"/>
          <w:b/>
          <w:sz w:val="20"/>
          <w:szCs w:val="20"/>
          <w:lang w:eastAsia="en-US"/>
        </w:rPr>
      </w:pPr>
    </w:p>
    <w:p w14:paraId="0007E63A" w14:textId="78E55597" w:rsidR="005722D3" w:rsidRDefault="005722D3" w:rsidP="004A25D5">
      <w:pPr>
        <w:spacing w:line="260" w:lineRule="atLeast"/>
        <w:jc w:val="both"/>
        <w:rPr>
          <w:rFonts w:ascii="Arial" w:hAnsi="Arial" w:cs="Arial"/>
          <w:b/>
          <w:sz w:val="20"/>
          <w:szCs w:val="20"/>
          <w:lang w:eastAsia="en-US"/>
        </w:rPr>
      </w:pPr>
    </w:p>
    <w:p w14:paraId="11118B5A" w14:textId="1F2F9EB4" w:rsidR="005722D3" w:rsidRDefault="005722D3" w:rsidP="004A25D5">
      <w:pPr>
        <w:spacing w:line="260" w:lineRule="atLeast"/>
        <w:jc w:val="both"/>
        <w:rPr>
          <w:rFonts w:ascii="Arial" w:hAnsi="Arial" w:cs="Arial"/>
          <w:b/>
          <w:sz w:val="20"/>
          <w:szCs w:val="20"/>
          <w:lang w:eastAsia="en-US"/>
        </w:rPr>
      </w:pPr>
    </w:p>
    <w:p w14:paraId="00E82348" w14:textId="658C743B" w:rsidR="005722D3" w:rsidRDefault="005722D3" w:rsidP="004A25D5">
      <w:pPr>
        <w:spacing w:line="260" w:lineRule="atLeast"/>
        <w:jc w:val="both"/>
        <w:rPr>
          <w:rFonts w:ascii="Arial" w:hAnsi="Arial" w:cs="Arial"/>
          <w:b/>
          <w:sz w:val="20"/>
          <w:szCs w:val="20"/>
          <w:lang w:eastAsia="en-US"/>
        </w:rPr>
      </w:pPr>
    </w:p>
    <w:p w14:paraId="5853DD10" w14:textId="1ABBFE29" w:rsidR="005722D3" w:rsidRDefault="005722D3" w:rsidP="004A25D5">
      <w:pPr>
        <w:spacing w:line="260" w:lineRule="atLeast"/>
        <w:jc w:val="both"/>
        <w:rPr>
          <w:rFonts w:ascii="Arial" w:hAnsi="Arial" w:cs="Arial"/>
          <w:b/>
          <w:sz w:val="20"/>
          <w:szCs w:val="20"/>
          <w:lang w:eastAsia="en-US"/>
        </w:rPr>
      </w:pPr>
    </w:p>
    <w:p w14:paraId="391223D7" w14:textId="38605D5C" w:rsidR="005722D3" w:rsidRDefault="005722D3" w:rsidP="004A25D5">
      <w:pPr>
        <w:spacing w:line="260" w:lineRule="atLeast"/>
        <w:jc w:val="both"/>
        <w:rPr>
          <w:rFonts w:ascii="Arial" w:hAnsi="Arial" w:cs="Arial"/>
          <w:b/>
          <w:sz w:val="20"/>
          <w:szCs w:val="20"/>
          <w:lang w:eastAsia="en-US"/>
        </w:rPr>
      </w:pPr>
    </w:p>
    <w:p w14:paraId="63EA691D" w14:textId="30A83195" w:rsidR="005722D3" w:rsidRDefault="005722D3" w:rsidP="004A25D5">
      <w:pPr>
        <w:spacing w:line="260" w:lineRule="atLeast"/>
        <w:jc w:val="both"/>
        <w:rPr>
          <w:rFonts w:ascii="Arial" w:hAnsi="Arial" w:cs="Arial"/>
          <w:b/>
          <w:sz w:val="20"/>
          <w:szCs w:val="20"/>
          <w:lang w:eastAsia="en-US"/>
        </w:rPr>
      </w:pPr>
    </w:p>
    <w:p w14:paraId="3F82FC04" w14:textId="12BC8FF3" w:rsidR="005722D3" w:rsidRDefault="005722D3" w:rsidP="004A25D5">
      <w:pPr>
        <w:spacing w:line="260" w:lineRule="atLeast"/>
        <w:jc w:val="both"/>
        <w:rPr>
          <w:rFonts w:ascii="Arial" w:hAnsi="Arial" w:cs="Arial"/>
          <w:b/>
          <w:sz w:val="20"/>
          <w:szCs w:val="20"/>
          <w:lang w:eastAsia="en-US"/>
        </w:rPr>
      </w:pPr>
    </w:p>
    <w:p w14:paraId="66EB220F" w14:textId="248AECAD" w:rsidR="005722D3" w:rsidRDefault="005722D3" w:rsidP="004A25D5">
      <w:pPr>
        <w:spacing w:line="260" w:lineRule="atLeast"/>
        <w:jc w:val="both"/>
        <w:rPr>
          <w:rFonts w:ascii="Arial" w:hAnsi="Arial" w:cs="Arial"/>
          <w:b/>
          <w:sz w:val="20"/>
          <w:szCs w:val="20"/>
          <w:lang w:eastAsia="en-US"/>
        </w:rPr>
      </w:pPr>
    </w:p>
    <w:p w14:paraId="00A65E47" w14:textId="16525D03" w:rsidR="005722D3" w:rsidRDefault="005722D3" w:rsidP="004A25D5">
      <w:pPr>
        <w:spacing w:line="260" w:lineRule="atLeast"/>
        <w:jc w:val="both"/>
        <w:rPr>
          <w:rFonts w:ascii="Arial" w:hAnsi="Arial" w:cs="Arial"/>
          <w:b/>
          <w:sz w:val="20"/>
          <w:szCs w:val="20"/>
          <w:lang w:eastAsia="en-US"/>
        </w:rPr>
      </w:pPr>
    </w:p>
    <w:p w14:paraId="70C6F508" w14:textId="77777777" w:rsidR="005722D3" w:rsidRPr="004A25D5" w:rsidRDefault="005722D3" w:rsidP="004A25D5">
      <w:pPr>
        <w:spacing w:line="260" w:lineRule="atLeast"/>
        <w:jc w:val="both"/>
        <w:rPr>
          <w:rFonts w:ascii="Arial" w:hAnsi="Arial" w:cs="Arial"/>
          <w:b/>
          <w:sz w:val="20"/>
          <w:szCs w:val="20"/>
          <w:lang w:eastAsia="en-US"/>
        </w:rPr>
      </w:pPr>
    </w:p>
    <w:p w14:paraId="3D2C3AD2" w14:textId="77777777" w:rsidR="00955803" w:rsidRDefault="00955803" w:rsidP="00955803">
      <w:pPr>
        <w:pStyle w:val="Odstavekseznama"/>
        <w:spacing w:line="260" w:lineRule="atLeast"/>
        <w:jc w:val="both"/>
        <w:rPr>
          <w:rFonts w:ascii="Arial" w:hAnsi="Arial" w:cs="Arial"/>
          <w:b/>
          <w:sz w:val="20"/>
          <w:szCs w:val="20"/>
          <w:lang w:eastAsia="en-US"/>
        </w:rPr>
      </w:pPr>
    </w:p>
    <w:p w14:paraId="04C601F0" w14:textId="24464F88" w:rsidR="00955803" w:rsidRPr="00CC2DF6" w:rsidRDefault="00955803" w:rsidP="00CC2DF6">
      <w:pPr>
        <w:spacing w:line="260" w:lineRule="atLeast"/>
        <w:jc w:val="both"/>
        <w:rPr>
          <w:rFonts w:ascii="Arial" w:hAnsi="Arial" w:cs="Arial"/>
          <w:b/>
          <w:sz w:val="20"/>
          <w:szCs w:val="20"/>
          <w:lang w:eastAsia="en-US"/>
        </w:rPr>
      </w:pPr>
    </w:p>
    <w:p w14:paraId="61ED9A4F" w14:textId="6B71A976" w:rsidR="00E74A6D" w:rsidRPr="00161C6E" w:rsidRDefault="00E74A6D" w:rsidP="00E74A6D">
      <w:pPr>
        <w:rPr>
          <w:rFonts w:ascii="Arial" w:hAnsi="Arial" w:cs="Arial"/>
          <w:b/>
          <w:sz w:val="20"/>
          <w:szCs w:val="20"/>
          <w:lang w:eastAsia="en-US"/>
        </w:rPr>
      </w:pPr>
    </w:p>
    <w:p w14:paraId="7345AAA1"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52AFCBD6" w14:textId="77777777" w:rsidR="00E74A6D" w:rsidRPr="00161C6E" w:rsidRDefault="00E74A6D" w:rsidP="00E74A6D">
      <w:pPr>
        <w:spacing w:line="260" w:lineRule="atLeast"/>
        <w:rPr>
          <w:rFonts w:ascii="Arial" w:hAnsi="Arial" w:cs="Arial"/>
          <w:b/>
          <w:sz w:val="20"/>
          <w:szCs w:val="20"/>
          <w:lang w:eastAsia="en-US"/>
        </w:rPr>
      </w:pPr>
    </w:p>
    <w:p w14:paraId="3D2BB991" w14:textId="69199DDD" w:rsidR="00E74A6D" w:rsidRPr="00C01E7C" w:rsidRDefault="00E74A6D" w:rsidP="008A0916">
      <w:pPr>
        <w:spacing w:line="260" w:lineRule="atLeast"/>
        <w:jc w:val="both"/>
        <w:rPr>
          <w:rFonts w:ascii="Arial" w:hAnsi="Arial" w:cs="Arial"/>
          <w:b/>
          <w:sz w:val="20"/>
          <w:szCs w:val="20"/>
        </w:rPr>
      </w:pPr>
      <w:r w:rsidRPr="00161C6E">
        <w:rPr>
          <w:rFonts w:ascii="Arial" w:hAnsi="Arial" w:cs="Arial"/>
          <w:b/>
          <w:sz w:val="20"/>
          <w:szCs w:val="20"/>
          <w:lang w:eastAsia="en-US"/>
        </w:rPr>
        <w:t xml:space="preserve">Predmet javnega naročila: </w:t>
      </w:r>
      <w:r w:rsidR="00AF3B9A" w:rsidRPr="00AF3B9A">
        <w:rPr>
          <w:rFonts w:ascii="Arial" w:hAnsi="Arial" w:cs="Arial"/>
          <w:b/>
          <w:sz w:val="20"/>
          <w:szCs w:val="20"/>
          <w:lang w:eastAsia="en-US"/>
        </w:rPr>
        <w:t>Nadgradnja platforme za upravljanje masovnih podatkov gibanja vozil v realnem času</w:t>
      </w:r>
    </w:p>
    <w:p w14:paraId="517ACDEF" w14:textId="77777777" w:rsidR="000E0B66" w:rsidRPr="00161C6E" w:rsidRDefault="000E0B66" w:rsidP="000E0B66">
      <w:pPr>
        <w:spacing w:line="260" w:lineRule="atLeast"/>
        <w:jc w:val="both"/>
        <w:rPr>
          <w:rFonts w:ascii="Arial" w:hAnsi="Arial" w:cs="Arial"/>
          <w:b/>
          <w:sz w:val="20"/>
          <w:szCs w:val="20"/>
          <w:lang w:eastAsia="en-US"/>
        </w:rPr>
      </w:pPr>
    </w:p>
    <w:p w14:paraId="6F3B36F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4DB9A110" w14:textId="77777777" w:rsidR="00E74A6D" w:rsidRPr="00161C6E" w:rsidRDefault="00E74A6D" w:rsidP="00E74A6D">
      <w:pPr>
        <w:spacing w:line="260" w:lineRule="atLeast"/>
        <w:rPr>
          <w:rFonts w:ascii="Arial" w:hAnsi="Arial" w:cs="Arial"/>
          <w:b/>
          <w:sz w:val="20"/>
          <w:szCs w:val="20"/>
          <w:lang w:eastAsia="en-US"/>
        </w:rPr>
      </w:pPr>
    </w:p>
    <w:p w14:paraId="6564C724"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638923B"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5238D6AB" w14:textId="77777777" w:rsidTr="00E74A6D">
        <w:tc>
          <w:tcPr>
            <w:tcW w:w="2307" w:type="dxa"/>
            <w:shd w:val="clear" w:color="auto" w:fill="auto"/>
          </w:tcPr>
          <w:p w14:paraId="234EDFB1" w14:textId="77777777" w:rsidR="00E74A6D" w:rsidRPr="00161C6E" w:rsidRDefault="00E74A6D" w:rsidP="00E74A6D">
            <w:pPr>
              <w:spacing w:line="260" w:lineRule="atLeast"/>
              <w:rPr>
                <w:rFonts w:ascii="Arial" w:hAnsi="Arial" w:cs="Arial"/>
                <w:b/>
                <w:sz w:val="20"/>
                <w:szCs w:val="20"/>
                <w:lang w:eastAsia="en-US"/>
              </w:rPr>
            </w:pPr>
          </w:p>
          <w:p w14:paraId="23E83F4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1FCF4BB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6E97D6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520D3A2D"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607DC16A" w14:textId="77777777" w:rsidR="00E74A6D" w:rsidRPr="00161C6E" w:rsidRDefault="00E74A6D" w:rsidP="00E74A6D">
            <w:pPr>
              <w:spacing w:line="260" w:lineRule="atLeast"/>
              <w:rPr>
                <w:rFonts w:ascii="Arial" w:hAnsi="Arial" w:cs="Arial"/>
                <w:b/>
                <w:sz w:val="20"/>
                <w:szCs w:val="20"/>
                <w:lang w:eastAsia="en-US"/>
              </w:rPr>
            </w:pPr>
          </w:p>
          <w:p w14:paraId="5371DD04"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38BF5982" w14:textId="77777777" w:rsidTr="00E74A6D">
        <w:tc>
          <w:tcPr>
            <w:tcW w:w="2307" w:type="dxa"/>
            <w:shd w:val="clear" w:color="auto" w:fill="auto"/>
          </w:tcPr>
          <w:p w14:paraId="69902D65"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5B2A5C46"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0322C871"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687056D0"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33AE1EC9" w14:textId="77777777" w:rsidTr="00E74A6D">
        <w:tc>
          <w:tcPr>
            <w:tcW w:w="2307" w:type="dxa"/>
            <w:shd w:val="clear" w:color="auto" w:fill="auto"/>
          </w:tcPr>
          <w:p w14:paraId="1FD9A8F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7C3301C9"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BD86CDC"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8D5230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923FC27" w14:textId="77777777" w:rsidTr="00E74A6D">
        <w:tc>
          <w:tcPr>
            <w:tcW w:w="2307" w:type="dxa"/>
            <w:shd w:val="clear" w:color="auto" w:fill="auto"/>
          </w:tcPr>
          <w:p w14:paraId="39DFCAEE"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5978D1F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0B1CECB2"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FB11FF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708C0F9" w14:textId="77777777" w:rsidTr="00E74A6D">
        <w:tc>
          <w:tcPr>
            <w:tcW w:w="2307" w:type="dxa"/>
            <w:shd w:val="clear" w:color="auto" w:fill="auto"/>
          </w:tcPr>
          <w:p w14:paraId="748D51A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6C81C29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912F5BE"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76A6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2F16316" w14:textId="77777777" w:rsidTr="00E74A6D">
        <w:tc>
          <w:tcPr>
            <w:tcW w:w="2307" w:type="dxa"/>
            <w:shd w:val="clear" w:color="auto" w:fill="auto"/>
          </w:tcPr>
          <w:p w14:paraId="35DFDFCF" w14:textId="3A0462A0"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6899C96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ECFB5DA"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18052B3"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9A1093B" w14:textId="77777777" w:rsidTr="00E74A6D">
        <w:tc>
          <w:tcPr>
            <w:tcW w:w="2307" w:type="dxa"/>
            <w:shd w:val="clear" w:color="auto" w:fill="auto"/>
          </w:tcPr>
          <w:p w14:paraId="21731677" w14:textId="5BEC4029"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5731940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409486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32B9287"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514BC1C" w14:textId="77777777" w:rsidTr="00E74A6D">
        <w:tc>
          <w:tcPr>
            <w:tcW w:w="2307" w:type="dxa"/>
            <w:shd w:val="clear" w:color="auto" w:fill="auto"/>
          </w:tcPr>
          <w:p w14:paraId="01EBDB27"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50431BEB"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3992D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1F86891"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1D07491"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EA2DE" w14:textId="77777777" w:rsidTr="00E74A6D">
        <w:tc>
          <w:tcPr>
            <w:tcW w:w="2307" w:type="dxa"/>
            <w:shd w:val="clear" w:color="auto" w:fill="auto"/>
          </w:tcPr>
          <w:p w14:paraId="37816B6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B02BB6A"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DCBFA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9B1441B" w14:textId="77777777" w:rsidR="00E74A6D" w:rsidRPr="00161C6E" w:rsidRDefault="00E74A6D" w:rsidP="00E74A6D">
            <w:pPr>
              <w:spacing w:line="260" w:lineRule="atLeast"/>
              <w:rPr>
                <w:rFonts w:ascii="Arial" w:hAnsi="Arial" w:cs="Arial"/>
                <w:sz w:val="20"/>
                <w:szCs w:val="20"/>
                <w:lang w:eastAsia="en-US"/>
              </w:rPr>
            </w:pPr>
          </w:p>
        </w:tc>
      </w:tr>
    </w:tbl>
    <w:p w14:paraId="7B0AD711"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69E99EC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427C8052" w14:textId="77777777" w:rsidR="00E74A6D" w:rsidRPr="00161C6E" w:rsidRDefault="00E74A6D" w:rsidP="00E74A6D">
      <w:pPr>
        <w:spacing w:line="260" w:lineRule="atLeast"/>
        <w:rPr>
          <w:rFonts w:ascii="Arial" w:hAnsi="Arial" w:cs="Arial"/>
          <w:bCs/>
          <w:sz w:val="20"/>
          <w:szCs w:val="20"/>
          <w:lang w:eastAsia="en-US"/>
        </w:rPr>
      </w:pPr>
    </w:p>
    <w:p w14:paraId="3D53AFB1" w14:textId="77777777" w:rsidR="00E74A6D" w:rsidRPr="00161C6E" w:rsidRDefault="00E74A6D" w:rsidP="00E74A6D">
      <w:pPr>
        <w:spacing w:line="260" w:lineRule="atLeast"/>
        <w:rPr>
          <w:rFonts w:ascii="Arial" w:hAnsi="Arial" w:cs="Arial"/>
          <w:bCs/>
          <w:sz w:val="20"/>
          <w:szCs w:val="20"/>
          <w:lang w:eastAsia="en-US"/>
        </w:rPr>
      </w:pPr>
    </w:p>
    <w:p w14:paraId="4E87F457" w14:textId="77777777" w:rsidR="00E74A6D" w:rsidRPr="00161C6E" w:rsidRDefault="00E74A6D" w:rsidP="00E74A6D">
      <w:pPr>
        <w:spacing w:line="260" w:lineRule="atLeast"/>
        <w:rPr>
          <w:rFonts w:ascii="Arial" w:hAnsi="Arial" w:cs="Arial"/>
          <w:bCs/>
          <w:sz w:val="20"/>
          <w:szCs w:val="20"/>
          <w:lang w:eastAsia="en-US"/>
        </w:rPr>
      </w:pPr>
    </w:p>
    <w:p w14:paraId="50B57BAE" w14:textId="77777777" w:rsidR="00E74A6D" w:rsidRPr="00161C6E" w:rsidRDefault="00E74A6D" w:rsidP="00E74A6D">
      <w:pPr>
        <w:spacing w:line="260" w:lineRule="atLeast"/>
        <w:rPr>
          <w:rFonts w:ascii="Arial" w:hAnsi="Arial" w:cs="Arial"/>
          <w:bCs/>
          <w:sz w:val="20"/>
          <w:szCs w:val="20"/>
          <w:lang w:eastAsia="en-US"/>
        </w:rPr>
      </w:pPr>
    </w:p>
    <w:p w14:paraId="5D56A663" w14:textId="77777777" w:rsidR="00E74A6D" w:rsidRPr="00161C6E" w:rsidRDefault="00E74A6D" w:rsidP="00E74A6D">
      <w:pPr>
        <w:spacing w:line="260" w:lineRule="atLeast"/>
        <w:rPr>
          <w:rFonts w:ascii="Arial" w:hAnsi="Arial" w:cs="Arial"/>
          <w:bCs/>
          <w:sz w:val="20"/>
          <w:szCs w:val="20"/>
          <w:lang w:eastAsia="en-US"/>
        </w:rPr>
      </w:pPr>
    </w:p>
    <w:p w14:paraId="603A1E8C"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0B2C0FE" w14:textId="77777777" w:rsidR="00E74A6D" w:rsidRPr="00161C6E" w:rsidRDefault="00E74A6D" w:rsidP="00E74A6D">
      <w:pPr>
        <w:spacing w:after="120"/>
        <w:jc w:val="both"/>
        <w:rPr>
          <w:rFonts w:ascii="Arial" w:hAnsi="Arial" w:cs="Arial"/>
          <w:sz w:val="20"/>
          <w:szCs w:val="20"/>
        </w:rPr>
      </w:pPr>
    </w:p>
    <w:p w14:paraId="54A2ABD6" w14:textId="77777777" w:rsidR="00E74A6D" w:rsidRPr="00161C6E" w:rsidRDefault="00E74A6D" w:rsidP="00E74A6D">
      <w:pPr>
        <w:spacing w:after="120"/>
        <w:jc w:val="both"/>
        <w:rPr>
          <w:rFonts w:ascii="Arial" w:hAnsi="Arial" w:cs="Arial"/>
          <w:sz w:val="20"/>
          <w:szCs w:val="20"/>
        </w:rPr>
      </w:pPr>
    </w:p>
    <w:p w14:paraId="7FA7093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61A0A21"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70036AD4"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4E2634DC"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2AC6C0DA"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25E13860" w14:textId="77777777" w:rsidR="00E74A6D" w:rsidRPr="00161C6E" w:rsidRDefault="00E74A6D" w:rsidP="00E74A6D">
      <w:pPr>
        <w:spacing w:line="260" w:lineRule="atLeast"/>
        <w:jc w:val="both"/>
        <w:rPr>
          <w:rFonts w:ascii="Arial" w:hAnsi="Arial" w:cs="Arial"/>
          <w:b/>
          <w:sz w:val="20"/>
          <w:szCs w:val="20"/>
          <w:lang w:eastAsia="en-US"/>
        </w:rPr>
      </w:pPr>
    </w:p>
    <w:p w14:paraId="4C3C71CC" w14:textId="025D0363" w:rsidR="00A4343A" w:rsidRPr="00C01E7C" w:rsidRDefault="00E74A6D" w:rsidP="00A4343A">
      <w:pPr>
        <w:spacing w:line="260" w:lineRule="atLeast"/>
        <w:jc w:val="both"/>
        <w:rPr>
          <w:rFonts w:ascii="Arial" w:hAnsi="Arial" w:cs="Arial"/>
          <w:b/>
          <w:sz w:val="20"/>
          <w:szCs w:val="20"/>
        </w:rPr>
      </w:pPr>
      <w:r w:rsidRPr="00161C6E">
        <w:rPr>
          <w:rFonts w:ascii="Arial" w:hAnsi="Arial" w:cs="Arial"/>
          <w:b/>
          <w:sz w:val="20"/>
          <w:szCs w:val="20"/>
          <w:lang w:eastAsia="en-US"/>
        </w:rPr>
        <w:t xml:space="preserve">Predmet javnega naročila: </w:t>
      </w:r>
      <w:r w:rsidR="00672A32" w:rsidRPr="00672A32">
        <w:rPr>
          <w:rFonts w:ascii="Arial" w:hAnsi="Arial" w:cs="Arial"/>
          <w:b/>
          <w:sz w:val="20"/>
          <w:szCs w:val="20"/>
          <w:lang w:eastAsia="en-US"/>
        </w:rPr>
        <w:t>Nadgradnja platforme za upravljanje masovnih podatkov gibanja vozil v realnem času</w:t>
      </w:r>
    </w:p>
    <w:p w14:paraId="45E67E6B" w14:textId="77777777" w:rsidR="00B31A65" w:rsidRPr="00161C6E" w:rsidRDefault="00B31A65" w:rsidP="00B31A65">
      <w:pPr>
        <w:spacing w:line="260" w:lineRule="atLeast"/>
        <w:jc w:val="both"/>
        <w:rPr>
          <w:rFonts w:ascii="Arial" w:hAnsi="Arial" w:cs="Arial"/>
        </w:rPr>
      </w:pPr>
    </w:p>
    <w:p w14:paraId="368CAA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4D761CAF" w14:textId="77777777" w:rsidR="00E74A6D" w:rsidRPr="00161C6E" w:rsidRDefault="00E74A6D" w:rsidP="00E74A6D">
      <w:pPr>
        <w:spacing w:line="260" w:lineRule="atLeast"/>
        <w:rPr>
          <w:rFonts w:ascii="Arial" w:hAnsi="Arial" w:cs="Arial"/>
          <w:sz w:val="20"/>
          <w:szCs w:val="20"/>
          <w:lang w:eastAsia="en-US"/>
        </w:rPr>
      </w:pPr>
    </w:p>
    <w:p w14:paraId="47374F26"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soponudnikov)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soponudnikov). </w:t>
      </w:r>
    </w:p>
    <w:p w14:paraId="2FE43C06" w14:textId="77777777" w:rsidR="00E74A6D" w:rsidRPr="00161C6E" w:rsidRDefault="00E74A6D" w:rsidP="00E74A6D">
      <w:pPr>
        <w:spacing w:line="260" w:lineRule="atLeast"/>
        <w:rPr>
          <w:rFonts w:ascii="Arial" w:hAnsi="Arial" w:cs="Arial"/>
          <w:sz w:val="20"/>
          <w:lang w:eastAsia="en-US"/>
        </w:rPr>
      </w:pPr>
    </w:p>
    <w:p w14:paraId="61DF7623" w14:textId="77777777" w:rsidR="00E74A6D" w:rsidRPr="00161C6E" w:rsidRDefault="00E74A6D" w:rsidP="00E74A6D">
      <w:pPr>
        <w:spacing w:line="260" w:lineRule="atLeast"/>
        <w:rPr>
          <w:rFonts w:ascii="Arial" w:hAnsi="Arial" w:cs="Arial"/>
          <w:sz w:val="20"/>
          <w:lang w:eastAsia="en-US"/>
        </w:rPr>
      </w:pPr>
    </w:p>
    <w:p w14:paraId="54C41340" w14:textId="77777777" w:rsidR="00E74A6D" w:rsidRPr="00161C6E" w:rsidRDefault="00E74A6D" w:rsidP="00E74A6D">
      <w:pPr>
        <w:spacing w:line="260" w:lineRule="atLeast"/>
        <w:rPr>
          <w:rFonts w:ascii="Arial" w:hAnsi="Arial" w:cs="Arial"/>
          <w:sz w:val="20"/>
          <w:lang w:eastAsia="en-US"/>
        </w:rPr>
      </w:pPr>
    </w:p>
    <w:p w14:paraId="012365BB" w14:textId="77777777" w:rsidR="00E74A6D" w:rsidRPr="00161C6E" w:rsidRDefault="00E74A6D" w:rsidP="00E74A6D">
      <w:pPr>
        <w:spacing w:line="260" w:lineRule="atLeast"/>
        <w:rPr>
          <w:rFonts w:ascii="Arial" w:hAnsi="Arial" w:cs="Arial"/>
          <w:sz w:val="20"/>
          <w:lang w:eastAsia="en-US"/>
        </w:rPr>
      </w:pPr>
    </w:p>
    <w:p w14:paraId="4602647D" w14:textId="77777777" w:rsidR="00E74A6D" w:rsidRPr="00161C6E" w:rsidRDefault="00E74A6D" w:rsidP="00E74A6D">
      <w:pPr>
        <w:spacing w:line="260" w:lineRule="atLeast"/>
        <w:rPr>
          <w:rFonts w:ascii="Arial" w:hAnsi="Arial" w:cs="Arial"/>
          <w:sz w:val="20"/>
          <w:lang w:eastAsia="en-US"/>
        </w:rPr>
      </w:pPr>
    </w:p>
    <w:p w14:paraId="64D5FA0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FE5FC6A" w14:textId="77777777" w:rsidR="00E74A6D" w:rsidRPr="00161C6E" w:rsidRDefault="00E74A6D" w:rsidP="00E74A6D">
      <w:pPr>
        <w:spacing w:after="120"/>
        <w:jc w:val="both"/>
        <w:rPr>
          <w:rFonts w:ascii="Arial" w:hAnsi="Arial" w:cs="Arial"/>
          <w:sz w:val="20"/>
          <w:szCs w:val="20"/>
        </w:rPr>
      </w:pPr>
    </w:p>
    <w:p w14:paraId="351163D9" w14:textId="77777777" w:rsidR="00E74A6D" w:rsidRPr="00161C6E" w:rsidRDefault="00E74A6D" w:rsidP="00E74A6D">
      <w:pPr>
        <w:spacing w:after="120"/>
        <w:jc w:val="both"/>
        <w:rPr>
          <w:rFonts w:ascii="Arial" w:hAnsi="Arial" w:cs="Arial"/>
          <w:sz w:val="20"/>
          <w:szCs w:val="20"/>
        </w:rPr>
      </w:pPr>
    </w:p>
    <w:p w14:paraId="773040B0"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112E9D5F" w14:textId="77777777" w:rsidR="00E74A6D" w:rsidRPr="00161C6E" w:rsidRDefault="00E74A6D" w:rsidP="00E74A6D">
      <w:pPr>
        <w:spacing w:line="260" w:lineRule="atLeast"/>
        <w:rPr>
          <w:rFonts w:ascii="Arial" w:hAnsi="Arial" w:cs="Arial"/>
          <w:i/>
          <w:iCs/>
          <w:sz w:val="20"/>
          <w:lang w:eastAsia="en-US"/>
        </w:rPr>
      </w:pPr>
    </w:p>
    <w:p w14:paraId="4457FBAF" w14:textId="77777777" w:rsidR="00E74A6D" w:rsidRPr="00161C6E" w:rsidRDefault="00E74A6D" w:rsidP="00E74A6D">
      <w:pPr>
        <w:spacing w:line="260" w:lineRule="atLeast"/>
        <w:rPr>
          <w:rFonts w:ascii="Arial" w:hAnsi="Arial" w:cs="Arial"/>
          <w:i/>
          <w:iCs/>
          <w:sz w:val="20"/>
          <w:lang w:eastAsia="en-US"/>
        </w:rPr>
      </w:pPr>
    </w:p>
    <w:p w14:paraId="7E5F4EEC" w14:textId="77777777" w:rsidR="00E74A6D" w:rsidRPr="00161C6E" w:rsidRDefault="00E74A6D" w:rsidP="00E74A6D">
      <w:pPr>
        <w:spacing w:line="260" w:lineRule="atLeast"/>
        <w:rPr>
          <w:rFonts w:ascii="Arial" w:hAnsi="Arial" w:cs="Arial"/>
          <w:i/>
          <w:iCs/>
          <w:sz w:val="20"/>
          <w:lang w:eastAsia="en-US"/>
        </w:rPr>
      </w:pPr>
    </w:p>
    <w:p w14:paraId="2963B895" w14:textId="77777777" w:rsidR="00E74A6D" w:rsidRPr="00161C6E" w:rsidRDefault="00E74A6D" w:rsidP="00E74A6D">
      <w:pPr>
        <w:spacing w:line="260" w:lineRule="atLeast"/>
        <w:rPr>
          <w:rFonts w:ascii="Arial" w:hAnsi="Arial" w:cs="Arial"/>
          <w:i/>
          <w:iCs/>
          <w:sz w:val="20"/>
          <w:lang w:eastAsia="en-US"/>
        </w:rPr>
      </w:pPr>
    </w:p>
    <w:p w14:paraId="71AD07EA" w14:textId="77777777" w:rsidR="00E74A6D" w:rsidRPr="00161C6E" w:rsidRDefault="00E74A6D" w:rsidP="00E74A6D">
      <w:pPr>
        <w:spacing w:line="260" w:lineRule="atLeast"/>
        <w:rPr>
          <w:rFonts w:ascii="Arial" w:hAnsi="Arial" w:cs="Arial"/>
          <w:i/>
          <w:iCs/>
          <w:sz w:val="20"/>
          <w:lang w:eastAsia="en-US"/>
        </w:rPr>
      </w:pPr>
    </w:p>
    <w:p w14:paraId="16158968" w14:textId="77777777" w:rsidR="00E74A6D" w:rsidRPr="00161C6E" w:rsidRDefault="00E74A6D" w:rsidP="00E74A6D">
      <w:pPr>
        <w:spacing w:line="260" w:lineRule="atLeast"/>
        <w:rPr>
          <w:rFonts w:ascii="Arial" w:hAnsi="Arial" w:cs="Arial"/>
          <w:i/>
          <w:iCs/>
          <w:sz w:val="20"/>
          <w:lang w:eastAsia="en-US"/>
        </w:rPr>
      </w:pPr>
    </w:p>
    <w:p w14:paraId="534515C0" w14:textId="77777777" w:rsidR="00E74A6D" w:rsidRPr="00161C6E" w:rsidRDefault="00E74A6D" w:rsidP="00E74A6D">
      <w:pPr>
        <w:spacing w:line="260" w:lineRule="atLeast"/>
        <w:rPr>
          <w:rFonts w:ascii="Arial" w:hAnsi="Arial" w:cs="Arial"/>
          <w:i/>
          <w:iCs/>
          <w:sz w:val="20"/>
          <w:lang w:eastAsia="en-US"/>
        </w:rPr>
      </w:pPr>
    </w:p>
    <w:p w14:paraId="1C603EB8" w14:textId="77777777" w:rsidR="00E74A6D" w:rsidRPr="00161C6E" w:rsidRDefault="00E74A6D" w:rsidP="00E74A6D">
      <w:pPr>
        <w:spacing w:line="260" w:lineRule="atLeast"/>
        <w:rPr>
          <w:rFonts w:ascii="Arial" w:hAnsi="Arial" w:cs="Arial"/>
          <w:i/>
          <w:iCs/>
          <w:sz w:val="20"/>
          <w:lang w:eastAsia="en-US"/>
        </w:rPr>
      </w:pPr>
    </w:p>
    <w:p w14:paraId="3352D5C3" w14:textId="77777777" w:rsidR="00E74A6D" w:rsidRPr="00161C6E" w:rsidRDefault="00E74A6D" w:rsidP="00E74A6D">
      <w:pPr>
        <w:spacing w:line="260" w:lineRule="atLeast"/>
        <w:rPr>
          <w:rFonts w:ascii="Arial" w:hAnsi="Arial" w:cs="Arial"/>
          <w:i/>
          <w:iCs/>
          <w:sz w:val="20"/>
          <w:lang w:eastAsia="en-US"/>
        </w:rPr>
      </w:pPr>
    </w:p>
    <w:p w14:paraId="0BDF672B" w14:textId="77777777" w:rsidR="00E74A6D" w:rsidRPr="00161C6E" w:rsidRDefault="00E74A6D" w:rsidP="00E74A6D">
      <w:pPr>
        <w:spacing w:line="260" w:lineRule="atLeast"/>
        <w:rPr>
          <w:rFonts w:ascii="Arial" w:hAnsi="Arial" w:cs="Arial"/>
          <w:i/>
          <w:iCs/>
          <w:sz w:val="20"/>
          <w:lang w:eastAsia="en-US"/>
        </w:rPr>
      </w:pPr>
    </w:p>
    <w:p w14:paraId="1485A17C" w14:textId="77777777" w:rsidR="00E74A6D" w:rsidRPr="00161C6E" w:rsidRDefault="00E74A6D" w:rsidP="00E74A6D">
      <w:pPr>
        <w:spacing w:line="260" w:lineRule="atLeast"/>
        <w:rPr>
          <w:rFonts w:ascii="Arial" w:hAnsi="Arial" w:cs="Arial"/>
          <w:i/>
          <w:iCs/>
          <w:sz w:val="20"/>
          <w:lang w:eastAsia="en-US"/>
        </w:rPr>
      </w:pPr>
    </w:p>
    <w:p w14:paraId="6590C2C0" w14:textId="77777777" w:rsidR="00E74A6D" w:rsidRPr="00161C6E" w:rsidRDefault="00E74A6D" w:rsidP="00E74A6D">
      <w:pPr>
        <w:spacing w:line="260" w:lineRule="atLeast"/>
        <w:rPr>
          <w:rFonts w:ascii="Arial" w:hAnsi="Arial" w:cs="Arial"/>
          <w:i/>
          <w:iCs/>
          <w:sz w:val="20"/>
          <w:lang w:eastAsia="en-US"/>
        </w:rPr>
      </w:pPr>
    </w:p>
    <w:p w14:paraId="7D8C1C22" w14:textId="77777777" w:rsidR="00E74A6D" w:rsidRPr="00161C6E" w:rsidRDefault="00E74A6D" w:rsidP="00E74A6D">
      <w:pPr>
        <w:spacing w:line="260" w:lineRule="atLeast"/>
        <w:rPr>
          <w:rFonts w:ascii="Arial" w:hAnsi="Arial" w:cs="Arial"/>
          <w:i/>
          <w:iCs/>
          <w:sz w:val="20"/>
          <w:lang w:eastAsia="en-US"/>
        </w:rPr>
      </w:pPr>
    </w:p>
    <w:p w14:paraId="03204322" w14:textId="77777777" w:rsidR="00E74A6D" w:rsidRPr="00161C6E" w:rsidRDefault="00E74A6D" w:rsidP="00E74A6D">
      <w:pPr>
        <w:spacing w:line="260" w:lineRule="atLeast"/>
        <w:rPr>
          <w:rFonts w:ascii="Arial" w:hAnsi="Arial" w:cs="Arial"/>
          <w:i/>
          <w:iCs/>
          <w:sz w:val="20"/>
          <w:lang w:eastAsia="en-US"/>
        </w:rPr>
      </w:pPr>
    </w:p>
    <w:p w14:paraId="07BC2FB8" w14:textId="77777777" w:rsidR="00E74A6D" w:rsidRPr="00161C6E" w:rsidRDefault="00E74A6D" w:rsidP="00E74A6D">
      <w:pPr>
        <w:spacing w:line="260" w:lineRule="atLeast"/>
        <w:rPr>
          <w:rFonts w:ascii="Arial" w:hAnsi="Arial" w:cs="Arial"/>
          <w:i/>
          <w:iCs/>
          <w:sz w:val="20"/>
          <w:lang w:eastAsia="en-US"/>
        </w:rPr>
      </w:pPr>
    </w:p>
    <w:p w14:paraId="597F5A72" w14:textId="77777777" w:rsidR="00E74A6D" w:rsidRPr="00161C6E" w:rsidRDefault="00E74A6D" w:rsidP="00E74A6D">
      <w:pPr>
        <w:spacing w:line="260" w:lineRule="atLeast"/>
        <w:rPr>
          <w:rFonts w:ascii="Arial" w:hAnsi="Arial" w:cs="Arial"/>
          <w:i/>
          <w:iCs/>
          <w:sz w:val="20"/>
          <w:lang w:eastAsia="en-US"/>
        </w:rPr>
      </w:pPr>
    </w:p>
    <w:p w14:paraId="05BDA585" w14:textId="77777777" w:rsidR="00E74A6D" w:rsidRPr="00161C6E" w:rsidRDefault="00E74A6D" w:rsidP="00E74A6D">
      <w:pPr>
        <w:spacing w:line="260" w:lineRule="atLeast"/>
        <w:rPr>
          <w:rFonts w:ascii="Arial" w:hAnsi="Arial" w:cs="Arial"/>
          <w:i/>
          <w:iCs/>
          <w:sz w:val="20"/>
          <w:lang w:eastAsia="en-US"/>
        </w:rPr>
      </w:pPr>
    </w:p>
    <w:p w14:paraId="578388E7" w14:textId="77777777" w:rsidR="00E74A6D" w:rsidRPr="00161C6E" w:rsidRDefault="00E74A6D" w:rsidP="00E74A6D">
      <w:pPr>
        <w:spacing w:line="260" w:lineRule="atLeast"/>
        <w:rPr>
          <w:rFonts w:ascii="Arial" w:hAnsi="Arial" w:cs="Arial"/>
          <w:i/>
          <w:iCs/>
          <w:sz w:val="20"/>
          <w:lang w:eastAsia="en-US"/>
        </w:rPr>
      </w:pPr>
    </w:p>
    <w:p w14:paraId="6C27D87D" w14:textId="77777777" w:rsidR="00E74A6D" w:rsidRPr="00161C6E" w:rsidRDefault="00E74A6D" w:rsidP="00E74A6D">
      <w:pPr>
        <w:spacing w:line="260" w:lineRule="atLeast"/>
        <w:rPr>
          <w:rFonts w:ascii="Arial" w:hAnsi="Arial" w:cs="Arial"/>
          <w:i/>
          <w:iCs/>
          <w:sz w:val="20"/>
          <w:lang w:eastAsia="en-US"/>
        </w:rPr>
      </w:pPr>
    </w:p>
    <w:p w14:paraId="4FA913B1" w14:textId="77777777" w:rsidR="00E74A6D" w:rsidRPr="00161C6E" w:rsidRDefault="00E74A6D" w:rsidP="00E74A6D">
      <w:pPr>
        <w:spacing w:line="260" w:lineRule="atLeast"/>
        <w:rPr>
          <w:rFonts w:ascii="Arial" w:hAnsi="Arial" w:cs="Arial"/>
          <w:i/>
          <w:iCs/>
          <w:sz w:val="20"/>
          <w:lang w:eastAsia="en-US"/>
        </w:rPr>
      </w:pPr>
    </w:p>
    <w:p w14:paraId="246556E0" w14:textId="77777777" w:rsidR="00E74A6D" w:rsidRPr="00161C6E" w:rsidRDefault="00E74A6D" w:rsidP="00E74A6D">
      <w:pPr>
        <w:spacing w:line="260" w:lineRule="atLeast"/>
        <w:rPr>
          <w:rFonts w:ascii="Arial" w:hAnsi="Arial" w:cs="Arial"/>
          <w:i/>
          <w:iCs/>
          <w:sz w:val="20"/>
          <w:lang w:eastAsia="en-US"/>
        </w:rPr>
      </w:pPr>
    </w:p>
    <w:p w14:paraId="5EC2A697" w14:textId="77777777" w:rsidR="00E74A6D" w:rsidRPr="00161C6E" w:rsidRDefault="00E74A6D" w:rsidP="00E74A6D">
      <w:pPr>
        <w:spacing w:line="260" w:lineRule="atLeast"/>
        <w:rPr>
          <w:rFonts w:ascii="Arial" w:hAnsi="Arial" w:cs="Arial"/>
          <w:i/>
          <w:iCs/>
          <w:sz w:val="20"/>
          <w:lang w:eastAsia="en-US"/>
        </w:rPr>
      </w:pPr>
    </w:p>
    <w:p w14:paraId="6C7DD92D" w14:textId="77777777" w:rsidR="00E74A6D" w:rsidRPr="00161C6E" w:rsidRDefault="00E74A6D" w:rsidP="00E74A6D">
      <w:pPr>
        <w:spacing w:line="260" w:lineRule="atLeast"/>
        <w:rPr>
          <w:rFonts w:ascii="Arial" w:hAnsi="Arial" w:cs="Arial"/>
          <w:i/>
          <w:iCs/>
          <w:sz w:val="20"/>
          <w:lang w:eastAsia="en-US"/>
        </w:rPr>
      </w:pPr>
    </w:p>
    <w:p w14:paraId="330189E3" w14:textId="77777777" w:rsidR="00E74A6D" w:rsidRPr="00161C6E" w:rsidRDefault="00E74A6D" w:rsidP="00E74A6D">
      <w:pPr>
        <w:spacing w:line="260" w:lineRule="atLeast"/>
        <w:rPr>
          <w:rFonts w:ascii="Arial" w:hAnsi="Arial" w:cs="Arial"/>
          <w:i/>
          <w:iCs/>
          <w:sz w:val="20"/>
          <w:lang w:eastAsia="en-US"/>
        </w:rPr>
      </w:pPr>
    </w:p>
    <w:p w14:paraId="5D138ABA" w14:textId="77777777" w:rsidR="00E74A6D" w:rsidRPr="00161C6E" w:rsidRDefault="00E74A6D" w:rsidP="00E74A6D">
      <w:pPr>
        <w:spacing w:line="260" w:lineRule="atLeast"/>
        <w:rPr>
          <w:rFonts w:ascii="Arial" w:hAnsi="Arial" w:cs="Arial"/>
          <w:i/>
          <w:iCs/>
          <w:sz w:val="20"/>
          <w:lang w:eastAsia="en-US"/>
        </w:rPr>
      </w:pPr>
    </w:p>
    <w:p w14:paraId="51BDE36D" w14:textId="77777777" w:rsidR="00E74A6D" w:rsidRPr="00161C6E" w:rsidRDefault="00E74A6D" w:rsidP="00E74A6D">
      <w:pPr>
        <w:spacing w:line="260" w:lineRule="atLeast"/>
        <w:rPr>
          <w:rFonts w:ascii="Arial" w:hAnsi="Arial" w:cs="Arial"/>
          <w:i/>
          <w:iCs/>
          <w:sz w:val="20"/>
          <w:lang w:eastAsia="en-US"/>
        </w:rPr>
      </w:pPr>
    </w:p>
    <w:p w14:paraId="7CCAAEFA" w14:textId="77777777" w:rsidR="00E74A6D" w:rsidRDefault="00E74A6D" w:rsidP="00E74A6D">
      <w:pPr>
        <w:spacing w:line="260" w:lineRule="atLeast"/>
        <w:rPr>
          <w:rFonts w:ascii="Arial" w:hAnsi="Arial" w:cs="Arial"/>
          <w:i/>
          <w:iCs/>
          <w:sz w:val="20"/>
          <w:lang w:eastAsia="en-US"/>
        </w:rPr>
      </w:pPr>
    </w:p>
    <w:p w14:paraId="06A7999F" w14:textId="77777777" w:rsidR="00A4343A" w:rsidRDefault="00A4343A" w:rsidP="00E74A6D">
      <w:pPr>
        <w:spacing w:line="260" w:lineRule="atLeast"/>
        <w:rPr>
          <w:rFonts w:ascii="Arial" w:hAnsi="Arial" w:cs="Arial"/>
          <w:i/>
          <w:iCs/>
          <w:sz w:val="20"/>
          <w:lang w:eastAsia="en-US"/>
        </w:rPr>
      </w:pPr>
    </w:p>
    <w:p w14:paraId="66BD1258" w14:textId="77777777" w:rsidR="00A4343A" w:rsidRDefault="00A4343A" w:rsidP="00E74A6D">
      <w:pPr>
        <w:spacing w:line="260" w:lineRule="atLeast"/>
        <w:rPr>
          <w:rFonts w:ascii="Arial" w:hAnsi="Arial" w:cs="Arial"/>
          <w:i/>
          <w:iCs/>
          <w:sz w:val="20"/>
          <w:lang w:eastAsia="en-US"/>
        </w:rPr>
      </w:pPr>
    </w:p>
    <w:p w14:paraId="7E75B2E6" w14:textId="77777777" w:rsidR="00A4343A" w:rsidRDefault="00A4343A" w:rsidP="00E74A6D">
      <w:pPr>
        <w:spacing w:line="260" w:lineRule="atLeast"/>
        <w:rPr>
          <w:rFonts w:ascii="Arial" w:hAnsi="Arial" w:cs="Arial"/>
          <w:i/>
          <w:iCs/>
          <w:sz w:val="20"/>
          <w:lang w:eastAsia="en-US"/>
        </w:rPr>
      </w:pPr>
    </w:p>
    <w:p w14:paraId="045D2834" w14:textId="77777777" w:rsidR="00A4343A" w:rsidRDefault="00A4343A" w:rsidP="00E74A6D">
      <w:pPr>
        <w:spacing w:line="260" w:lineRule="atLeast"/>
        <w:rPr>
          <w:rFonts w:ascii="Arial" w:hAnsi="Arial" w:cs="Arial"/>
          <w:i/>
          <w:iCs/>
          <w:sz w:val="20"/>
          <w:lang w:eastAsia="en-US"/>
        </w:rPr>
      </w:pPr>
    </w:p>
    <w:p w14:paraId="04DC161B" w14:textId="77777777" w:rsidR="00A4343A" w:rsidRDefault="00A4343A" w:rsidP="00E74A6D">
      <w:pPr>
        <w:spacing w:line="260" w:lineRule="atLeast"/>
        <w:rPr>
          <w:rFonts w:ascii="Arial" w:hAnsi="Arial" w:cs="Arial"/>
          <w:i/>
          <w:iCs/>
          <w:sz w:val="20"/>
          <w:lang w:eastAsia="en-US"/>
        </w:rPr>
      </w:pPr>
    </w:p>
    <w:p w14:paraId="232DCFB8" w14:textId="1C58423D"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F869605"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5935FEEE" w14:textId="77777777" w:rsidR="00E74A6D" w:rsidRPr="00161C6E" w:rsidRDefault="00E74A6D" w:rsidP="00E74A6D">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1C:</w:t>
      </w:r>
      <w:r w:rsidRPr="00161C6E">
        <w:rPr>
          <w:rFonts w:ascii="Arial" w:hAnsi="Arial" w:cs="Arial"/>
          <w:b/>
          <w:sz w:val="20"/>
          <w:szCs w:val="20"/>
          <w:lang w:eastAsia="en-US"/>
        </w:rPr>
        <w:t xml:space="preserve"> Pooblastilo ponudnika/vseh soponudnikov/vseh podizvajalcev za pridobitev potrdila iz kazenske evidence za </w:t>
      </w:r>
      <w:r w:rsidRPr="00161C6E">
        <w:rPr>
          <w:rFonts w:ascii="Arial" w:hAnsi="Arial" w:cs="Arial"/>
          <w:b/>
          <w:sz w:val="20"/>
          <w:szCs w:val="20"/>
        </w:rPr>
        <w:t xml:space="preserve">vse osebe, </w:t>
      </w:r>
      <w:r w:rsidRPr="00161C6E">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161C6E">
        <w:rPr>
          <w:rFonts w:ascii="Arial" w:hAnsi="Arial" w:cs="Arial"/>
          <w:sz w:val="18"/>
          <w:szCs w:val="18"/>
          <w:lang w:eastAsia="en-US"/>
        </w:rPr>
        <w:t xml:space="preserve"> </w:t>
      </w:r>
      <w:r w:rsidRPr="00161C6E">
        <w:rPr>
          <w:rFonts w:ascii="Arial" w:hAnsi="Arial" w:cs="Arial"/>
          <w:b/>
          <w:sz w:val="20"/>
          <w:szCs w:val="20"/>
        </w:rPr>
        <w:t xml:space="preserve">(1. odstavek 75. člena ZJN-3) </w:t>
      </w:r>
    </w:p>
    <w:p w14:paraId="0781C462" w14:textId="77777777" w:rsidR="00E74A6D" w:rsidRPr="00161C6E" w:rsidRDefault="00E74A6D" w:rsidP="00E74A6D">
      <w:pPr>
        <w:spacing w:line="260" w:lineRule="atLeast"/>
        <w:jc w:val="center"/>
        <w:rPr>
          <w:rFonts w:ascii="Arial" w:hAnsi="Arial" w:cs="Arial"/>
          <w:b/>
          <w:sz w:val="20"/>
          <w:szCs w:val="20"/>
          <w:lang w:eastAsia="en-US"/>
        </w:rPr>
      </w:pPr>
    </w:p>
    <w:p w14:paraId="75CF8EF7" w14:textId="1089C729" w:rsidR="00E74A6D" w:rsidRPr="00C01E7C" w:rsidRDefault="00E74A6D" w:rsidP="00E74A6D">
      <w:pPr>
        <w:spacing w:line="260" w:lineRule="atLeast"/>
        <w:jc w:val="both"/>
        <w:rPr>
          <w:rFonts w:ascii="Arial" w:hAnsi="Arial" w:cs="Arial"/>
          <w:b/>
          <w:sz w:val="20"/>
          <w:szCs w:val="20"/>
        </w:rPr>
      </w:pPr>
      <w:r w:rsidRPr="00161C6E">
        <w:rPr>
          <w:rFonts w:ascii="Arial" w:hAnsi="Arial" w:cs="Arial"/>
          <w:b/>
          <w:sz w:val="20"/>
          <w:szCs w:val="20"/>
          <w:lang w:eastAsia="en-US"/>
        </w:rPr>
        <w:t xml:space="preserve">Predmet javnega naročila: </w:t>
      </w:r>
      <w:r w:rsidR="00672A32" w:rsidRPr="00672A32">
        <w:rPr>
          <w:rFonts w:ascii="Arial" w:hAnsi="Arial" w:cs="Arial"/>
          <w:b/>
          <w:sz w:val="20"/>
          <w:szCs w:val="20"/>
          <w:lang w:eastAsia="en-US"/>
        </w:rPr>
        <w:t>Nadgradnja platforme za upravljanje masovnih podatkov gibanja vozil v realnem času</w:t>
      </w:r>
    </w:p>
    <w:p w14:paraId="269313F3" w14:textId="77777777" w:rsidR="00303BF0" w:rsidRPr="00161C6E" w:rsidRDefault="00303BF0" w:rsidP="00E74A6D">
      <w:pPr>
        <w:spacing w:line="260" w:lineRule="atLeast"/>
        <w:jc w:val="both"/>
        <w:rPr>
          <w:rFonts w:ascii="Arial" w:hAnsi="Arial" w:cs="Arial"/>
          <w:b/>
          <w:sz w:val="20"/>
          <w:szCs w:val="20"/>
          <w:lang w:eastAsia="en-US"/>
        </w:rPr>
      </w:pPr>
    </w:p>
    <w:p w14:paraId="36AC9716"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162CFC7D" w14:textId="77777777" w:rsidR="00E74A6D" w:rsidRPr="00161C6E" w:rsidRDefault="00E74A6D" w:rsidP="00E74A6D">
      <w:pPr>
        <w:spacing w:line="260" w:lineRule="atLeast"/>
        <w:rPr>
          <w:rFonts w:ascii="Arial" w:hAnsi="Arial" w:cs="Arial"/>
          <w:b/>
          <w:sz w:val="20"/>
          <w:szCs w:val="20"/>
          <w:lang w:eastAsia="en-US"/>
        </w:rPr>
      </w:pPr>
    </w:p>
    <w:p w14:paraId="56DF048D" w14:textId="77777777" w:rsidR="00B31A65" w:rsidRPr="00B31A65" w:rsidRDefault="00B31A65" w:rsidP="00B31A65">
      <w:pPr>
        <w:rPr>
          <w:rFonts w:ascii="Arial" w:hAnsi="Arial" w:cs="Arial"/>
          <w:b/>
          <w:sz w:val="20"/>
          <w:szCs w:val="20"/>
          <w:lang w:eastAsia="en-US"/>
        </w:rPr>
      </w:pPr>
      <w:r w:rsidRPr="00B31A65">
        <w:rPr>
          <w:rFonts w:ascii="Arial" w:hAnsi="Arial" w:cs="Arial"/>
          <w:b/>
          <w:sz w:val="20"/>
          <w:szCs w:val="20"/>
          <w:lang w:eastAsia="en-US"/>
        </w:rPr>
        <w:t xml:space="preserve">Pooblastilo za fizične osebe gospodarskega subjekta (ponudnik/soponudnik/podizvajalec): </w:t>
      </w:r>
    </w:p>
    <w:p w14:paraId="44BE777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59F97C00" w14:textId="77777777" w:rsidR="00E74A6D" w:rsidRPr="00161C6E" w:rsidRDefault="00E74A6D" w:rsidP="00E74A6D">
      <w:pPr>
        <w:spacing w:line="260" w:lineRule="atLeast"/>
        <w:rPr>
          <w:rFonts w:ascii="Arial" w:hAnsi="Arial" w:cs="Arial"/>
          <w:b/>
          <w:sz w:val="20"/>
          <w:szCs w:val="20"/>
          <w:lang w:eastAsia="en-US"/>
        </w:rPr>
      </w:pPr>
    </w:p>
    <w:p w14:paraId="5316E431" w14:textId="77777777" w:rsidR="00E74A6D" w:rsidRPr="00161C6E" w:rsidRDefault="00E74A6D" w:rsidP="00E74A6D">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E74A6D" w:rsidRPr="00161C6E" w14:paraId="33CEBA01" w14:textId="77777777" w:rsidTr="00E74A6D">
        <w:tc>
          <w:tcPr>
            <w:tcW w:w="8714" w:type="dxa"/>
            <w:gridSpan w:val="2"/>
          </w:tcPr>
          <w:p w14:paraId="303CFDA0"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2EDAA417"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E74A6D" w:rsidRPr="00161C6E" w14:paraId="30B0E11B"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14D5CC5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690CF21B"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5A21F916"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0CB8A6D9"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2E584BD"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44EF1372"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645DA43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7770FEE2"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0DFA3749"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22C9D34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3BA5276" w14:textId="77777777" w:rsidR="00E74A6D" w:rsidRPr="00161C6E" w:rsidRDefault="00E74A6D" w:rsidP="00E74A6D">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5327AAC2"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4CA9CAD0" w14:textId="77777777" w:rsidTr="00E74A6D">
        <w:tc>
          <w:tcPr>
            <w:tcW w:w="3392" w:type="dxa"/>
          </w:tcPr>
          <w:p w14:paraId="1CC296ED" w14:textId="77777777" w:rsidR="00E74A6D" w:rsidRPr="00161C6E" w:rsidRDefault="00E74A6D" w:rsidP="00E74A6D">
            <w:pPr>
              <w:spacing w:line="260" w:lineRule="atLeast"/>
              <w:jc w:val="both"/>
              <w:rPr>
                <w:rFonts w:ascii="Arial" w:hAnsi="Arial" w:cs="Arial"/>
                <w:b/>
                <w:sz w:val="20"/>
                <w:szCs w:val="20"/>
                <w:lang w:eastAsia="en-US"/>
              </w:rPr>
            </w:pPr>
          </w:p>
        </w:tc>
        <w:tc>
          <w:tcPr>
            <w:tcW w:w="5322" w:type="dxa"/>
          </w:tcPr>
          <w:p w14:paraId="7024BE6A" w14:textId="77777777" w:rsidR="00E74A6D" w:rsidRPr="00161C6E" w:rsidRDefault="00E74A6D" w:rsidP="00E74A6D">
            <w:pPr>
              <w:spacing w:line="260" w:lineRule="atLeast"/>
              <w:jc w:val="both"/>
              <w:rPr>
                <w:rFonts w:ascii="Arial" w:hAnsi="Arial" w:cs="Arial"/>
                <w:b/>
                <w:sz w:val="20"/>
                <w:szCs w:val="20"/>
                <w:lang w:eastAsia="en-US"/>
              </w:rPr>
            </w:pPr>
          </w:p>
        </w:tc>
      </w:tr>
    </w:tbl>
    <w:p w14:paraId="28D67364" w14:textId="77777777" w:rsidR="00E74A6D" w:rsidRPr="00161C6E" w:rsidRDefault="00E74A6D" w:rsidP="00E74A6D">
      <w:pPr>
        <w:spacing w:line="260" w:lineRule="atLeast"/>
        <w:jc w:val="both"/>
        <w:rPr>
          <w:rFonts w:ascii="Arial" w:hAnsi="Arial" w:cs="Arial"/>
          <w:i/>
          <w:sz w:val="20"/>
          <w:szCs w:val="20"/>
          <w:lang w:eastAsia="en-US"/>
        </w:rPr>
      </w:pPr>
      <w:r w:rsidRPr="00161C6E">
        <w:rPr>
          <w:rFonts w:ascii="Arial" w:hAnsi="Arial" w:cs="Arial"/>
          <w:i/>
          <w:sz w:val="20"/>
          <w:szCs w:val="20"/>
          <w:lang w:eastAsia="en-US"/>
        </w:rPr>
        <w:t>(ponudnik/vsak soponudnik/vsak podizvajalec že v ponudbi predloži pooblastilo za vse osebe, ki so navedene v prvem odstavku 75. člena ZJN-3)</w:t>
      </w:r>
    </w:p>
    <w:p w14:paraId="46159766" w14:textId="77777777" w:rsidR="00E74A6D" w:rsidRPr="00161C6E" w:rsidRDefault="00E74A6D" w:rsidP="00E74A6D">
      <w:pPr>
        <w:spacing w:line="260" w:lineRule="atLeast"/>
        <w:rPr>
          <w:rFonts w:ascii="Arial" w:hAnsi="Arial" w:cs="Arial"/>
          <w:sz w:val="20"/>
          <w:szCs w:val="20"/>
          <w:lang w:eastAsia="en-US"/>
        </w:rPr>
      </w:pPr>
    </w:p>
    <w:p w14:paraId="455DF640"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14:paraId="40BCD90E" w14:textId="77777777" w:rsidR="00E74A6D" w:rsidRPr="00161C6E" w:rsidRDefault="00E74A6D" w:rsidP="00E74A6D">
      <w:pPr>
        <w:spacing w:line="260" w:lineRule="atLeast"/>
        <w:rPr>
          <w:rFonts w:ascii="Arial" w:hAnsi="Arial" w:cs="Arial"/>
          <w:sz w:val="20"/>
          <w:szCs w:val="20"/>
          <w:lang w:eastAsia="en-US"/>
        </w:rPr>
      </w:pPr>
    </w:p>
    <w:p w14:paraId="27DFC5D4" w14:textId="77777777" w:rsidR="00E74A6D" w:rsidRPr="00161C6E" w:rsidRDefault="00E74A6D" w:rsidP="00E74A6D">
      <w:pPr>
        <w:spacing w:line="260" w:lineRule="atLeast"/>
        <w:rPr>
          <w:rFonts w:ascii="Arial" w:hAnsi="Arial" w:cs="Arial"/>
          <w:sz w:val="20"/>
          <w:szCs w:val="20"/>
          <w:lang w:eastAsia="en-US"/>
        </w:rPr>
      </w:pPr>
    </w:p>
    <w:p w14:paraId="4EB52464" w14:textId="77777777" w:rsidR="00E74A6D" w:rsidRPr="00161C6E" w:rsidRDefault="00E74A6D" w:rsidP="00E74A6D">
      <w:pPr>
        <w:spacing w:line="260" w:lineRule="atLeast"/>
        <w:rPr>
          <w:rFonts w:ascii="Arial" w:hAnsi="Arial" w:cs="Arial"/>
          <w:sz w:val="20"/>
          <w:szCs w:val="20"/>
          <w:lang w:eastAsia="en-US"/>
        </w:rPr>
      </w:pPr>
    </w:p>
    <w:p w14:paraId="1641EA05" w14:textId="77777777" w:rsidR="00E74A6D" w:rsidRPr="00161C6E" w:rsidRDefault="00E74A6D" w:rsidP="00E74A6D">
      <w:pPr>
        <w:spacing w:line="260" w:lineRule="atLeast"/>
        <w:rPr>
          <w:rFonts w:ascii="Arial" w:hAnsi="Arial" w:cs="Arial"/>
          <w:sz w:val="20"/>
          <w:szCs w:val="20"/>
          <w:lang w:eastAsia="en-US"/>
        </w:rPr>
      </w:pPr>
    </w:p>
    <w:p w14:paraId="79BB858C" w14:textId="77777777" w:rsidR="00E74A6D" w:rsidRPr="00161C6E" w:rsidRDefault="00E74A6D" w:rsidP="00E74A6D">
      <w:pPr>
        <w:spacing w:line="260" w:lineRule="atLeast"/>
        <w:rPr>
          <w:rFonts w:ascii="Arial" w:hAnsi="Arial" w:cs="Arial"/>
          <w:sz w:val="20"/>
          <w:szCs w:val="20"/>
          <w:lang w:eastAsia="en-US"/>
        </w:rPr>
      </w:pPr>
    </w:p>
    <w:p w14:paraId="29FF53DB"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4340C61C" w14:textId="77777777" w:rsidR="00E74A6D" w:rsidRPr="00161C6E" w:rsidRDefault="00E74A6D" w:rsidP="00E74A6D">
      <w:pPr>
        <w:spacing w:after="120"/>
        <w:jc w:val="both"/>
        <w:rPr>
          <w:rFonts w:ascii="Arial" w:hAnsi="Arial" w:cs="Arial"/>
          <w:sz w:val="20"/>
          <w:szCs w:val="20"/>
        </w:rPr>
      </w:pPr>
    </w:p>
    <w:p w14:paraId="26FCF9F0" w14:textId="77777777" w:rsidR="00E74A6D" w:rsidRPr="00161C6E" w:rsidRDefault="00E74A6D" w:rsidP="00E74A6D">
      <w:pPr>
        <w:spacing w:after="120"/>
        <w:jc w:val="both"/>
        <w:rPr>
          <w:rFonts w:ascii="Arial" w:hAnsi="Arial" w:cs="Arial"/>
          <w:sz w:val="20"/>
          <w:szCs w:val="20"/>
        </w:rPr>
      </w:pPr>
    </w:p>
    <w:p w14:paraId="520D36E4" w14:textId="77777777" w:rsidR="00E74A6D" w:rsidRPr="00161C6E"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 pooblastitelja</w:t>
      </w:r>
      <w:r>
        <w:rPr>
          <w:rFonts w:ascii="Arial" w:hAnsi="Arial" w:cs="Arial"/>
          <w:sz w:val="20"/>
          <w:szCs w:val="20"/>
        </w:rPr>
        <w:t xml:space="preserve"> (fizične osebe)</w:t>
      </w:r>
      <w:r w:rsidRPr="00161C6E">
        <w:rPr>
          <w:rFonts w:ascii="Arial" w:hAnsi="Arial" w:cs="Arial"/>
          <w:sz w:val="20"/>
          <w:szCs w:val="20"/>
        </w:rPr>
        <w:t>:</w:t>
      </w:r>
    </w:p>
    <w:p w14:paraId="5FFFA656" w14:textId="77777777" w:rsidR="00E74A6D" w:rsidRPr="00161C6E" w:rsidRDefault="00E74A6D" w:rsidP="00E74A6D">
      <w:pPr>
        <w:rPr>
          <w:rFonts w:ascii="Arial" w:hAnsi="Arial" w:cs="Arial"/>
          <w:sz w:val="20"/>
          <w:szCs w:val="20"/>
        </w:rPr>
      </w:pPr>
      <w:r w:rsidRPr="00161C6E">
        <w:rPr>
          <w:rFonts w:ascii="Arial" w:hAnsi="Arial" w:cs="Arial"/>
          <w:sz w:val="20"/>
          <w:szCs w:val="20"/>
        </w:rPr>
        <w:br w:type="page"/>
      </w:r>
    </w:p>
    <w:p w14:paraId="6D9D2574" w14:textId="77777777" w:rsidR="00E74A6D" w:rsidRPr="00161C6E" w:rsidRDefault="00E74A6D" w:rsidP="00E74A6D">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1D:</w:t>
      </w:r>
      <w:r w:rsidRPr="00161C6E">
        <w:rPr>
          <w:rFonts w:ascii="Arial" w:hAnsi="Arial" w:cs="Arial"/>
          <w:b/>
          <w:sz w:val="20"/>
          <w:szCs w:val="20"/>
          <w:lang w:eastAsia="en-US"/>
        </w:rPr>
        <w:t xml:space="preserve"> Pooblastilo naročniku za pridobitev potrdila iz kazenske evidence za ponudnika/vse soponudnike/vse podizvajalce/vsak sodelujoč subjekt - pravna oseba </w:t>
      </w:r>
      <w:r w:rsidRPr="00161C6E">
        <w:rPr>
          <w:rFonts w:ascii="Arial" w:hAnsi="Arial" w:cs="Arial"/>
          <w:b/>
          <w:sz w:val="20"/>
          <w:szCs w:val="20"/>
        </w:rPr>
        <w:t>(1. odst. 75. čl. ZJN- 3)</w:t>
      </w:r>
    </w:p>
    <w:p w14:paraId="40B2C8C7" w14:textId="77777777" w:rsidR="00E74A6D" w:rsidRPr="00161C6E" w:rsidRDefault="00E74A6D" w:rsidP="00E74A6D">
      <w:pPr>
        <w:spacing w:line="260" w:lineRule="atLeast"/>
        <w:jc w:val="both"/>
        <w:rPr>
          <w:rFonts w:ascii="Arial" w:hAnsi="Arial" w:cs="Arial"/>
          <w:b/>
          <w:sz w:val="20"/>
          <w:szCs w:val="20"/>
          <w:lang w:eastAsia="en-US"/>
        </w:rPr>
      </w:pPr>
    </w:p>
    <w:p w14:paraId="25CD5B07" w14:textId="4B26260E" w:rsidR="002E738B" w:rsidRPr="00C01E7C" w:rsidRDefault="00E74A6D" w:rsidP="002E738B">
      <w:pPr>
        <w:spacing w:line="260" w:lineRule="atLeast"/>
        <w:jc w:val="both"/>
        <w:rPr>
          <w:rFonts w:ascii="Arial" w:hAnsi="Arial" w:cs="Arial"/>
          <w:b/>
          <w:sz w:val="20"/>
          <w:szCs w:val="20"/>
        </w:rPr>
      </w:pPr>
      <w:r w:rsidRPr="00161C6E">
        <w:rPr>
          <w:rFonts w:ascii="Arial" w:hAnsi="Arial" w:cs="Arial"/>
          <w:b/>
          <w:sz w:val="20"/>
          <w:szCs w:val="20"/>
          <w:lang w:eastAsia="en-US"/>
        </w:rPr>
        <w:t xml:space="preserve">Predmet javnega naročila: </w:t>
      </w:r>
      <w:r w:rsidR="00672A32" w:rsidRPr="00672A32">
        <w:rPr>
          <w:rFonts w:ascii="Arial" w:hAnsi="Arial" w:cs="Arial"/>
          <w:b/>
          <w:sz w:val="20"/>
          <w:szCs w:val="20"/>
          <w:lang w:eastAsia="en-US"/>
        </w:rPr>
        <w:t>Nadgradnja platforme za upravljanje masovnih podatkov gibanja vozil v realnem času</w:t>
      </w:r>
    </w:p>
    <w:p w14:paraId="5229E220" w14:textId="77777777" w:rsidR="000E0B66" w:rsidRDefault="000E0B66" w:rsidP="000E0B66">
      <w:pPr>
        <w:spacing w:line="260" w:lineRule="atLeast"/>
        <w:jc w:val="both"/>
        <w:rPr>
          <w:rFonts w:ascii="Arial" w:hAnsi="Arial" w:cs="Arial"/>
          <w:b/>
          <w:sz w:val="20"/>
          <w:szCs w:val="20"/>
          <w:lang w:eastAsia="en-US"/>
        </w:rPr>
      </w:pPr>
    </w:p>
    <w:p w14:paraId="2BD4C383" w14:textId="77777777" w:rsidR="00E74A6D" w:rsidRPr="00161C6E" w:rsidRDefault="00E74A6D" w:rsidP="000E0B66">
      <w:pPr>
        <w:spacing w:line="260" w:lineRule="atLeast"/>
        <w:jc w:val="both"/>
        <w:rPr>
          <w:rFonts w:ascii="Arial" w:hAnsi="Arial" w:cs="Arial"/>
          <w:b/>
          <w:sz w:val="20"/>
          <w:szCs w:val="20"/>
          <w:lang w:eastAsia="en-US"/>
        </w:rPr>
      </w:pPr>
      <w:r w:rsidRPr="00161C6E">
        <w:rPr>
          <w:rFonts w:ascii="Arial" w:hAnsi="Arial" w:cs="Arial"/>
          <w:b/>
          <w:sz w:val="20"/>
          <w:szCs w:val="20"/>
          <w:lang w:eastAsia="en-US"/>
        </w:rPr>
        <w:t>Naročnik: Ministrstvo za infrastrukturo, Langusova 4, 1535 Ljubljana</w:t>
      </w:r>
    </w:p>
    <w:p w14:paraId="1C5D42EC" w14:textId="77777777" w:rsidR="00E74A6D" w:rsidRPr="00161C6E" w:rsidRDefault="00E74A6D" w:rsidP="00E74A6D">
      <w:pPr>
        <w:spacing w:line="260" w:lineRule="atLeast"/>
        <w:rPr>
          <w:rFonts w:ascii="Arial" w:hAnsi="Arial" w:cs="Arial"/>
          <w:b/>
          <w:sz w:val="20"/>
          <w:szCs w:val="20"/>
          <w:lang w:eastAsia="en-US"/>
        </w:rPr>
      </w:pPr>
    </w:p>
    <w:p w14:paraId="40DD126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Pooblastilo ponudnika/soponudnika kot pravne osebe: ___________________</w:t>
      </w:r>
    </w:p>
    <w:p w14:paraId="7C17DBDF" w14:textId="77777777" w:rsidR="00E74A6D" w:rsidRPr="00161C6E" w:rsidRDefault="00E74A6D" w:rsidP="00E74A6D">
      <w:pPr>
        <w:spacing w:line="260" w:lineRule="atLeast"/>
        <w:jc w:val="both"/>
        <w:rPr>
          <w:rFonts w:ascii="Arial" w:hAnsi="Arial" w:cs="Arial"/>
          <w:b/>
          <w:sz w:val="20"/>
          <w:szCs w:val="20"/>
          <w:lang w:eastAsia="en-US"/>
        </w:rPr>
      </w:pPr>
    </w:p>
    <w:p w14:paraId="3A5AEDC7"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E74A6D" w:rsidRPr="00161C6E" w14:paraId="1260D315" w14:textId="77777777" w:rsidTr="00E74A6D">
        <w:tc>
          <w:tcPr>
            <w:tcW w:w="9650" w:type="dxa"/>
            <w:gridSpan w:val="2"/>
            <w:shd w:val="clear" w:color="auto" w:fill="auto"/>
          </w:tcPr>
          <w:p w14:paraId="4D60B732"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PODATKI O PRAVNI OSEBI</w:t>
            </w:r>
          </w:p>
        </w:tc>
      </w:tr>
      <w:tr w:rsidR="00E74A6D" w:rsidRPr="00161C6E" w14:paraId="500972D2" w14:textId="77777777" w:rsidTr="00E74A6D">
        <w:tc>
          <w:tcPr>
            <w:tcW w:w="9152" w:type="dxa"/>
            <w:shd w:val="clear" w:color="auto" w:fill="auto"/>
          </w:tcPr>
          <w:p w14:paraId="278E7EE8"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20A75F8D"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75FD8F57" w14:textId="77777777" w:rsidTr="00E74A6D">
        <w:tc>
          <w:tcPr>
            <w:tcW w:w="9152"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E74A6D" w:rsidRPr="00161C6E" w14:paraId="09523380" w14:textId="77777777" w:rsidTr="00E74A6D">
              <w:tc>
                <w:tcPr>
                  <w:tcW w:w="3397" w:type="dxa"/>
                  <w:tcBorders>
                    <w:right w:val="nil"/>
                  </w:tcBorders>
                  <w:shd w:val="clear" w:color="auto" w:fill="auto"/>
                </w:tcPr>
                <w:p w14:paraId="1586D0E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Polno ime pravne osebe:</w:t>
                  </w:r>
                </w:p>
              </w:tc>
              <w:tc>
                <w:tcPr>
                  <w:tcW w:w="5529" w:type="dxa"/>
                  <w:tcBorders>
                    <w:left w:val="nil"/>
                  </w:tcBorders>
                  <w:shd w:val="clear" w:color="auto" w:fill="auto"/>
                </w:tcPr>
                <w:p w14:paraId="70084BD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2FE1946C" w14:textId="77777777" w:rsidTr="00E74A6D">
              <w:tc>
                <w:tcPr>
                  <w:tcW w:w="3397" w:type="dxa"/>
                  <w:shd w:val="clear" w:color="auto" w:fill="auto"/>
                </w:tcPr>
                <w:p w14:paraId="318E789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Sedež pravne osebe:</w:t>
                  </w:r>
                </w:p>
              </w:tc>
              <w:tc>
                <w:tcPr>
                  <w:tcW w:w="5529" w:type="dxa"/>
                  <w:shd w:val="clear" w:color="auto" w:fill="auto"/>
                </w:tcPr>
                <w:p w14:paraId="41B3F59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A4D1910" w14:textId="77777777" w:rsidTr="00E74A6D">
              <w:tc>
                <w:tcPr>
                  <w:tcW w:w="3397" w:type="dxa"/>
                  <w:shd w:val="clear" w:color="auto" w:fill="auto"/>
                </w:tcPr>
                <w:p w14:paraId="7C07C2A8"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Občina sedeža pravne osebe:</w:t>
                  </w:r>
                </w:p>
              </w:tc>
              <w:tc>
                <w:tcPr>
                  <w:tcW w:w="5529" w:type="dxa"/>
                  <w:shd w:val="clear" w:color="auto" w:fill="auto"/>
                </w:tcPr>
                <w:p w14:paraId="50C3958D"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54E47F9E" w14:textId="77777777" w:rsidTr="00E74A6D">
              <w:tc>
                <w:tcPr>
                  <w:tcW w:w="3397" w:type="dxa"/>
                  <w:shd w:val="clear" w:color="auto" w:fill="auto"/>
                </w:tcPr>
                <w:p w14:paraId="7AC768A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Matična številka pravne osebe:</w:t>
                  </w:r>
                </w:p>
              </w:tc>
              <w:tc>
                <w:tcPr>
                  <w:tcW w:w="5529" w:type="dxa"/>
                  <w:shd w:val="clear" w:color="auto" w:fill="auto"/>
                </w:tcPr>
                <w:p w14:paraId="4F06D9F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6DC7BE91" w14:textId="77777777" w:rsidTr="00E74A6D">
              <w:tc>
                <w:tcPr>
                  <w:tcW w:w="3397" w:type="dxa"/>
                  <w:shd w:val="clear" w:color="auto" w:fill="auto"/>
                </w:tcPr>
                <w:p w14:paraId="5D00B4A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Namen izdaje potrdila:</w:t>
                  </w:r>
                </w:p>
              </w:tc>
              <w:tc>
                <w:tcPr>
                  <w:tcW w:w="5529" w:type="dxa"/>
                  <w:shd w:val="clear" w:color="auto" w:fill="auto"/>
                </w:tcPr>
                <w:p w14:paraId="7F1F45DA"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Preverjanje izpolnjevanja osnovnih pogojev ponudnika v postopku oddaje javnega naročila (1. odst. 75. čl. ZJN-3)</w:t>
                  </w:r>
                </w:p>
              </w:tc>
            </w:tr>
          </w:tbl>
          <w:p w14:paraId="22E6C2FA"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09D2C5DE"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4E62C9ED" w14:textId="77777777" w:rsidTr="00E74A6D">
        <w:tc>
          <w:tcPr>
            <w:tcW w:w="9152" w:type="dxa"/>
            <w:shd w:val="clear" w:color="auto" w:fill="auto"/>
          </w:tcPr>
          <w:p w14:paraId="1B70F791"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57D62BFF" w14:textId="77777777" w:rsidR="00E74A6D" w:rsidRPr="00161C6E" w:rsidRDefault="00E74A6D" w:rsidP="00E74A6D">
            <w:pPr>
              <w:spacing w:line="260" w:lineRule="atLeast"/>
              <w:jc w:val="center"/>
              <w:rPr>
                <w:rFonts w:ascii="Arial" w:hAnsi="Arial" w:cs="Arial"/>
                <w:b/>
                <w:sz w:val="20"/>
                <w:szCs w:val="20"/>
                <w:lang w:eastAsia="en-US"/>
              </w:rPr>
            </w:pPr>
          </w:p>
        </w:tc>
      </w:tr>
    </w:tbl>
    <w:p w14:paraId="3EE95F57" w14:textId="77777777" w:rsidR="00E74A6D" w:rsidRPr="00161C6E" w:rsidRDefault="00E74A6D" w:rsidP="00E74A6D">
      <w:pPr>
        <w:rPr>
          <w:rFonts w:ascii="Arial" w:hAnsi="Arial" w:cs="Arial"/>
          <w:i/>
          <w:sz w:val="20"/>
          <w:szCs w:val="20"/>
          <w:lang w:eastAsia="en-US"/>
        </w:rPr>
      </w:pPr>
      <w:r w:rsidRPr="00161C6E">
        <w:rPr>
          <w:rFonts w:ascii="Arial" w:hAnsi="Arial" w:cs="Arial"/>
          <w:i/>
          <w:sz w:val="20"/>
          <w:szCs w:val="20"/>
          <w:lang w:eastAsia="en-US"/>
        </w:rPr>
        <w:t>(izpolniti za vsak gospodarski subjekt posebej in predložiti že v ponudbi)</w:t>
      </w:r>
    </w:p>
    <w:p w14:paraId="19FB6912" w14:textId="77777777" w:rsidR="00E74A6D" w:rsidRPr="00161C6E" w:rsidRDefault="00E74A6D" w:rsidP="00E74A6D">
      <w:pPr>
        <w:spacing w:line="260" w:lineRule="atLeast"/>
        <w:rPr>
          <w:rFonts w:ascii="Arial" w:hAnsi="Arial" w:cs="Arial"/>
          <w:sz w:val="20"/>
          <w:szCs w:val="20"/>
          <w:lang w:eastAsia="en-US"/>
        </w:rPr>
      </w:pPr>
    </w:p>
    <w:p w14:paraId="5CFA908F" w14:textId="77777777" w:rsidR="00E74A6D" w:rsidRPr="00161C6E" w:rsidRDefault="00E74A6D" w:rsidP="00E74A6D">
      <w:pPr>
        <w:spacing w:line="260" w:lineRule="atLeast"/>
        <w:jc w:val="both"/>
        <w:rPr>
          <w:rFonts w:ascii="Arial" w:hAnsi="Arial" w:cs="Arial"/>
          <w:sz w:val="20"/>
          <w:szCs w:val="20"/>
          <w:lang w:eastAsia="en-US"/>
        </w:rPr>
      </w:pPr>
    </w:p>
    <w:p w14:paraId="1388A08F" w14:textId="77777777" w:rsidR="00E74A6D" w:rsidRPr="00161C6E" w:rsidRDefault="00E74A6D" w:rsidP="00E74A6D">
      <w:pPr>
        <w:spacing w:line="260" w:lineRule="atLeast"/>
        <w:jc w:val="both"/>
        <w:rPr>
          <w:rFonts w:ascii="Arial" w:hAnsi="Arial" w:cs="Arial"/>
          <w:sz w:val="20"/>
          <w:szCs w:val="20"/>
          <w:lang w:eastAsia="en-US"/>
        </w:rPr>
      </w:pPr>
    </w:p>
    <w:p w14:paraId="7B8442EC"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 Langusova 4, 1535 Ljubljana, da pridobi vse podatke iz kazenske evidence za potrebe preverjanja izpolnjevanja osnovnih pogojev za priznanje sposobnosti  v konkretnem postopku oddaje javnega naročila.</w:t>
      </w:r>
    </w:p>
    <w:p w14:paraId="1C0841AF" w14:textId="77777777" w:rsidR="00E74A6D" w:rsidRPr="00161C6E" w:rsidRDefault="00E74A6D" w:rsidP="00E74A6D">
      <w:pPr>
        <w:spacing w:line="260" w:lineRule="atLeast"/>
        <w:jc w:val="both"/>
        <w:rPr>
          <w:rFonts w:ascii="Arial" w:hAnsi="Arial" w:cs="Arial"/>
          <w:sz w:val="20"/>
          <w:szCs w:val="20"/>
          <w:lang w:eastAsia="en-US"/>
        </w:rPr>
      </w:pPr>
    </w:p>
    <w:p w14:paraId="03CCAA6C" w14:textId="77777777" w:rsidR="00E74A6D" w:rsidRPr="00161C6E" w:rsidRDefault="00E74A6D" w:rsidP="00E74A6D">
      <w:pPr>
        <w:spacing w:line="260" w:lineRule="atLeast"/>
        <w:rPr>
          <w:rFonts w:ascii="Arial" w:hAnsi="Arial" w:cs="Arial"/>
          <w:sz w:val="20"/>
          <w:szCs w:val="20"/>
          <w:lang w:eastAsia="en-US"/>
        </w:rPr>
      </w:pPr>
    </w:p>
    <w:p w14:paraId="5DB2AE86" w14:textId="77777777" w:rsidR="00E74A6D" w:rsidRPr="00161C6E" w:rsidRDefault="00E74A6D" w:rsidP="00E74A6D">
      <w:pPr>
        <w:spacing w:line="260" w:lineRule="atLeast"/>
        <w:rPr>
          <w:rFonts w:ascii="Arial" w:hAnsi="Arial" w:cs="Arial"/>
          <w:sz w:val="20"/>
          <w:szCs w:val="20"/>
          <w:lang w:eastAsia="en-US"/>
        </w:rPr>
      </w:pPr>
    </w:p>
    <w:p w14:paraId="2ADE3AD9" w14:textId="77777777" w:rsidR="00E74A6D" w:rsidRPr="00161C6E" w:rsidRDefault="00E74A6D" w:rsidP="00E74A6D">
      <w:pPr>
        <w:spacing w:line="260" w:lineRule="atLeast"/>
        <w:rPr>
          <w:rFonts w:ascii="Arial" w:hAnsi="Arial" w:cs="Arial"/>
          <w:sz w:val="20"/>
          <w:szCs w:val="20"/>
          <w:lang w:eastAsia="en-US"/>
        </w:rPr>
      </w:pPr>
    </w:p>
    <w:p w14:paraId="2A846D73" w14:textId="77777777" w:rsidR="00E74A6D" w:rsidRPr="00161C6E" w:rsidRDefault="00E74A6D" w:rsidP="00E74A6D">
      <w:pPr>
        <w:spacing w:line="260" w:lineRule="atLeast"/>
        <w:rPr>
          <w:rFonts w:ascii="Arial" w:hAnsi="Arial" w:cs="Arial"/>
          <w:sz w:val="20"/>
          <w:szCs w:val="20"/>
          <w:lang w:eastAsia="en-US"/>
        </w:rPr>
      </w:pPr>
    </w:p>
    <w:p w14:paraId="3567ADB8"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580369F" w14:textId="77777777" w:rsidR="00E74A6D" w:rsidRPr="00161C6E" w:rsidRDefault="00E74A6D" w:rsidP="00E74A6D">
      <w:pPr>
        <w:spacing w:after="120"/>
        <w:jc w:val="both"/>
        <w:rPr>
          <w:rFonts w:ascii="Arial" w:hAnsi="Arial" w:cs="Arial"/>
          <w:sz w:val="20"/>
          <w:szCs w:val="20"/>
        </w:rPr>
      </w:pPr>
    </w:p>
    <w:p w14:paraId="02BC563F" w14:textId="77777777" w:rsidR="00E74A6D" w:rsidRPr="00161C6E" w:rsidRDefault="00E74A6D" w:rsidP="00E74A6D">
      <w:pPr>
        <w:spacing w:after="120"/>
        <w:jc w:val="both"/>
        <w:rPr>
          <w:rFonts w:ascii="Arial" w:hAnsi="Arial" w:cs="Arial"/>
          <w:sz w:val="20"/>
          <w:szCs w:val="20"/>
        </w:rPr>
      </w:pPr>
    </w:p>
    <w:p w14:paraId="14715744" w14:textId="249955F4" w:rsidR="00E74A6D" w:rsidRDefault="00E74A6D" w:rsidP="0001646A">
      <w:pPr>
        <w:tabs>
          <w:tab w:val="right" w:pos="9072"/>
        </w:tabs>
        <w:spacing w:after="120"/>
        <w:jc w:val="center"/>
        <w:rPr>
          <w:rFonts w:ascii="Arial" w:hAnsi="Arial" w:cs="Arial"/>
          <w:sz w:val="20"/>
          <w:szCs w:val="20"/>
        </w:rPr>
      </w:pPr>
      <w:r w:rsidRPr="00161C6E">
        <w:rPr>
          <w:rFonts w:ascii="Arial" w:hAnsi="Arial" w:cs="Arial"/>
          <w:sz w:val="20"/>
          <w:szCs w:val="20"/>
        </w:rPr>
        <w:tab/>
        <w:t>podpis zakonitega zastopnika</w:t>
      </w:r>
      <w:r>
        <w:rPr>
          <w:rFonts w:ascii="Arial" w:hAnsi="Arial" w:cs="Arial"/>
          <w:sz w:val="20"/>
          <w:szCs w:val="20"/>
        </w:rPr>
        <w:t xml:space="preserve"> pravne osebe</w:t>
      </w:r>
      <w:r w:rsidRPr="00161C6E">
        <w:rPr>
          <w:rFonts w:ascii="Arial" w:hAnsi="Arial" w:cs="Arial"/>
          <w:sz w:val="20"/>
          <w:szCs w:val="20"/>
        </w:rPr>
        <w:t>:</w:t>
      </w:r>
    </w:p>
    <w:p w14:paraId="29832D0F" w14:textId="00E42964" w:rsidR="00683CE7" w:rsidRDefault="00683CE7" w:rsidP="0001646A">
      <w:pPr>
        <w:tabs>
          <w:tab w:val="right" w:pos="9072"/>
        </w:tabs>
        <w:spacing w:after="120"/>
        <w:jc w:val="center"/>
        <w:rPr>
          <w:rFonts w:ascii="Arial" w:hAnsi="Arial" w:cs="Arial"/>
          <w:sz w:val="20"/>
          <w:szCs w:val="20"/>
        </w:rPr>
      </w:pPr>
    </w:p>
    <w:p w14:paraId="38346258" w14:textId="78C19A50"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17"/>
          <w:footerReference w:type="default" r:id="rId18"/>
          <w:headerReference w:type="first" r:id="rId19"/>
          <w:footerReference w:type="first" r:id="rId20"/>
          <w:pgSz w:w="11900" w:h="16840" w:code="9"/>
          <w:pgMar w:top="851" w:right="843" w:bottom="851" w:left="1134" w:header="964" w:footer="794" w:gutter="0"/>
          <w:cols w:space="708"/>
          <w:titlePg/>
          <w:docGrid w:linePitch="326"/>
        </w:sectPr>
      </w:pPr>
    </w:p>
    <w:p w14:paraId="541C1962" w14:textId="77777777" w:rsidR="005722D3" w:rsidRPr="00C30B22"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F45174">
        <w:rPr>
          <w:rFonts w:ascii="Arial" w:hAnsi="Arial" w:cs="Arial"/>
          <w:b/>
          <w:sz w:val="20"/>
          <w:szCs w:val="20"/>
        </w:rPr>
        <w:lastRenderedPageBreak/>
        <w:t>Obrazec 2:</w:t>
      </w:r>
      <w:r w:rsidRPr="00841163">
        <w:rPr>
          <w:rFonts w:ascii="Arial" w:hAnsi="Arial" w:cs="Arial"/>
          <w:b/>
          <w:sz w:val="20"/>
          <w:szCs w:val="20"/>
        </w:rPr>
        <w:t xml:space="preserve"> IZJAVA PONUDNIKA O IZPOLNJEVANJU REFERENČNIH ZAHTEV</w:t>
      </w:r>
    </w:p>
    <w:p w14:paraId="55069CF1" w14:textId="77777777" w:rsidR="005722D3" w:rsidRPr="00161C6E" w:rsidRDefault="005722D3" w:rsidP="005722D3">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5722D3" w:rsidRPr="00161C6E" w14:paraId="48CF1AC8"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9BFA94E" w14:textId="77777777" w:rsidR="005722D3" w:rsidRPr="00161C6E" w:rsidRDefault="005722D3" w:rsidP="005722D3">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3.2.3</w:t>
            </w:r>
            <w:r>
              <w:rPr>
                <w:rFonts w:ascii="Arial" w:hAnsi="Arial" w:cs="Arial"/>
                <w:i/>
                <w:iCs/>
                <w:sz w:val="20"/>
                <w:szCs w:val="20"/>
              </w:rPr>
              <w:t>.1</w:t>
            </w:r>
            <w:r w:rsidRPr="00161C6E">
              <w:rPr>
                <w:rFonts w:ascii="Arial" w:hAnsi="Arial" w:cs="Arial"/>
                <w:i/>
                <w:iCs/>
                <w:sz w:val="20"/>
                <w:szCs w:val="20"/>
              </w:rPr>
              <w:t xml:space="preserve"> razpisne dokumentacije</w:t>
            </w:r>
          </w:p>
        </w:tc>
      </w:tr>
      <w:tr w:rsidR="005722D3" w:rsidRPr="00161C6E" w14:paraId="1C969E66" w14:textId="77777777" w:rsidTr="005722D3">
        <w:tc>
          <w:tcPr>
            <w:tcW w:w="4536" w:type="dxa"/>
            <w:tcBorders>
              <w:top w:val="single" w:sz="4" w:space="0" w:color="auto"/>
              <w:left w:val="single" w:sz="4" w:space="0" w:color="auto"/>
              <w:bottom w:val="single" w:sz="4" w:space="0" w:color="auto"/>
              <w:right w:val="single" w:sz="4" w:space="0" w:color="auto"/>
            </w:tcBorders>
          </w:tcPr>
          <w:p w14:paraId="4C4357D4" w14:textId="3C6578DA" w:rsidR="005722D3" w:rsidRDefault="005722D3" w:rsidP="005722D3">
            <w:pPr>
              <w:spacing w:line="260" w:lineRule="atLeast"/>
              <w:rPr>
                <w:rFonts w:ascii="Arial" w:hAnsi="Arial" w:cs="Arial"/>
                <w:b/>
                <w:bCs/>
                <w:i/>
                <w:iCs/>
              </w:rPr>
            </w:pPr>
            <w:r w:rsidRPr="00161C6E">
              <w:rPr>
                <w:rFonts w:ascii="Arial" w:hAnsi="Arial" w:cs="Arial"/>
                <w:b/>
                <w:bCs/>
                <w:i/>
                <w:iCs/>
              </w:rPr>
              <w:t>Naziv referenčnega projekta:</w:t>
            </w:r>
          </w:p>
          <w:p w14:paraId="4E8D2C71" w14:textId="77777777" w:rsidR="005722D3" w:rsidRPr="00161C6E" w:rsidRDefault="005722D3" w:rsidP="005722D3">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8EECF62" w14:textId="77777777" w:rsidR="005722D3" w:rsidRPr="00161C6E" w:rsidRDefault="005722D3" w:rsidP="005722D3">
            <w:pPr>
              <w:spacing w:before="60" w:after="60"/>
              <w:rPr>
                <w:rFonts w:ascii="Arial" w:hAnsi="Arial" w:cs="Arial"/>
                <w:b/>
                <w:bCs/>
                <w:iCs/>
                <w:sz w:val="20"/>
                <w:szCs w:val="20"/>
              </w:rPr>
            </w:pPr>
          </w:p>
        </w:tc>
      </w:tr>
      <w:tr w:rsidR="005722D3" w:rsidRPr="00161C6E" w14:paraId="19E442FD" w14:textId="77777777" w:rsidTr="005722D3">
        <w:tc>
          <w:tcPr>
            <w:tcW w:w="4536" w:type="dxa"/>
            <w:tcBorders>
              <w:top w:val="single" w:sz="4" w:space="0" w:color="auto"/>
              <w:left w:val="single" w:sz="4" w:space="0" w:color="auto"/>
              <w:bottom w:val="single" w:sz="4" w:space="0" w:color="auto"/>
              <w:right w:val="single" w:sz="4" w:space="0" w:color="auto"/>
            </w:tcBorders>
            <w:shd w:val="clear" w:color="auto" w:fill="auto"/>
          </w:tcPr>
          <w:p w14:paraId="59476095" w14:textId="77777777" w:rsidR="005722D3" w:rsidRDefault="005722D3" w:rsidP="005722D3">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22511071" w14:textId="77777777" w:rsidR="005722D3" w:rsidRPr="00161C6E" w:rsidRDefault="005722D3" w:rsidP="005722D3">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AF09080" w14:textId="77777777" w:rsidR="005722D3" w:rsidRPr="00161C6E" w:rsidRDefault="005722D3" w:rsidP="005722D3">
            <w:pPr>
              <w:spacing w:before="60" w:after="60"/>
              <w:rPr>
                <w:rFonts w:ascii="Arial" w:hAnsi="Arial" w:cs="Arial"/>
                <w:b/>
                <w:bCs/>
                <w:iCs/>
                <w:sz w:val="20"/>
                <w:szCs w:val="20"/>
              </w:rPr>
            </w:pPr>
          </w:p>
        </w:tc>
      </w:tr>
      <w:tr w:rsidR="005722D3" w:rsidRPr="00161C6E" w14:paraId="7466A382" w14:textId="77777777" w:rsidTr="005722D3">
        <w:tc>
          <w:tcPr>
            <w:tcW w:w="4536" w:type="dxa"/>
            <w:tcBorders>
              <w:top w:val="single" w:sz="4" w:space="0" w:color="auto"/>
              <w:left w:val="single" w:sz="4" w:space="0" w:color="auto"/>
              <w:bottom w:val="single" w:sz="4" w:space="0" w:color="auto"/>
              <w:right w:val="single" w:sz="4" w:space="0" w:color="auto"/>
            </w:tcBorders>
          </w:tcPr>
          <w:p w14:paraId="64EA9822" w14:textId="77777777" w:rsidR="005722D3" w:rsidRPr="00161C6E" w:rsidRDefault="005722D3" w:rsidP="005722D3">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6DB4159" w14:textId="77777777" w:rsidR="005722D3" w:rsidRPr="00161C6E" w:rsidRDefault="005722D3" w:rsidP="005722D3">
            <w:pPr>
              <w:spacing w:before="60" w:after="60"/>
              <w:rPr>
                <w:rFonts w:ascii="Arial" w:hAnsi="Arial" w:cs="Arial"/>
                <w:b/>
                <w:bCs/>
                <w:iCs/>
                <w:sz w:val="20"/>
                <w:szCs w:val="20"/>
              </w:rPr>
            </w:pPr>
          </w:p>
        </w:tc>
      </w:tr>
      <w:tr w:rsidR="005722D3" w:rsidRPr="00161C6E" w14:paraId="5787963D" w14:textId="77777777" w:rsidTr="005722D3">
        <w:tc>
          <w:tcPr>
            <w:tcW w:w="4536" w:type="dxa"/>
            <w:tcBorders>
              <w:top w:val="single" w:sz="4" w:space="0" w:color="auto"/>
              <w:left w:val="single" w:sz="4" w:space="0" w:color="auto"/>
              <w:bottom w:val="single" w:sz="4" w:space="0" w:color="auto"/>
              <w:right w:val="single" w:sz="4" w:space="0" w:color="auto"/>
            </w:tcBorders>
          </w:tcPr>
          <w:p w14:paraId="209BAA90" w14:textId="77777777" w:rsidR="005722D3" w:rsidRDefault="005722D3" w:rsidP="005722D3">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0EEB255D" w14:textId="77777777" w:rsidR="005722D3" w:rsidRPr="00161C6E" w:rsidRDefault="005722D3" w:rsidP="005722D3">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6E052C76" w14:textId="77777777" w:rsidR="005722D3" w:rsidRPr="00161C6E" w:rsidRDefault="005722D3" w:rsidP="005722D3">
            <w:pPr>
              <w:spacing w:before="60" w:after="60"/>
              <w:rPr>
                <w:rFonts w:ascii="Arial" w:hAnsi="Arial" w:cs="Arial"/>
                <w:b/>
                <w:bCs/>
                <w:iCs/>
                <w:sz w:val="20"/>
                <w:szCs w:val="20"/>
              </w:rPr>
            </w:pPr>
          </w:p>
        </w:tc>
      </w:tr>
      <w:tr w:rsidR="005722D3" w:rsidRPr="00161C6E" w14:paraId="3AB6F479" w14:textId="77777777" w:rsidTr="005722D3">
        <w:tc>
          <w:tcPr>
            <w:tcW w:w="4536" w:type="dxa"/>
            <w:tcBorders>
              <w:top w:val="single" w:sz="4" w:space="0" w:color="auto"/>
              <w:left w:val="single" w:sz="4" w:space="0" w:color="auto"/>
              <w:bottom w:val="single" w:sz="4" w:space="0" w:color="auto"/>
              <w:right w:val="single" w:sz="4" w:space="0" w:color="auto"/>
            </w:tcBorders>
          </w:tcPr>
          <w:p w14:paraId="079B873E" w14:textId="77777777" w:rsidR="005722D3" w:rsidRPr="00161C6E" w:rsidRDefault="005722D3" w:rsidP="005722D3">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74A00A45" w14:textId="77777777" w:rsidR="005722D3" w:rsidRPr="00161C6E" w:rsidRDefault="005722D3" w:rsidP="005722D3">
            <w:pPr>
              <w:spacing w:before="60" w:after="60"/>
              <w:rPr>
                <w:rFonts w:ascii="Arial" w:hAnsi="Arial" w:cs="Arial"/>
                <w:b/>
                <w:bCs/>
                <w:iCs/>
                <w:sz w:val="20"/>
                <w:szCs w:val="20"/>
              </w:rPr>
            </w:pPr>
          </w:p>
        </w:tc>
      </w:tr>
      <w:tr w:rsidR="005722D3" w:rsidRPr="00161C6E" w14:paraId="4C370B9E" w14:textId="77777777" w:rsidTr="005722D3">
        <w:tc>
          <w:tcPr>
            <w:tcW w:w="4536" w:type="dxa"/>
            <w:tcBorders>
              <w:top w:val="single" w:sz="4" w:space="0" w:color="auto"/>
              <w:left w:val="single" w:sz="4" w:space="0" w:color="auto"/>
              <w:bottom w:val="single" w:sz="4" w:space="0" w:color="auto"/>
              <w:right w:val="single" w:sz="4" w:space="0" w:color="auto"/>
            </w:tcBorders>
          </w:tcPr>
          <w:p w14:paraId="17CDA618" w14:textId="77777777" w:rsidR="005722D3" w:rsidRPr="001C0593" w:rsidRDefault="005722D3" w:rsidP="005722D3">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47699BEB" w14:textId="77777777" w:rsidR="005722D3" w:rsidRPr="00161C6E" w:rsidRDefault="005722D3" w:rsidP="005722D3">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398F5EDD" w14:textId="77777777" w:rsidR="005722D3" w:rsidRPr="00161C6E" w:rsidRDefault="005722D3" w:rsidP="005722D3">
            <w:pPr>
              <w:spacing w:before="60" w:after="60"/>
              <w:rPr>
                <w:rFonts w:ascii="Arial" w:hAnsi="Arial" w:cs="Arial"/>
                <w:b/>
                <w:bCs/>
                <w:iCs/>
                <w:sz w:val="20"/>
                <w:szCs w:val="20"/>
              </w:rPr>
            </w:pPr>
          </w:p>
        </w:tc>
      </w:tr>
      <w:tr w:rsidR="004E352A" w:rsidRPr="00161C6E" w14:paraId="2AD396F5" w14:textId="77777777" w:rsidTr="005722D3">
        <w:tc>
          <w:tcPr>
            <w:tcW w:w="4536" w:type="dxa"/>
            <w:tcBorders>
              <w:top w:val="single" w:sz="4" w:space="0" w:color="auto"/>
              <w:left w:val="single" w:sz="4" w:space="0" w:color="auto"/>
              <w:bottom w:val="single" w:sz="4" w:space="0" w:color="auto"/>
              <w:right w:val="single" w:sz="4" w:space="0" w:color="auto"/>
            </w:tcBorders>
          </w:tcPr>
          <w:p w14:paraId="584F073F" w14:textId="7A0A618F" w:rsidR="004E352A" w:rsidRDefault="004E352A" w:rsidP="004E352A">
            <w:pPr>
              <w:spacing w:line="260" w:lineRule="atLeast"/>
              <w:rPr>
                <w:rFonts w:ascii="Arial" w:hAnsi="Arial" w:cs="Arial"/>
                <w:i/>
                <w:iCs/>
                <w:sz w:val="20"/>
                <w:lang w:eastAsia="en-US"/>
              </w:rPr>
            </w:pPr>
            <w:r>
              <w:rPr>
                <w:rFonts w:ascii="Arial" w:hAnsi="Arial" w:cs="Arial"/>
                <w:i/>
                <w:iCs/>
                <w:sz w:val="20"/>
                <w:lang w:eastAsia="en-US"/>
              </w:rPr>
              <w:t>Vrednost projekta v EUR brez DDV</w:t>
            </w:r>
            <w:r w:rsidR="008D7B3E">
              <w:rPr>
                <w:rFonts w:ascii="Arial" w:hAnsi="Arial" w:cs="Arial"/>
                <w:i/>
                <w:iCs/>
                <w:sz w:val="20"/>
                <w:lang w:eastAsia="en-US"/>
              </w:rPr>
              <w:t>:</w:t>
            </w:r>
          </w:p>
        </w:tc>
        <w:tc>
          <w:tcPr>
            <w:tcW w:w="5245" w:type="dxa"/>
            <w:tcBorders>
              <w:top w:val="single" w:sz="4" w:space="0" w:color="auto"/>
              <w:left w:val="single" w:sz="4" w:space="0" w:color="auto"/>
              <w:bottom w:val="single" w:sz="4" w:space="0" w:color="auto"/>
              <w:right w:val="single" w:sz="4" w:space="0" w:color="auto"/>
            </w:tcBorders>
          </w:tcPr>
          <w:p w14:paraId="6AD5E589" w14:textId="77777777" w:rsidR="004E352A" w:rsidRPr="00161C6E" w:rsidRDefault="004E352A" w:rsidP="005722D3">
            <w:pPr>
              <w:spacing w:before="60" w:after="60"/>
              <w:rPr>
                <w:rFonts w:ascii="Arial" w:hAnsi="Arial" w:cs="Arial"/>
                <w:b/>
                <w:bCs/>
                <w:iCs/>
                <w:sz w:val="20"/>
                <w:szCs w:val="20"/>
              </w:rPr>
            </w:pPr>
          </w:p>
        </w:tc>
      </w:tr>
      <w:tr w:rsidR="00B9198B" w:rsidRPr="00161C6E" w14:paraId="6A26132A" w14:textId="77777777" w:rsidTr="005722D3">
        <w:tc>
          <w:tcPr>
            <w:tcW w:w="4536" w:type="dxa"/>
            <w:tcBorders>
              <w:top w:val="single" w:sz="4" w:space="0" w:color="auto"/>
              <w:left w:val="single" w:sz="4" w:space="0" w:color="auto"/>
              <w:bottom w:val="single" w:sz="4" w:space="0" w:color="auto"/>
              <w:right w:val="single" w:sz="4" w:space="0" w:color="auto"/>
            </w:tcBorders>
          </w:tcPr>
          <w:p w14:paraId="14020334" w14:textId="5CDAB0F2" w:rsidR="00B9198B" w:rsidRPr="00B9198B" w:rsidRDefault="00B9198B" w:rsidP="00B9198B">
            <w:pPr>
              <w:spacing w:line="260" w:lineRule="atLeast"/>
              <w:rPr>
                <w:rFonts w:ascii="Arial" w:hAnsi="Arial" w:cs="Arial"/>
                <w:i/>
                <w:iCs/>
                <w:sz w:val="20"/>
                <w:lang w:eastAsia="en-US"/>
              </w:rPr>
            </w:pPr>
            <w:r w:rsidRPr="00B9198B">
              <w:rPr>
                <w:rFonts w:ascii="Arial" w:hAnsi="Arial"/>
                <w:i/>
                <w:iCs/>
                <w:sz w:val="20"/>
              </w:rPr>
              <w:t>Referenčni projekt izpolnjuje naslednje zahteve, da:</w:t>
            </w:r>
          </w:p>
        </w:tc>
        <w:tc>
          <w:tcPr>
            <w:tcW w:w="5245" w:type="dxa"/>
            <w:tcBorders>
              <w:top w:val="single" w:sz="4" w:space="0" w:color="auto"/>
              <w:left w:val="single" w:sz="4" w:space="0" w:color="auto"/>
              <w:bottom w:val="single" w:sz="4" w:space="0" w:color="auto"/>
              <w:right w:val="single" w:sz="4" w:space="0" w:color="auto"/>
            </w:tcBorders>
          </w:tcPr>
          <w:p w14:paraId="1981C7CB" w14:textId="77777777" w:rsidR="00B9198B" w:rsidRPr="00A1039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sidRPr="00A1039B">
              <w:rPr>
                <w:rFonts w:ascii="Arial" w:hAnsi="Arial" w:cs="Arial"/>
                <w:sz w:val="20"/>
              </w:rPr>
              <w:t>je rešitev v operativni trenutni uporabi v času objave tega javnega naročila</w:t>
            </w:r>
            <w:r>
              <w:rPr>
                <w:rFonts w:ascii="Arial" w:hAnsi="Arial" w:cs="Arial"/>
                <w:sz w:val="20"/>
              </w:rPr>
              <w:t xml:space="preserve"> (</w:t>
            </w:r>
            <w:r w:rsidRPr="00673539">
              <w:rPr>
                <w:rFonts w:ascii="Arial" w:hAnsi="Arial" w:cs="Arial"/>
                <w:b/>
                <w:sz w:val="20"/>
              </w:rPr>
              <w:t>obkroži: DA / NE</w:t>
            </w:r>
            <w:r>
              <w:rPr>
                <w:rFonts w:ascii="Arial" w:hAnsi="Arial" w:cs="Arial"/>
                <w:sz w:val="20"/>
              </w:rPr>
              <w:t>)</w:t>
            </w:r>
            <w:r w:rsidRPr="00A1039B">
              <w:rPr>
                <w:rFonts w:ascii="Arial" w:hAnsi="Arial" w:cs="Arial"/>
                <w:sz w:val="20"/>
              </w:rPr>
              <w:t>;</w:t>
            </w:r>
          </w:p>
          <w:p w14:paraId="22DA68E0" w14:textId="77777777" w:rsidR="00B9198B" w:rsidRPr="00A1039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sidRPr="00A1039B">
              <w:rPr>
                <w:rFonts w:ascii="Arial" w:hAnsi="Arial" w:cs="Arial"/>
                <w:sz w:val="20"/>
              </w:rPr>
              <w:t>je rešitev izvedena na naročnikovi strojni in sistemski programski opremi na naročnikovi lokaciji (on- premise)</w:t>
            </w:r>
            <w:r>
              <w:rPr>
                <w:rFonts w:ascii="Arial" w:hAnsi="Arial" w:cs="Arial"/>
                <w:sz w:val="20"/>
              </w:rPr>
              <w:t xml:space="preserve"> (</w:t>
            </w:r>
            <w:r w:rsidRPr="00F717D0">
              <w:rPr>
                <w:rFonts w:ascii="Arial" w:hAnsi="Arial" w:cs="Arial"/>
                <w:b/>
                <w:sz w:val="20"/>
              </w:rPr>
              <w:t>obkroži: DA / NE</w:t>
            </w:r>
            <w:r>
              <w:rPr>
                <w:rFonts w:ascii="Arial" w:hAnsi="Arial" w:cs="Arial"/>
                <w:sz w:val="20"/>
              </w:rPr>
              <w:t>)</w:t>
            </w:r>
            <w:r w:rsidRPr="00A1039B">
              <w:rPr>
                <w:rFonts w:ascii="Arial" w:hAnsi="Arial" w:cs="Arial"/>
                <w:sz w:val="20"/>
              </w:rPr>
              <w:t>;</w:t>
            </w:r>
          </w:p>
          <w:p w14:paraId="2FF620B5" w14:textId="3F71934E" w:rsidR="00B9198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sidRPr="00A1039B">
              <w:rPr>
                <w:rFonts w:ascii="Arial" w:hAnsi="Arial" w:cs="Arial"/>
                <w:sz w:val="20"/>
              </w:rPr>
              <w:t>rešitev omogoča sočasno uporabo vsaj dveh različnih virov FCD podatkov</w:t>
            </w:r>
            <w:r>
              <w:rPr>
                <w:rFonts w:ascii="Arial" w:hAnsi="Arial" w:cs="Arial"/>
                <w:sz w:val="20"/>
              </w:rPr>
              <w:t xml:space="preserve"> </w:t>
            </w:r>
            <w:r w:rsidRPr="00A1039B">
              <w:rPr>
                <w:rFonts w:ascii="Arial" w:hAnsi="Arial" w:cs="Arial"/>
                <w:sz w:val="20"/>
              </w:rPr>
              <w:t xml:space="preserve">gibanja vozil  </w:t>
            </w:r>
            <w:r>
              <w:rPr>
                <w:rFonts w:ascii="Arial" w:hAnsi="Arial" w:cs="Arial"/>
                <w:sz w:val="20"/>
              </w:rPr>
              <w:t xml:space="preserve">. </w:t>
            </w:r>
            <w:r w:rsidRPr="00673539">
              <w:rPr>
                <w:rFonts w:ascii="Arial" w:hAnsi="Arial" w:cs="Arial"/>
                <w:b/>
                <w:sz w:val="20"/>
              </w:rPr>
              <w:t>Ustrezno obkroži</w:t>
            </w:r>
            <w:r>
              <w:rPr>
                <w:rFonts w:ascii="Arial" w:hAnsi="Arial" w:cs="Arial"/>
                <w:sz w:val="20"/>
              </w:rPr>
              <w:t>:</w:t>
            </w:r>
          </w:p>
          <w:p w14:paraId="10519699" w14:textId="77777777" w:rsidR="00B9198B" w:rsidRDefault="00B9198B" w:rsidP="00B9198B">
            <w:pPr>
              <w:pStyle w:val="Odstavekseznama"/>
              <w:widowControl w:val="0"/>
              <w:numPr>
                <w:ilvl w:val="1"/>
                <w:numId w:val="44"/>
              </w:numPr>
              <w:tabs>
                <w:tab w:val="left" w:pos="346"/>
              </w:tabs>
              <w:spacing w:before="60" w:after="60"/>
              <w:contextualSpacing/>
              <w:jc w:val="both"/>
              <w:rPr>
                <w:rFonts w:ascii="Arial" w:hAnsi="Arial" w:cs="Arial"/>
                <w:sz w:val="20"/>
              </w:rPr>
            </w:pPr>
            <w:r w:rsidRPr="00A1039B">
              <w:rPr>
                <w:rFonts w:ascii="Arial" w:hAnsi="Arial" w:cs="Arial"/>
                <w:sz w:val="20"/>
              </w:rPr>
              <w:t xml:space="preserve">surovi podatki, </w:t>
            </w:r>
          </w:p>
          <w:p w14:paraId="250B3311" w14:textId="77777777" w:rsidR="00B9198B" w:rsidRDefault="00B9198B" w:rsidP="00B9198B">
            <w:pPr>
              <w:pStyle w:val="Odstavekseznama"/>
              <w:widowControl w:val="0"/>
              <w:numPr>
                <w:ilvl w:val="1"/>
                <w:numId w:val="44"/>
              </w:numPr>
              <w:tabs>
                <w:tab w:val="left" w:pos="346"/>
              </w:tabs>
              <w:spacing w:before="60" w:after="60"/>
              <w:contextualSpacing/>
              <w:jc w:val="both"/>
              <w:rPr>
                <w:rFonts w:ascii="Arial" w:hAnsi="Arial" w:cs="Arial"/>
                <w:sz w:val="20"/>
              </w:rPr>
            </w:pPr>
            <w:r w:rsidRPr="00A1039B">
              <w:rPr>
                <w:rFonts w:ascii="Arial" w:hAnsi="Arial" w:cs="Arial"/>
                <w:sz w:val="20"/>
              </w:rPr>
              <w:t xml:space="preserve">števci prometa, </w:t>
            </w:r>
          </w:p>
          <w:p w14:paraId="39B2D197" w14:textId="77777777" w:rsidR="00B9198B" w:rsidRDefault="00B9198B" w:rsidP="00B9198B">
            <w:pPr>
              <w:pStyle w:val="Odstavekseznama"/>
              <w:widowControl w:val="0"/>
              <w:numPr>
                <w:ilvl w:val="1"/>
                <w:numId w:val="44"/>
              </w:numPr>
              <w:tabs>
                <w:tab w:val="left" w:pos="346"/>
              </w:tabs>
              <w:spacing w:before="60" w:after="60"/>
              <w:contextualSpacing/>
              <w:jc w:val="both"/>
              <w:rPr>
                <w:rFonts w:ascii="Arial" w:hAnsi="Arial" w:cs="Arial"/>
                <w:sz w:val="20"/>
              </w:rPr>
            </w:pPr>
            <w:r w:rsidRPr="00A1039B">
              <w:rPr>
                <w:rFonts w:ascii="Arial" w:hAnsi="Arial" w:cs="Arial"/>
                <w:sz w:val="20"/>
              </w:rPr>
              <w:t>zdru</w:t>
            </w:r>
            <w:r>
              <w:rPr>
                <w:rFonts w:ascii="Arial" w:hAnsi="Arial" w:cs="Arial"/>
                <w:sz w:val="20"/>
              </w:rPr>
              <w:t>ženi (»fused«) FCD podatki,</w:t>
            </w:r>
            <w:r w:rsidRPr="00A1039B">
              <w:rPr>
                <w:rFonts w:ascii="Arial" w:hAnsi="Arial" w:cs="Arial"/>
                <w:sz w:val="20"/>
              </w:rPr>
              <w:t xml:space="preserve"> </w:t>
            </w:r>
          </w:p>
          <w:p w14:paraId="1C1F7376" w14:textId="705AA76E" w:rsidR="00B9198B" w:rsidRPr="00DF2DF0"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sidRPr="00DF2DF0">
              <w:rPr>
                <w:rFonts w:ascii="Arial" w:hAnsi="Arial" w:cs="Arial"/>
                <w:sz w:val="20"/>
              </w:rPr>
              <w:t xml:space="preserve">rešitev omogoča določitev potovalnih poti na osnovi primerjave in analize zaporednih lokacijskih točk </w:t>
            </w:r>
            <w:r w:rsidR="00552CA8" w:rsidRPr="00A1039B">
              <w:rPr>
                <w:rFonts w:ascii="Arial" w:hAnsi="Arial" w:cs="Arial"/>
                <w:sz w:val="20"/>
              </w:rPr>
              <w:t>s popravkom poti glede na digitalni zemljevid (Route Matching)</w:t>
            </w:r>
            <w:r w:rsidR="00552CA8" w:rsidRPr="00DF2DF0">
              <w:rPr>
                <w:rFonts w:ascii="Arial" w:hAnsi="Arial" w:cs="Arial"/>
                <w:sz w:val="20"/>
              </w:rPr>
              <w:t xml:space="preserve"> </w:t>
            </w:r>
            <w:r w:rsidRPr="00DF2DF0">
              <w:rPr>
                <w:rFonts w:ascii="Arial" w:hAnsi="Arial" w:cs="Arial"/>
                <w:sz w:val="20"/>
              </w:rPr>
              <w:t>(</w:t>
            </w:r>
            <w:r w:rsidRPr="00DF2DF0">
              <w:rPr>
                <w:rFonts w:ascii="Arial" w:hAnsi="Arial" w:cs="Arial"/>
                <w:b/>
                <w:sz w:val="20"/>
              </w:rPr>
              <w:t>obkroži: DA / NE</w:t>
            </w:r>
            <w:r w:rsidRPr="00DF2DF0">
              <w:rPr>
                <w:rFonts w:ascii="Arial" w:hAnsi="Arial" w:cs="Arial"/>
                <w:sz w:val="20"/>
              </w:rPr>
              <w:t>);</w:t>
            </w:r>
          </w:p>
          <w:p w14:paraId="7D9D3507" w14:textId="676B5894" w:rsidR="00B9198B" w:rsidRPr="00A1039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sidRPr="00A1039B">
              <w:rPr>
                <w:rFonts w:ascii="Arial" w:hAnsi="Arial" w:cs="Arial"/>
                <w:sz w:val="20"/>
              </w:rPr>
              <w:t xml:space="preserve">rešitev obsega vizualizacijo stanja na cestni infrastrukturi z nastavljivim načinom vizualizacije trenutnega stanja in odstopanj od normalnega prometnega toka ter vključuje ikonični prikaz alarmov (alarm) in dogodkov (events) na </w:t>
            </w:r>
            <w:r w:rsidR="00137E4C">
              <w:rPr>
                <w:rFonts w:ascii="Arial" w:hAnsi="Arial" w:cs="Arial"/>
                <w:sz w:val="20"/>
              </w:rPr>
              <w:t>zemljevidu</w:t>
            </w:r>
            <w:r w:rsidRPr="00A1039B">
              <w:rPr>
                <w:rFonts w:ascii="Arial" w:hAnsi="Arial" w:cs="Arial"/>
                <w:sz w:val="20"/>
              </w:rPr>
              <w:t>, ki so proženi iz lastne obdelave FCD podatkov ali preko API vmesnikov</w:t>
            </w:r>
            <w:r>
              <w:rPr>
                <w:rFonts w:ascii="Arial" w:hAnsi="Arial" w:cs="Arial"/>
                <w:sz w:val="20"/>
              </w:rPr>
              <w:t xml:space="preserve"> (</w:t>
            </w:r>
            <w:r w:rsidRPr="00F717D0">
              <w:rPr>
                <w:rFonts w:ascii="Arial" w:hAnsi="Arial" w:cs="Arial"/>
                <w:b/>
                <w:sz w:val="20"/>
              </w:rPr>
              <w:t>obkroži: DA / NE</w:t>
            </w:r>
            <w:r>
              <w:rPr>
                <w:rFonts w:ascii="Arial" w:hAnsi="Arial" w:cs="Arial"/>
                <w:sz w:val="20"/>
              </w:rPr>
              <w:t>)</w:t>
            </w:r>
            <w:r w:rsidRPr="00A1039B">
              <w:rPr>
                <w:rFonts w:ascii="Arial" w:hAnsi="Arial" w:cs="Arial"/>
                <w:sz w:val="20"/>
              </w:rPr>
              <w:t>;</w:t>
            </w:r>
          </w:p>
          <w:p w14:paraId="13085278" w14:textId="77777777" w:rsidR="00B9198B" w:rsidRPr="00A1039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sidRPr="00A1039B">
              <w:rPr>
                <w:rFonts w:ascii="Arial" w:hAnsi="Arial" w:cs="Arial"/>
                <w:sz w:val="20"/>
              </w:rPr>
              <w:t>rešitev obsega vizualizacijo prometne analitike (Traffic Analytics) z obveznim prikazom najmanj vizualizacije porazdelitve hitrost/čas (Traffic heatmap) in/ali časovnim prikazom posameznih poti (Single Route Tracks) za poljubno izbran segment ali cestni odsek</w:t>
            </w:r>
            <w:r>
              <w:rPr>
                <w:rFonts w:ascii="Arial" w:hAnsi="Arial" w:cs="Arial"/>
                <w:sz w:val="20"/>
              </w:rPr>
              <w:t xml:space="preserve"> (</w:t>
            </w:r>
            <w:r w:rsidRPr="00F717D0">
              <w:rPr>
                <w:rFonts w:ascii="Arial" w:hAnsi="Arial" w:cs="Arial"/>
                <w:b/>
                <w:sz w:val="20"/>
              </w:rPr>
              <w:t>obkroži: DA / NE</w:t>
            </w:r>
            <w:r>
              <w:rPr>
                <w:rFonts w:ascii="Arial" w:hAnsi="Arial" w:cs="Arial"/>
                <w:sz w:val="20"/>
              </w:rPr>
              <w:t>)</w:t>
            </w:r>
            <w:r w:rsidRPr="00A1039B">
              <w:rPr>
                <w:rFonts w:ascii="Arial" w:hAnsi="Arial" w:cs="Arial"/>
                <w:sz w:val="20"/>
              </w:rPr>
              <w:t>;</w:t>
            </w:r>
          </w:p>
          <w:p w14:paraId="41508210" w14:textId="77777777" w:rsidR="00B9198B" w:rsidRPr="00A1039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sidRPr="00A1039B">
              <w:rPr>
                <w:rFonts w:ascii="Arial" w:hAnsi="Arial" w:cs="Arial"/>
                <w:sz w:val="20"/>
              </w:rPr>
              <w:t>javno dostopna rešitev omogoča dostop do prometnih informacij v smislu DATEXII in TPEG publikacij in DATEXII profilov</w:t>
            </w:r>
            <w:r>
              <w:rPr>
                <w:rFonts w:ascii="Arial" w:hAnsi="Arial" w:cs="Arial"/>
                <w:sz w:val="20"/>
              </w:rPr>
              <w:t xml:space="preserve"> (</w:t>
            </w:r>
            <w:r w:rsidRPr="00F717D0">
              <w:rPr>
                <w:rFonts w:ascii="Arial" w:hAnsi="Arial" w:cs="Arial"/>
                <w:b/>
                <w:sz w:val="20"/>
              </w:rPr>
              <w:t>obkroži: DA / NE</w:t>
            </w:r>
            <w:r>
              <w:rPr>
                <w:rFonts w:ascii="Arial" w:hAnsi="Arial" w:cs="Arial"/>
                <w:sz w:val="20"/>
              </w:rPr>
              <w:t>)</w:t>
            </w:r>
            <w:r w:rsidRPr="00A1039B">
              <w:rPr>
                <w:rFonts w:ascii="Arial" w:hAnsi="Arial" w:cs="Arial"/>
                <w:sz w:val="20"/>
              </w:rPr>
              <w:t>;</w:t>
            </w:r>
          </w:p>
          <w:p w14:paraId="489A69B1" w14:textId="77777777" w:rsidR="00B9198B" w:rsidRPr="00A1039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sidRPr="00A1039B">
              <w:rPr>
                <w:rFonts w:ascii="Arial" w:hAnsi="Arial" w:cs="Arial"/>
                <w:sz w:val="20"/>
              </w:rPr>
              <w:t>rešitev omogoča lokacijsko referenciranje z</w:t>
            </w:r>
            <w:r>
              <w:rPr>
                <w:rFonts w:ascii="Arial" w:hAnsi="Arial" w:cs="Arial"/>
                <w:sz w:val="20"/>
              </w:rPr>
              <w:t xml:space="preserve"> </w:t>
            </w:r>
            <w:r w:rsidRPr="00673539">
              <w:rPr>
                <w:rFonts w:ascii="Arial" w:hAnsi="Arial" w:cs="Arial"/>
                <w:b/>
                <w:sz w:val="20"/>
              </w:rPr>
              <w:t>(ustrezno obkroži)</w:t>
            </w:r>
            <w:r w:rsidRPr="00A1039B">
              <w:rPr>
                <w:rFonts w:ascii="Arial" w:hAnsi="Arial" w:cs="Arial"/>
                <w:sz w:val="20"/>
              </w:rPr>
              <w:t>:</w:t>
            </w:r>
          </w:p>
          <w:p w14:paraId="66D588E2" w14:textId="77777777" w:rsidR="00B9198B" w:rsidRPr="00A1039B" w:rsidRDefault="00B9198B" w:rsidP="00B9198B">
            <w:pPr>
              <w:pStyle w:val="Odstavekseznama"/>
              <w:widowControl w:val="0"/>
              <w:numPr>
                <w:ilvl w:val="1"/>
                <w:numId w:val="44"/>
              </w:numPr>
              <w:tabs>
                <w:tab w:val="left" w:pos="346"/>
              </w:tabs>
              <w:spacing w:before="60" w:after="60"/>
              <w:contextualSpacing/>
              <w:jc w:val="both"/>
              <w:rPr>
                <w:rFonts w:ascii="Arial" w:hAnsi="Arial" w:cs="Arial"/>
                <w:sz w:val="20"/>
              </w:rPr>
            </w:pPr>
            <w:r w:rsidRPr="00A1039B">
              <w:rPr>
                <w:rFonts w:ascii="Arial" w:hAnsi="Arial" w:cs="Arial"/>
                <w:sz w:val="20"/>
              </w:rPr>
              <w:t>metodo linearnega referenciranja (odsek in stacionaža),</w:t>
            </w:r>
          </w:p>
          <w:p w14:paraId="28F14149" w14:textId="77777777" w:rsidR="00B9198B" w:rsidRPr="00A1039B" w:rsidRDefault="00B9198B" w:rsidP="00B9198B">
            <w:pPr>
              <w:pStyle w:val="Odstavekseznama"/>
              <w:widowControl w:val="0"/>
              <w:numPr>
                <w:ilvl w:val="1"/>
                <w:numId w:val="44"/>
              </w:numPr>
              <w:tabs>
                <w:tab w:val="left" w:pos="346"/>
              </w:tabs>
              <w:spacing w:before="60" w:after="60"/>
              <w:contextualSpacing/>
              <w:jc w:val="both"/>
              <w:rPr>
                <w:rFonts w:ascii="Arial" w:hAnsi="Arial" w:cs="Arial"/>
                <w:sz w:val="20"/>
              </w:rPr>
            </w:pPr>
            <w:r w:rsidRPr="00A1039B">
              <w:rPr>
                <w:rFonts w:ascii="Arial" w:hAnsi="Arial" w:cs="Arial"/>
                <w:sz w:val="20"/>
              </w:rPr>
              <w:t>metodo AlertC,</w:t>
            </w:r>
          </w:p>
          <w:p w14:paraId="4A6258AC" w14:textId="77777777" w:rsidR="00B9198B" w:rsidRPr="00A1039B" w:rsidRDefault="00B9198B" w:rsidP="00B9198B">
            <w:pPr>
              <w:pStyle w:val="Odstavekseznama"/>
              <w:widowControl w:val="0"/>
              <w:numPr>
                <w:ilvl w:val="1"/>
                <w:numId w:val="44"/>
              </w:numPr>
              <w:tabs>
                <w:tab w:val="left" w:pos="346"/>
              </w:tabs>
              <w:spacing w:before="60" w:after="60"/>
              <w:contextualSpacing/>
              <w:jc w:val="both"/>
              <w:rPr>
                <w:rFonts w:ascii="Arial" w:hAnsi="Arial" w:cs="Arial"/>
                <w:sz w:val="20"/>
              </w:rPr>
            </w:pPr>
            <w:r w:rsidRPr="00A1039B">
              <w:rPr>
                <w:rFonts w:ascii="Arial" w:hAnsi="Arial" w:cs="Arial"/>
                <w:sz w:val="20"/>
              </w:rPr>
              <w:t>metodo OpenLR,</w:t>
            </w:r>
          </w:p>
          <w:p w14:paraId="39F09F71" w14:textId="77777777" w:rsidR="00B9198B" w:rsidRPr="00A1039B" w:rsidRDefault="00B9198B" w:rsidP="00B9198B">
            <w:pPr>
              <w:pStyle w:val="Odstavekseznama"/>
              <w:widowControl w:val="0"/>
              <w:numPr>
                <w:ilvl w:val="1"/>
                <w:numId w:val="44"/>
              </w:numPr>
              <w:tabs>
                <w:tab w:val="left" w:pos="346"/>
              </w:tabs>
              <w:spacing w:before="60" w:after="60"/>
              <w:contextualSpacing/>
              <w:jc w:val="both"/>
              <w:rPr>
                <w:rFonts w:ascii="Arial" w:hAnsi="Arial" w:cs="Arial"/>
                <w:sz w:val="20"/>
              </w:rPr>
            </w:pPr>
            <w:r w:rsidRPr="00A1039B">
              <w:rPr>
                <w:rFonts w:ascii="Arial" w:hAnsi="Arial" w:cs="Arial"/>
                <w:sz w:val="20"/>
              </w:rPr>
              <w:t xml:space="preserve">s koordinatami skladno z WGS84 </w:t>
            </w:r>
            <w:r w:rsidRPr="00A1039B">
              <w:rPr>
                <w:rFonts w:ascii="Arial" w:hAnsi="Arial" w:cs="Arial"/>
                <w:sz w:val="20"/>
              </w:rPr>
              <w:lastRenderedPageBreak/>
              <w:t>koordinatnim sistemom,</w:t>
            </w:r>
          </w:p>
          <w:p w14:paraId="5F218D89" w14:textId="77777777" w:rsidR="00B9198B" w:rsidRPr="00A1039B" w:rsidRDefault="00B9198B" w:rsidP="00B9198B">
            <w:pPr>
              <w:pStyle w:val="Odstavekseznama"/>
              <w:widowControl w:val="0"/>
              <w:numPr>
                <w:ilvl w:val="1"/>
                <w:numId w:val="44"/>
              </w:numPr>
              <w:tabs>
                <w:tab w:val="left" w:pos="346"/>
              </w:tabs>
              <w:spacing w:before="60" w:after="60"/>
              <w:contextualSpacing/>
              <w:jc w:val="both"/>
              <w:rPr>
                <w:rFonts w:ascii="Arial" w:hAnsi="Arial" w:cs="Arial"/>
                <w:sz w:val="20"/>
              </w:rPr>
            </w:pPr>
            <w:r w:rsidRPr="00A1039B">
              <w:rPr>
                <w:rFonts w:ascii="Arial" w:hAnsi="Arial" w:cs="Arial"/>
                <w:sz w:val="20"/>
              </w:rPr>
              <w:t>s koordinatami skladni z D48 in D96 državnim koordinatnim sistemom;</w:t>
            </w:r>
          </w:p>
          <w:p w14:paraId="253FB8A8" w14:textId="2E1F9BAC" w:rsidR="00B9198B" w:rsidRPr="00A1039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Pr>
                <w:rFonts w:ascii="Arial" w:hAnsi="Arial" w:cs="Arial"/>
                <w:sz w:val="20"/>
              </w:rPr>
              <w:t>rešitev uporablja odprtokodn</w:t>
            </w:r>
            <w:r w:rsidR="00137E4C">
              <w:rPr>
                <w:rFonts w:ascii="Arial" w:hAnsi="Arial" w:cs="Arial"/>
                <w:sz w:val="20"/>
              </w:rPr>
              <w:t>i</w:t>
            </w:r>
            <w:r w:rsidR="000F7EF2">
              <w:rPr>
                <w:rFonts w:ascii="Arial" w:hAnsi="Arial" w:cs="Arial"/>
                <w:sz w:val="20"/>
              </w:rPr>
              <w:t xml:space="preserve"> </w:t>
            </w:r>
            <w:r w:rsidR="00137E4C">
              <w:rPr>
                <w:rFonts w:ascii="Arial" w:hAnsi="Arial" w:cs="Arial"/>
                <w:sz w:val="20"/>
              </w:rPr>
              <w:t xml:space="preserve">zemljevid </w:t>
            </w:r>
            <w:r w:rsidRPr="00A1039B">
              <w:rPr>
                <w:rFonts w:ascii="Arial" w:hAnsi="Arial" w:cs="Arial"/>
                <w:sz w:val="20"/>
              </w:rPr>
              <w:t>(OpenStreetMap ali INSPIRE) za vizualizacijo prometnega omrežja na klientih s prikazom stanja po segmentih do dolžine največ 100 metrov</w:t>
            </w:r>
            <w:r>
              <w:rPr>
                <w:rFonts w:ascii="Arial" w:hAnsi="Arial" w:cs="Arial"/>
                <w:sz w:val="20"/>
              </w:rPr>
              <w:t xml:space="preserve"> (</w:t>
            </w:r>
            <w:r w:rsidRPr="00F717D0">
              <w:rPr>
                <w:rFonts w:ascii="Arial" w:hAnsi="Arial" w:cs="Arial"/>
                <w:b/>
                <w:sz w:val="20"/>
              </w:rPr>
              <w:t>obkroži: DA / NE</w:t>
            </w:r>
            <w:r>
              <w:rPr>
                <w:rFonts w:ascii="Arial" w:hAnsi="Arial" w:cs="Arial"/>
                <w:sz w:val="20"/>
              </w:rPr>
              <w:t>);</w:t>
            </w:r>
          </w:p>
          <w:p w14:paraId="189BD07D" w14:textId="6F4AA34F" w:rsidR="00B9198B" w:rsidRPr="00A1039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Pr>
                <w:rFonts w:ascii="Arial" w:hAnsi="Arial" w:cs="Arial"/>
                <w:sz w:val="20"/>
              </w:rPr>
              <w:t>rešitev uporablja prometn</w:t>
            </w:r>
            <w:r w:rsidR="00137E4C">
              <w:rPr>
                <w:rFonts w:ascii="Arial" w:hAnsi="Arial" w:cs="Arial"/>
                <w:sz w:val="20"/>
              </w:rPr>
              <w:t>i</w:t>
            </w:r>
            <w:r w:rsidR="000F7EF2">
              <w:rPr>
                <w:rFonts w:ascii="Arial" w:hAnsi="Arial" w:cs="Arial"/>
                <w:sz w:val="20"/>
              </w:rPr>
              <w:t xml:space="preserve"> </w:t>
            </w:r>
            <w:r w:rsidR="00137E4C">
              <w:rPr>
                <w:rFonts w:ascii="Arial" w:hAnsi="Arial" w:cs="Arial"/>
                <w:sz w:val="20"/>
              </w:rPr>
              <w:t>zemljevid</w:t>
            </w:r>
            <w:r w:rsidRPr="00A1039B">
              <w:rPr>
                <w:rFonts w:ascii="Arial" w:hAnsi="Arial" w:cs="Arial"/>
                <w:sz w:val="20"/>
              </w:rPr>
              <w:t>, državno cestno omrežje in podatke, vezane na prometno infrastrukturo (npr. banka cestnih podatkov oziroma ang. »road data bank«) ter funkcionalnost določevanja optimalnih poti</w:t>
            </w:r>
            <w:r>
              <w:rPr>
                <w:rFonts w:ascii="Arial" w:hAnsi="Arial" w:cs="Arial"/>
                <w:sz w:val="20"/>
              </w:rPr>
              <w:t xml:space="preserve"> (</w:t>
            </w:r>
            <w:r w:rsidRPr="00F717D0">
              <w:rPr>
                <w:rFonts w:ascii="Arial" w:hAnsi="Arial" w:cs="Arial"/>
                <w:b/>
                <w:sz w:val="20"/>
              </w:rPr>
              <w:t>obkroži: DA / NE</w:t>
            </w:r>
            <w:r>
              <w:rPr>
                <w:rFonts w:ascii="Arial" w:hAnsi="Arial" w:cs="Arial"/>
                <w:sz w:val="20"/>
              </w:rPr>
              <w:t>)</w:t>
            </w:r>
            <w:r w:rsidRPr="00A1039B">
              <w:rPr>
                <w:rFonts w:ascii="Arial" w:hAnsi="Arial" w:cs="Arial"/>
                <w:sz w:val="20"/>
              </w:rPr>
              <w:t>;</w:t>
            </w:r>
          </w:p>
          <w:p w14:paraId="2C99FB84" w14:textId="77777777" w:rsidR="00B9198B" w:rsidRPr="00A1039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sidRPr="00A1039B">
              <w:rPr>
                <w:rFonts w:ascii="Arial" w:hAnsi="Arial" w:cs="Arial"/>
                <w:sz w:val="20"/>
              </w:rPr>
              <w:t>rešitev uporablja TMC lokacijsko tabelo na javnem cestnem omrežju (JCO) in so na voljo dogodkovne tabele za to omrežje kot informacijska storitev</w:t>
            </w:r>
            <w:r>
              <w:rPr>
                <w:rFonts w:ascii="Arial" w:hAnsi="Arial" w:cs="Arial"/>
                <w:sz w:val="20"/>
              </w:rPr>
              <w:t xml:space="preserve"> (</w:t>
            </w:r>
            <w:r w:rsidRPr="00F717D0">
              <w:rPr>
                <w:rFonts w:ascii="Arial" w:hAnsi="Arial" w:cs="Arial"/>
                <w:b/>
                <w:sz w:val="20"/>
              </w:rPr>
              <w:t>obkroži: DA / NE</w:t>
            </w:r>
            <w:r>
              <w:rPr>
                <w:rFonts w:ascii="Arial" w:hAnsi="Arial" w:cs="Arial"/>
                <w:sz w:val="20"/>
              </w:rPr>
              <w:t>)</w:t>
            </w:r>
            <w:r w:rsidRPr="00A1039B">
              <w:rPr>
                <w:rFonts w:ascii="Arial" w:hAnsi="Arial" w:cs="Arial"/>
                <w:sz w:val="20"/>
              </w:rPr>
              <w:t>;</w:t>
            </w:r>
          </w:p>
          <w:p w14:paraId="2A52C1F5" w14:textId="77777777" w:rsidR="00B9198B" w:rsidRPr="00A1039B" w:rsidRDefault="00B9198B" w:rsidP="00B9198B">
            <w:pPr>
              <w:pStyle w:val="Odstavekseznama"/>
              <w:widowControl w:val="0"/>
              <w:numPr>
                <w:ilvl w:val="0"/>
                <w:numId w:val="44"/>
              </w:numPr>
              <w:tabs>
                <w:tab w:val="left" w:pos="346"/>
              </w:tabs>
              <w:spacing w:before="60" w:after="60"/>
              <w:contextualSpacing/>
              <w:jc w:val="both"/>
              <w:rPr>
                <w:rFonts w:ascii="Arial" w:hAnsi="Arial" w:cs="Arial"/>
                <w:sz w:val="20"/>
              </w:rPr>
            </w:pPr>
            <w:r w:rsidRPr="00A1039B">
              <w:rPr>
                <w:rFonts w:ascii="Arial" w:hAnsi="Arial" w:cs="Arial"/>
                <w:sz w:val="20"/>
              </w:rPr>
              <w:t>rešitev obsega operativno implementacijo izmenjave podatkov po protokolu DATEXII na mednarodni ali medregionalni ravni s konkretno navedbo institucij</w:t>
            </w:r>
            <w:r>
              <w:rPr>
                <w:rFonts w:ascii="Arial" w:hAnsi="Arial" w:cs="Arial"/>
                <w:sz w:val="20"/>
              </w:rPr>
              <w:t xml:space="preserve"> (</w:t>
            </w:r>
            <w:r w:rsidRPr="00F717D0">
              <w:rPr>
                <w:rFonts w:ascii="Arial" w:hAnsi="Arial" w:cs="Arial"/>
                <w:b/>
                <w:sz w:val="20"/>
              </w:rPr>
              <w:t>obkroži: DA / NE</w:t>
            </w:r>
            <w:r>
              <w:rPr>
                <w:rFonts w:ascii="Arial" w:hAnsi="Arial" w:cs="Arial"/>
                <w:sz w:val="20"/>
              </w:rPr>
              <w:t xml:space="preserve">) </w:t>
            </w:r>
            <w:r w:rsidRPr="00A1039B">
              <w:rPr>
                <w:rFonts w:ascii="Arial" w:hAnsi="Arial" w:cs="Arial"/>
                <w:sz w:val="20"/>
              </w:rPr>
              <w:t>;</w:t>
            </w:r>
          </w:p>
          <w:p w14:paraId="2C418F60" w14:textId="228590C7" w:rsidR="00B9198B" w:rsidRPr="00161C6E" w:rsidRDefault="00DF2DF0" w:rsidP="00B9198B">
            <w:pPr>
              <w:spacing w:before="60" w:after="60"/>
              <w:rPr>
                <w:rFonts w:ascii="Arial" w:hAnsi="Arial" w:cs="Arial"/>
                <w:b/>
                <w:bCs/>
                <w:iCs/>
                <w:sz w:val="20"/>
                <w:szCs w:val="20"/>
              </w:rPr>
            </w:pPr>
            <w:r>
              <w:rPr>
                <w:rFonts w:ascii="Arial" w:hAnsi="Arial" w:cs="Arial"/>
                <w:sz w:val="20"/>
              </w:rPr>
              <w:t xml:space="preserve">j) </w:t>
            </w:r>
            <w:r w:rsidR="00B9198B" w:rsidRPr="00673539">
              <w:rPr>
                <w:rFonts w:ascii="Arial" w:hAnsi="Arial" w:cs="Arial"/>
                <w:sz w:val="20"/>
              </w:rPr>
              <w:t>rešitev omogoča operativno uporabo vsaj dveh izmed navedenih komunikacijskih kanalov: javni spletni portal, REST API, SOAP in B2B integracija</w:t>
            </w:r>
            <w:r w:rsidR="00B9198B">
              <w:rPr>
                <w:rFonts w:ascii="Arial" w:hAnsi="Arial" w:cs="Arial"/>
                <w:sz w:val="20"/>
              </w:rPr>
              <w:t xml:space="preserve"> (</w:t>
            </w:r>
            <w:r w:rsidR="00B9198B" w:rsidRPr="00F717D0">
              <w:rPr>
                <w:rFonts w:ascii="Arial" w:hAnsi="Arial" w:cs="Arial"/>
                <w:b/>
                <w:sz w:val="20"/>
              </w:rPr>
              <w:t>obkroži: DA / NE</w:t>
            </w:r>
            <w:r w:rsidR="00B9198B">
              <w:rPr>
                <w:rFonts w:ascii="Arial" w:hAnsi="Arial" w:cs="Arial"/>
                <w:sz w:val="20"/>
              </w:rPr>
              <w:t>)</w:t>
            </w:r>
            <w:r w:rsidR="00B9198B" w:rsidRPr="00673539">
              <w:rPr>
                <w:rFonts w:ascii="Arial" w:hAnsi="Arial" w:cs="Arial"/>
                <w:sz w:val="20"/>
              </w:rPr>
              <w:t>.</w:t>
            </w:r>
          </w:p>
        </w:tc>
      </w:tr>
    </w:tbl>
    <w:p w14:paraId="6744A5BE" w14:textId="4A4B1B42" w:rsidR="005722D3" w:rsidRDefault="005722D3" w:rsidP="005722D3">
      <w:pPr>
        <w:spacing w:before="60" w:after="60"/>
        <w:rPr>
          <w:rFonts w:ascii="Arial" w:hAnsi="Arial" w:cs="Aria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4536"/>
      </w:tblGrid>
      <w:tr w:rsidR="00F45174" w:rsidRPr="003A3127" w14:paraId="2110F952" w14:textId="77777777" w:rsidTr="005A2487">
        <w:tc>
          <w:tcPr>
            <w:tcW w:w="3827" w:type="dxa"/>
            <w:shd w:val="clear" w:color="auto" w:fill="auto"/>
          </w:tcPr>
          <w:p w14:paraId="40471DA4" w14:textId="36C8E45B" w:rsidR="00F45174" w:rsidRPr="003A3127" w:rsidRDefault="00F45174" w:rsidP="006E1B35">
            <w:pPr>
              <w:tabs>
                <w:tab w:val="center" w:pos="4320"/>
                <w:tab w:val="right" w:pos="8640"/>
              </w:tabs>
              <w:spacing w:line="260" w:lineRule="atLeast"/>
              <w:rPr>
                <w:rFonts w:ascii="Arial" w:hAnsi="Arial" w:cs="Arial"/>
                <w:sz w:val="20"/>
                <w:lang w:eastAsia="en-US"/>
              </w:rPr>
            </w:pPr>
            <w:r w:rsidRPr="006E1B35">
              <w:rPr>
                <w:rFonts w:ascii="Arial" w:hAnsi="Arial" w:cs="Arial"/>
                <w:sz w:val="20"/>
                <w:lang w:eastAsia="en-US"/>
              </w:rPr>
              <w:t>Veljaven status Microsoft Gold Application Developement partner na dan oddaje ponudbe</w:t>
            </w:r>
          </w:p>
        </w:tc>
        <w:tc>
          <w:tcPr>
            <w:tcW w:w="4536" w:type="dxa"/>
            <w:shd w:val="clear" w:color="auto" w:fill="auto"/>
          </w:tcPr>
          <w:p w14:paraId="022A4DE5" w14:textId="77777777" w:rsidR="00F45174" w:rsidRDefault="00F45174" w:rsidP="00F45174">
            <w:pPr>
              <w:tabs>
                <w:tab w:val="center" w:pos="4320"/>
                <w:tab w:val="right" w:pos="8640"/>
              </w:tabs>
              <w:spacing w:line="260" w:lineRule="atLeast"/>
              <w:ind w:left="708"/>
              <w:rPr>
                <w:rFonts w:ascii="Arial" w:hAnsi="Arial" w:cs="Arial"/>
                <w:sz w:val="20"/>
                <w:lang w:eastAsia="en-US"/>
              </w:rPr>
            </w:pPr>
          </w:p>
          <w:p w14:paraId="0348F5F9" w14:textId="5DD2FC6A" w:rsidR="00F45174" w:rsidRPr="003A3127" w:rsidRDefault="00F45174" w:rsidP="00F45174">
            <w:pPr>
              <w:tabs>
                <w:tab w:val="center" w:pos="4320"/>
                <w:tab w:val="right" w:pos="8640"/>
              </w:tabs>
              <w:spacing w:line="260" w:lineRule="atLeast"/>
              <w:ind w:left="708"/>
              <w:rPr>
                <w:rFonts w:ascii="Arial" w:hAnsi="Arial" w:cs="Arial"/>
                <w:sz w:val="20"/>
                <w:lang w:eastAsia="en-US"/>
              </w:rPr>
            </w:pPr>
            <w:r w:rsidRPr="003A3127">
              <w:rPr>
                <w:rFonts w:ascii="Arial" w:hAnsi="Arial" w:cs="Arial"/>
                <w:sz w:val="20"/>
                <w:lang w:eastAsia="en-US"/>
              </w:rPr>
              <w:t>DA/NE</w:t>
            </w:r>
          </w:p>
        </w:tc>
      </w:tr>
    </w:tbl>
    <w:p w14:paraId="3E6185C6" w14:textId="5ABEEE28" w:rsidR="00841163" w:rsidRDefault="00841163" w:rsidP="005722D3">
      <w:pPr>
        <w:spacing w:before="60" w:after="60"/>
        <w:rPr>
          <w:rFonts w:ascii="Arial" w:hAnsi="Arial" w:cs="Arial"/>
        </w:rPr>
      </w:pPr>
    </w:p>
    <w:p w14:paraId="69C35C01" w14:textId="77777777" w:rsidR="00841163" w:rsidRPr="00161C6E" w:rsidRDefault="00841163" w:rsidP="005722D3">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5722D3" w:rsidRPr="00161C6E" w14:paraId="20CCA8D6" w14:textId="77777777" w:rsidTr="005722D3">
        <w:tc>
          <w:tcPr>
            <w:tcW w:w="2936" w:type="dxa"/>
            <w:tcBorders>
              <w:top w:val="single" w:sz="4" w:space="0" w:color="auto"/>
              <w:left w:val="single" w:sz="4" w:space="0" w:color="auto"/>
              <w:bottom w:val="single" w:sz="4" w:space="0" w:color="auto"/>
              <w:right w:val="single" w:sz="4" w:space="0" w:color="auto"/>
            </w:tcBorders>
          </w:tcPr>
          <w:p w14:paraId="4F9746D9" w14:textId="77777777" w:rsidR="005722D3" w:rsidRPr="00161C6E" w:rsidRDefault="005722D3" w:rsidP="005722D3">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7985E5C5" w14:textId="77777777" w:rsidR="005722D3" w:rsidRPr="00161C6E" w:rsidRDefault="005722D3" w:rsidP="005722D3">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5722D3" w:rsidRPr="00161C6E" w14:paraId="5229D9A0" w14:textId="77777777" w:rsidTr="005722D3">
        <w:tc>
          <w:tcPr>
            <w:tcW w:w="2936" w:type="dxa"/>
            <w:tcBorders>
              <w:top w:val="single" w:sz="4" w:space="0" w:color="auto"/>
              <w:left w:val="single" w:sz="4" w:space="0" w:color="auto"/>
              <w:bottom w:val="single" w:sz="4" w:space="0" w:color="auto"/>
              <w:right w:val="single" w:sz="4" w:space="0" w:color="auto"/>
            </w:tcBorders>
          </w:tcPr>
          <w:p w14:paraId="6675CD5E" w14:textId="77777777" w:rsidR="005722D3" w:rsidRPr="00161C6E" w:rsidRDefault="005722D3" w:rsidP="005722D3">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50546EC2" w14:textId="77777777" w:rsidR="005722D3" w:rsidRPr="00161C6E" w:rsidRDefault="005722D3" w:rsidP="005722D3">
            <w:pPr>
              <w:spacing w:before="60" w:after="60"/>
              <w:rPr>
                <w:rFonts w:ascii="Arial" w:hAnsi="Arial" w:cs="Arial"/>
                <w:b/>
                <w:bCs/>
                <w:iCs/>
                <w:sz w:val="20"/>
                <w:szCs w:val="20"/>
              </w:rPr>
            </w:pPr>
          </w:p>
        </w:tc>
      </w:tr>
    </w:tbl>
    <w:p w14:paraId="7EDBF60F" w14:textId="77777777" w:rsidR="00841163" w:rsidRDefault="00841163" w:rsidP="005722D3">
      <w:pPr>
        <w:spacing w:line="260" w:lineRule="atLeast"/>
        <w:jc w:val="both"/>
        <w:rPr>
          <w:rFonts w:ascii="Arial" w:hAnsi="Arial" w:cs="Arial"/>
          <w:i/>
          <w:sz w:val="20"/>
          <w:szCs w:val="20"/>
          <w:lang w:eastAsia="en-US"/>
        </w:rPr>
      </w:pPr>
    </w:p>
    <w:p w14:paraId="2A8E9E1A" w14:textId="359A6330" w:rsidR="005722D3" w:rsidRPr="0040348E" w:rsidRDefault="005722D3" w:rsidP="005722D3">
      <w:pPr>
        <w:spacing w:line="260" w:lineRule="atLeast"/>
        <w:jc w:val="both"/>
        <w:rPr>
          <w:rFonts w:ascii="Arial" w:hAnsi="Arial" w:cs="Arial"/>
          <w:i/>
          <w:sz w:val="20"/>
          <w:szCs w:val="20"/>
          <w:lang w:eastAsia="en-US"/>
        </w:rPr>
      </w:pPr>
      <w:r w:rsidRPr="0040348E">
        <w:rPr>
          <w:rFonts w:ascii="Arial" w:hAnsi="Arial" w:cs="Arial"/>
          <w:i/>
          <w:sz w:val="20"/>
          <w:szCs w:val="20"/>
          <w:lang w:eastAsia="en-US"/>
        </w:rPr>
        <w:t>Po potrebi tabelo razširite za referenčne projekte.</w:t>
      </w:r>
    </w:p>
    <w:p w14:paraId="3C541028" w14:textId="7BFBC386" w:rsidR="005722D3" w:rsidRDefault="005722D3" w:rsidP="005722D3">
      <w:pPr>
        <w:spacing w:before="60" w:after="60"/>
        <w:jc w:val="both"/>
        <w:rPr>
          <w:rFonts w:ascii="Arial" w:hAnsi="Arial" w:cs="Arial"/>
          <w:b/>
          <w:sz w:val="20"/>
          <w:szCs w:val="20"/>
        </w:rPr>
      </w:pPr>
    </w:p>
    <w:p w14:paraId="0488D82E" w14:textId="24979A59" w:rsidR="00841163" w:rsidRDefault="00841163" w:rsidP="005722D3">
      <w:pPr>
        <w:spacing w:before="60" w:after="60"/>
        <w:jc w:val="both"/>
        <w:rPr>
          <w:rFonts w:ascii="Arial" w:hAnsi="Arial" w:cs="Arial"/>
          <w:b/>
          <w:sz w:val="20"/>
          <w:szCs w:val="20"/>
        </w:rPr>
      </w:pPr>
    </w:p>
    <w:p w14:paraId="67091AC0" w14:textId="3B7A0491" w:rsidR="00841163" w:rsidRDefault="00841163" w:rsidP="005722D3">
      <w:pPr>
        <w:spacing w:before="60" w:after="60"/>
        <w:jc w:val="both"/>
        <w:rPr>
          <w:rFonts w:ascii="Arial" w:hAnsi="Arial" w:cs="Arial"/>
          <w:b/>
          <w:sz w:val="20"/>
          <w:szCs w:val="20"/>
        </w:rPr>
      </w:pPr>
    </w:p>
    <w:p w14:paraId="530DFFAC" w14:textId="56BDA5D9" w:rsidR="00841163" w:rsidRDefault="00841163" w:rsidP="005722D3">
      <w:pPr>
        <w:spacing w:before="60" w:after="60"/>
        <w:jc w:val="both"/>
        <w:rPr>
          <w:rFonts w:ascii="Arial" w:hAnsi="Arial" w:cs="Arial"/>
          <w:b/>
          <w:sz w:val="20"/>
          <w:szCs w:val="20"/>
        </w:rPr>
      </w:pPr>
    </w:p>
    <w:p w14:paraId="4490470E" w14:textId="0BBC43C2" w:rsidR="003D3E70" w:rsidRDefault="003D3E70" w:rsidP="005722D3">
      <w:pPr>
        <w:spacing w:before="60" w:after="60"/>
        <w:jc w:val="both"/>
        <w:rPr>
          <w:rFonts w:ascii="Arial" w:hAnsi="Arial" w:cs="Arial"/>
          <w:b/>
          <w:sz w:val="20"/>
          <w:szCs w:val="20"/>
        </w:rPr>
      </w:pPr>
    </w:p>
    <w:p w14:paraId="50802904" w14:textId="29828B6B" w:rsidR="003D3E70" w:rsidRDefault="003D3E70" w:rsidP="005722D3">
      <w:pPr>
        <w:spacing w:before="60" w:after="60"/>
        <w:jc w:val="both"/>
        <w:rPr>
          <w:rFonts w:ascii="Arial" w:hAnsi="Arial" w:cs="Arial"/>
          <w:b/>
          <w:sz w:val="20"/>
          <w:szCs w:val="20"/>
        </w:rPr>
      </w:pPr>
    </w:p>
    <w:p w14:paraId="102B4D08" w14:textId="215AE157" w:rsidR="003D3E70" w:rsidRDefault="003D3E70" w:rsidP="005722D3">
      <w:pPr>
        <w:spacing w:before="60" w:after="60"/>
        <w:jc w:val="both"/>
        <w:rPr>
          <w:rFonts w:ascii="Arial" w:hAnsi="Arial" w:cs="Arial"/>
          <w:b/>
          <w:sz w:val="20"/>
          <w:szCs w:val="20"/>
        </w:rPr>
      </w:pPr>
    </w:p>
    <w:p w14:paraId="368392F5" w14:textId="2E02AD23" w:rsidR="003D3E70" w:rsidRDefault="003D3E70" w:rsidP="005722D3">
      <w:pPr>
        <w:spacing w:before="60" w:after="60"/>
        <w:jc w:val="both"/>
        <w:rPr>
          <w:rFonts w:ascii="Arial" w:hAnsi="Arial" w:cs="Arial"/>
          <w:b/>
          <w:sz w:val="20"/>
          <w:szCs w:val="20"/>
        </w:rPr>
      </w:pPr>
    </w:p>
    <w:p w14:paraId="37B8F66D" w14:textId="78260E70" w:rsidR="003D3E70" w:rsidRDefault="003D3E70" w:rsidP="005722D3">
      <w:pPr>
        <w:spacing w:before="60" w:after="60"/>
        <w:jc w:val="both"/>
        <w:rPr>
          <w:rFonts w:ascii="Arial" w:hAnsi="Arial" w:cs="Arial"/>
          <w:b/>
          <w:sz w:val="20"/>
          <w:szCs w:val="20"/>
        </w:rPr>
      </w:pPr>
    </w:p>
    <w:p w14:paraId="6704D214" w14:textId="57EA0976" w:rsidR="003D3E70" w:rsidRDefault="003D3E70" w:rsidP="005722D3">
      <w:pPr>
        <w:spacing w:before="60" w:after="60"/>
        <w:jc w:val="both"/>
        <w:rPr>
          <w:rFonts w:ascii="Arial" w:hAnsi="Arial" w:cs="Arial"/>
          <w:b/>
          <w:sz w:val="20"/>
          <w:szCs w:val="20"/>
        </w:rPr>
      </w:pPr>
    </w:p>
    <w:p w14:paraId="4879C996" w14:textId="502DF771" w:rsidR="003D3E70" w:rsidRDefault="003D3E70" w:rsidP="005722D3">
      <w:pPr>
        <w:spacing w:before="60" w:after="60"/>
        <w:jc w:val="both"/>
        <w:rPr>
          <w:rFonts w:ascii="Arial" w:hAnsi="Arial" w:cs="Arial"/>
          <w:b/>
          <w:sz w:val="20"/>
          <w:szCs w:val="20"/>
        </w:rPr>
      </w:pPr>
    </w:p>
    <w:p w14:paraId="280CF183" w14:textId="6853A1E0" w:rsidR="003D3E70" w:rsidRDefault="003D3E70" w:rsidP="005722D3">
      <w:pPr>
        <w:spacing w:before="60" w:after="60"/>
        <w:jc w:val="both"/>
        <w:rPr>
          <w:rFonts w:ascii="Arial" w:hAnsi="Arial" w:cs="Arial"/>
          <w:b/>
          <w:sz w:val="20"/>
          <w:szCs w:val="20"/>
        </w:rPr>
      </w:pPr>
    </w:p>
    <w:p w14:paraId="7FFC97A8"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D3E70">
        <w:rPr>
          <w:rFonts w:ascii="Arial" w:hAnsi="Arial" w:cs="Arial"/>
          <w:b/>
          <w:sz w:val="20"/>
          <w:szCs w:val="20"/>
          <w:lang w:eastAsia="en-US"/>
        </w:rPr>
        <w:lastRenderedPageBreak/>
        <w:t>Obrazec 3:</w:t>
      </w:r>
      <w:r w:rsidRPr="00841163">
        <w:rPr>
          <w:rFonts w:ascii="Arial" w:hAnsi="Arial" w:cs="Arial"/>
          <w:b/>
          <w:sz w:val="20"/>
          <w:szCs w:val="20"/>
          <w:lang w:eastAsia="en-US"/>
        </w:rPr>
        <w:t xml:space="preserve"> IZJAVA PONUDNIKA O NOMINIRANIH KADRIH IN IZPOLNJEVANJU POGOJEV ZA KADRE</w:t>
      </w:r>
    </w:p>
    <w:p w14:paraId="18531307" w14:textId="77777777" w:rsidR="005722D3" w:rsidRPr="00A93C7A" w:rsidRDefault="005722D3" w:rsidP="005722D3">
      <w:pPr>
        <w:spacing w:line="260" w:lineRule="atLeast"/>
        <w:jc w:val="both"/>
        <w:rPr>
          <w:rFonts w:ascii="Arial" w:hAnsi="Arial" w:cs="Arial"/>
          <w:sz w:val="20"/>
          <w:szCs w:val="20"/>
          <w:lang w:eastAsia="en-US"/>
        </w:rPr>
      </w:pPr>
    </w:p>
    <w:p w14:paraId="460DA4EC" w14:textId="77777777" w:rsidR="005722D3" w:rsidRPr="00A93C7A" w:rsidRDefault="005722D3" w:rsidP="005722D3">
      <w:pPr>
        <w:spacing w:line="260" w:lineRule="atLeast"/>
        <w:jc w:val="both"/>
        <w:rPr>
          <w:rFonts w:ascii="Arial" w:hAnsi="Arial" w:cs="Arial"/>
          <w:sz w:val="20"/>
          <w:szCs w:val="20"/>
          <w:lang w:eastAsia="en-US"/>
        </w:rPr>
      </w:pPr>
      <w:r w:rsidRPr="00A93C7A">
        <w:rPr>
          <w:rFonts w:ascii="Arial" w:hAnsi="Arial" w:cs="Arial"/>
          <w:b/>
          <w:sz w:val="20"/>
          <w:szCs w:val="20"/>
          <w:u w:val="single"/>
          <w:lang w:eastAsia="en-US"/>
        </w:rPr>
        <w:t>Seznam kadrov</w:t>
      </w:r>
      <w:r w:rsidRPr="00A93C7A">
        <w:rPr>
          <w:rFonts w:ascii="Arial" w:hAnsi="Arial" w:cs="Arial"/>
          <w:sz w:val="20"/>
          <w:szCs w:val="20"/>
          <w:lang w:eastAsia="en-US"/>
        </w:rPr>
        <w:t xml:space="preserve">, s katerimi ponudnik namerava izvesti predmetno javno naročilo in izpolnjujejo </w:t>
      </w:r>
      <w:r w:rsidRPr="00A93C7A">
        <w:rPr>
          <w:rFonts w:ascii="Arial" w:hAnsi="Arial" w:cs="Arial"/>
          <w:bCs/>
          <w:sz w:val="20"/>
          <w:szCs w:val="20"/>
          <w:lang w:eastAsia="en-US"/>
        </w:rPr>
        <w:t xml:space="preserve">zahteve za kadrovsko sposobnost </w:t>
      </w:r>
      <w:r w:rsidRPr="00A93C7A">
        <w:rPr>
          <w:rFonts w:ascii="Arial" w:hAnsi="Arial" w:cs="Arial"/>
          <w:b/>
          <w:bCs/>
          <w:sz w:val="20"/>
          <w:szCs w:val="20"/>
          <w:lang w:eastAsia="en-US"/>
        </w:rPr>
        <w:t>iz točke 3.2.3.2  razpisne dokumentacije</w:t>
      </w:r>
      <w:r w:rsidRPr="00A93C7A">
        <w:rPr>
          <w:rFonts w:ascii="Arial" w:hAnsi="Arial" w:cs="Arial"/>
          <w:sz w:val="20"/>
          <w:szCs w:val="20"/>
          <w:lang w:eastAsia="en-US"/>
        </w:rPr>
        <w:t xml:space="preserve">: </w:t>
      </w:r>
    </w:p>
    <w:p w14:paraId="147CC01D" w14:textId="77777777" w:rsidR="005722D3" w:rsidRPr="00A93C7A" w:rsidRDefault="005722D3" w:rsidP="005722D3">
      <w:pPr>
        <w:spacing w:line="260" w:lineRule="atLeast"/>
        <w:jc w:val="both"/>
        <w:rPr>
          <w:rFonts w:ascii="Arial" w:hAnsi="Arial" w:cs="Arial"/>
          <w:sz w:val="20"/>
          <w:szCs w:val="20"/>
          <w:lang w:eastAsia="en-US"/>
        </w:rPr>
      </w:pPr>
    </w:p>
    <w:p w14:paraId="10E2CBDD" w14:textId="77777777" w:rsidR="005722D3" w:rsidRDefault="005722D3"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67B3A105" w14:textId="77777777" w:rsidR="005722D3" w:rsidRDefault="005722D3" w:rsidP="005722D3">
      <w:pPr>
        <w:suppressAutoHyphens/>
        <w:spacing w:line="260" w:lineRule="atLeast"/>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5722D3" w:rsidRPr="0094010D" w14:paraId="1DDDEF41"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1351E72" w14:textId="76353DB5" w:rsidR="005722D3" w:rsidRPr="0094010D" w:rsidRDefault="005722D3" w:rsidP="003D3E70">
            <w:pPr>
              <w:spacing w:line="260" w:lineRule="atLeast"/>
              <w:rPr>
                <w:rFonts w:ascii="Arial" w:hAnsi="Arial"/>
                <w:i/>
                <w:iCs/>
                <w:sz w:val="20"/>
                <w:szCs w:val="20"/>
              </w:rPr>
            </w:pPr>
            <w:r>
              <w:rPr>
                <w:rFonts w:ascii="Arial" w:hAnsi="Arial"/>
                <w:b/>
                <w:i/>
                <w:iCs/>
                <w:sz w:val="20"/>
                <w:szCs w:val="20"/>
              </w:rPr>
              <w:t xml:space="preserve"> </w:t>
            </w:r>
            <w:r w:rsidR="003D3E70">
              <w:rPr>
                <w:rFonts w:ascii="Arial" w:hAnsi="Arial"/>
                <w:b/>
                <w:i/>
                <w:iCs/>
                <w:sz w:val="20"/>
                <w:szCs w:val="20"/>
              </w:rPr>
              <w:t xml:space="preserve">ODGOVORNI IN TEHNIČNI </w:t>
            </w:r>
            <w:r>
              <w:rPr>
                <w:rFonts w:ascii="Arial" w:hAnsi="Arial"/>
                <w:b/>
                <w:i/>
                <w:iCs/>
                <w:sz w:val="20"/>
                <w:szCs w:val="20"/>
              </w:rPr>
              <w:t>VODJA</w:t>
            </w:r>
            <w:r w:rsidR="00841163">
              <w:rPr>
                <w:rFonts w:ascii="Arial" w:hAnsi="Arial"/>
                <w:b/>
                <w:i/>
                <w:iCs/>
                <w:sz w:val="20"/>
                <w:szCs w:val="20"/>
              </w:rPr>
              <w:t xml:space="preserve"> PR</w:t>
            </w:r>
            <w:r w:rsidR="003D3E70">
              <w:rPr>
                <w:rFonts w:ascii="Arial" w:hAnsi="Arial"/>
                <w:b/>
                <w:i/>
                <w:iCs/>
                <w:sz w:val="20"/>
                <w:szCs w:val="20"/>
              </w:rPr>
              <w:t>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prve podtočke točke </w:t>
            </w:r>
            <w:r w:rsidRPr="00A93C7A">
              <w:rPr>
                <w:rFonts w:ascii="Arial" w:hAnsi="Arial"/>
                <w:b/>
                <w:bCs/>
                <w:sz w:val="20"/>
                <w:lang w:eastAsia="en-US"/>
              </w:rPr>
              <w:t>3.2.3.2 razpisne dokumentacije</w:t>
            </w:r>
          </w:p>
        </w:tc>
      </w:tr>
      <w:tr w:rsidR="005722D3" w:rsidRPr="00EE1F15" w14:paraId="0F627D75" w14:textId="77777777" w:rsidTr="005722D3">
        <w:tc>
          <w:tcPr>
            <w:tcW w:w="2694" w:type="dxa"/>
            <w:tcBorders>
              <w:top w:val="single" w:sz="4" w:space="0" w:color="auto"/>
              <w:left w:val="single" w:sz="4" w:space="0" w:color="auto"/>
              <w:bottom w:val="single" w:sz="4" w:space="0" w:color="auto"/>
              <w:right w:val="single" w:sz="4" w:space="0" w:color="auto"/>
            </w:tcBorders>
            <w:vAlign w:val="center"/>
          </w:tcPr>
          <w:p w14:paraId="6630638F"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96841B5" w14:textId="77777777" w:rsidR="005722D3" w:rsidRDefault="005722D3" w:rsidP="005722D3">
            <w:pPr>
              <w:spacing w:before="60" w:after="60"/>
              <w:rPr>
                <w:rFonts w:ascii="Arial" w:hAnsi="Arial"/>
                <w:b/>
                <w:bCs/>
                <w:iCs/>
                <w:sz w:val="20"/>
                <w:szCs w:val="20"/>
              </w:rPr>
            </w:pPr>
          </w:p>
          <w:p w14:paraId="5FADB802" w14:textId="77777777" w:rsidR="005722D3" w:rsidRDefault="005722D3" w:rsidP="005722D3">
            <w:pPr>
              <w:spacing w:before="60" w:after="60"/>
              <w:rPr>
                <w:rFonts w:ascii="Arial" w:hAnsi="Arial"/>
                <w:b/>
                <w:bCs/>
                <w:iCs/>
                <w:sz w:val="20"/>
                <w:szCs w:val="20"/>
              </w:rPr>
            </w:pPr>
          </w:p>
          <w:p w14:paraId="26791D37" w14:textId="77777777" w:rsidR="005722D3" w:rsidRPr="00EE1F15" w:rsidRDefault="005722D3" w:rsidP="005722D3">
            <w:pPr>
              <w:spacing w:before="60" w:after="60"/>
              <w:rPr>
                <w:rFonts w:ascii="Arial" w:hAnsi="Arial"/>
                <w:b/>
                <w:bCs/>
                <w:iCs/>
                <w:sz w:val="20"/>
                <w:szCs w:val="20"/>
              </w:rPr>
            </w:pPr>
          </w:p>
        </w:tc>
      </w:tr>
      <w:tr w:rsidR="005722D3" w:rsidRPr="00B81207" w14:paraId="01209000"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073A701"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FDA9F5C" w14:textId="77777777" w:rsidR="005722D3" w:rsidRPr="00B81207" w:rsidRDefault="005722D3" w:rsidP="005722D3">
            <w:pPr>
              <w:spacing w:before="60" w:after="60"/>
              <w:rPr>
                <w:rFonts w:ascii="Arial" w:hAnsi="Arial"/>
                <w:b/>
                <w:bCs/>
                <w:iCs/>
                <w:sz w:val="20"/>
                <w:szCs w:val="20"/>
              </w:rPr>
            </w:pPr>
          </w:p>
        </w:tc>
      </w:tr>
      <w:tr w:rsidR="005722D3" w:rsidRPr="00EE1F15" w14:paraId="2692B131"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94101FA"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DF5B395" w14:textId="77777777" w:rsidR="005722D3" w:rsidRDefault="005722D3" w:rsidP="005722D3">
            <w:pPr>
              <w:spacing w:line="260" w:lineRule="atLeast"/>
              <w:rPr>
                <w:rFonts w:ascii="Arial" w:hAnsi="Arial"/>
                <w:b/>
                <w:bCs/>
                <w:i/>
                <w:iCs/>
                <w:sz w:val="20"/>
                <w:szCs w:val="20"/>
              </w:rPr>
            </w:pPr>
          </w:p>
          <w:p w14:paraId="45F71F50" w14:textId="77777777" w:rsidR="005722D3" w:rsidRDefault="005722D3" w:rsidP="005722D3">
            <w:pPr>
              <w:spacing w:line="260" w:lineRule="atLeast"/>
              <w:rPr>
                <w:rFonts w:ascii="Arial" w:hAnsi="Arial"/>
                <w:b/>
                <w:bCs/>
                <w:i/>
                <w:iCs/>
                <w:sz w:val="20"/>
                <w:szCs w:val="20"/>
              </w:rPr>
            </w:pPr>
          </w:p>
          <w:p w14:paraId="34792524" w14:textId="77777777" w:rsidR="005722D3" w:rsidRPr="00EE1F15" w:rsidRDefault="005722D3" w:rsidP="005722D3">
            <w:pPr>
              <w:spacing w:line="260" w:lineRule="atLeast"/>
              <w:rPr>
                <w:rFonts w:ascii="Arial" w:hAnsi="Arial"/>
                <w:b/>
                <w:bCs/>
                <w:i/>
                <w:iCs/>
                <w:sz w:val="20"/>
                <w:szCs w:val="20"/>
              </w:rPr>
            </w:pPr>
          </w:p>
        </w:tc>
      </w:tr>
      <w:tr w:rsidR="005722D3" w:rsidRPr="00902598" w14:paraId="5CCC9C60"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7DDD6F9" w14:textId="4C8812C9" w:rsidR="005722D3" w:rsidRDefault="005722D3" w:rsidP="003D3E70">
            <w:pPr>
              <w:spacing w:line="260" w:lineRule="atLeast"/>
              <w:rPr>
                <w:rFonts w:ascii="Arial" w:hAnsi="Arial"/>
                <w:bCs/>
                <w:i/>
                <w:iCs/>
                <w:sz w:val="20"/>
                <w:szCs w:val="20"/>
              </w:rPr>
            </w:pPr>
            <w:r>
              <w:rPr>
                <w:rFonts w:ascii="Arial" w:hAnsi="Arial"/>
                <w:bCs/>
                <w:i/>
                <w:iCs/>
                <w:sz w:val="20"/>
                <w:szCs w:val="20"/>
              </w:rPr>
              <w:t xml:space="preserve">Število let delovnih izkušenj z </w:t>
            </w:r>
            <w:r w:rsidR="00841163">
              <w:rPr>
                <w:rFonts w:ascii="Arial" w:hAnsi="Arial"/>
                <w:bCs/>
                <w:i/>
                <w:iCs/>
                <w:sz w:val="20"/>
                <w:szCs w:val="20"/>
              </w:rPr>
              <w:t xml:space="preserve">vodenjem projektov </w:t>
            </w:r>
            <w:r w:rsidR="003D3E70">
              <w:rPr>
                <w:rFonts w:ascii="Arial" w:hAnsi="Arial"/>
                <w:bCs/>
                <w:i/>
                <w:iCs/>
                <w:sz w:val="20"/>
                <w:szCs w:val="20"/>
              </w:rPr>
              <w:t>s področja informacijskih sistemov</w:t>
            </w:r>
            <w:r w:rsidR="00841163">
              <w:rPr>
                <w:rFonts w:ascii="Arial" w:hAnsi="Arial"/>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48CE8D1" w14:textId="77777777" w:rsidR="005722D3" w:rsidRPr="00902598" w:rsidRDefault="005722D3" w:rsidP="005722D3">
            <w:pPr>
              <w:spacing w:line="260" w:lineRule="atLeast"/>
              <w:rPr>
                <w:rFonts w:ascii="Arial" w:hAnsi="Arial"/>
                <w:bCs/>
                <w:i/>
                <w:iCs/>
                <w:sz w:val="20"/>
                <w:szCs w:val="20"/>
              </w:rPr>
            </w:pPr>
          </w:p>
        </w:tc>
      </w:tr>
    </w:tbl>
    <w:p w14:paraId="15758FEE" w14:textId="4BB06E46" w:rsidR="005722D3" w:rsidRDefault="005722D3" w:rsidP="005722D3">
      <w:pPr>
        <w:tabs>
          <w:tab w:val="center" w:pos="4320"/>
          <w:tab w:val="right" w:pos="8640"/>
        </w:tabs>
        <w:spacing w:line="260" w:lineRule="atLeast"/>
        <w:jc w:val="both"/>
        <w:rPr>
          <w:rFonts w:ascii="Arial" w:hAnsi="Arial" w:cs="Arial"/>
          <w:b/>
          <w:sz w:val="20"/>
          <w:szCs w:val="20"/>
          <w:lang w:eastAsia="en-US"/>
        </w:rPr>
      </w:pPr>
    </w:p>
    <w:p w14:paraId="4A835117" w14:textId="5005CAE3" w:rsidR="00013338" w:rsidRDefault="00013338"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013338" w:rsidRPr="00A93C7A" w14:paraId="43D6AF8D" w14:textId="77777777" w:rsidTr="009070CB">
        <w:tc>
          <w:tcPr>
            <w:tcW w:w="3827" w:type="dxa"/>
            <w:tcBorders>
              <w:top w:val="single" w:sz="4" w:space="0" w:color="auto"/>
              <w:left w:val="single" w:sz="4" w:space="0" w:color="auto"/>
              <w:bottom w:val="single" w:sz="4" w:space="0" w:color="auto"/>
              <w:right w:val="single" w:sz="4" w:space="0" w:color="auto"/>
            </w:tcBorders>
          </w:tcPr>
          <w:p w14:paraId="70FDD2FA" w14:textId="2ECBE082" w:rsidR="00013338" w:rsidRPr="00A93C7A" w:rsidRDefault="00013338" w:rsidP="009070CB">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1 </w:t>
            </w:r>
            <w:r w:rsidRPr="00A93C7A">
              <w:rPr>
                <w:rFonts w:ascii="Arial" w:hAnsi="Arial"/>
                <w:b/>
                <w:bCs/>
                <w:i/>
                <w:iCs/>
                <w:sz w:val="20"/>
                <w:lang w:eastAsia="en-US"/>
              </w:rPr>
              <w:t xml:space="preserve">za </w:t>
            </w:r>
            <w:r>
              <w:rPr>
                <w:rFonts w:ascii="Arial" w:hAnsi="Arial"/>
                <w:b/>
                <w:i/>
                <w:iCs/>
                <w:sz w:val="20"/>
                <w:szCs w:val="20"/>
              </w:rPr>
              <w:t>ODGOVOREGA IN TEHNIČNEGA VODJO PROJEKTA</w:t>
            </w:r>
          </w:p>
        </w:tc>
        <w:tc>
          <w:tcPr>
            <w:tcW w:w="4495" w:type="dxa"/>
            <w:tcBorders>
              <w:top w:val="single" w:sz="4" w:space="0" w:color="auto"/>
              <w:left w:val="single" w:sz="4" w:space="0" w:color="auto"/>
              <w:bottom w:val="single" w:sz="4" w:space="0" w:color="auto"/>
              <w:right w:val="single" w:sz="4" w:space="0" w:color="auto"/>
            </w:tcBorders>
          </w:tcPr>
          <w:p w14:paraId="5493C418" w14:textId="77777777" w:rsidR="00013338" w:rsidRPr="00A93C7A" w:rsidRDefault="00013338" w:rsidP="009070CB">
            <w:pPr>
              <w:spacing w:line="260" w:lineRule="atLeast"/>
              <w:rPr>
                <w:rFonts w:ascii="Arial" w:hAnsi="Arial"/>
                <w:b/>
                <w:bCs/>
                <w:i/>
                <w:iCs/>
                <w:sz w:val="20"/>
                <w:lang w:eastAsia="en-US"/>
              </w:rPr>
            </w:pPr>
          </w:p>
        </w:tc>
      </w:tr>
      <w:tr w:rsidR="00013338" w:rsidRPr="00A93C7A" w14:paraId="6320CCB9" w14:textId="77777777" w:rsidTr="009070CB">
        <w:tc>
          <w:tcPr>
            <w:tcW w:w="3827" w:type="dxa"/>
            <w:tcBorders>
              <w:top w:val="single" w:sz="4" w:space="0" w:color="auto"/>
              <w:left w:val="single" w:sz="4" w:space="0" w:color="auto"/>
              <w:bottom w:val="single" w:sz="4" w:space="0" w:color="auto"/>
              <w:right w:val="single" w:sz="4" w:space="0" w:color="auto"/>
            </w:tcBorders>
          </w:tcPr>
          <w:p w14:paraId="1E197E1B" w14:textId="77777777" w:rsidR="00013338" w:rsidRPr="00A93C7A" w:rsidRDefault="00013338" w:rsidP="009070CB">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3078908" w14:textId="77777777" w:rsidR="00013338" w:rsidRPr="00A93C7A" w:rsidRDefault="00013338" w:rsidP="009070CB">
            <w:pPr>
              <w:spacing w:line="260" w:lineRule="atLeast"/>
              <w:rPr>
                <w:rFonts w:ascii="Arial" w:hAnsi="Arial"/>
                <w:b/>
                <w:bCs/>
                <w:i/>
                <w:iCs/>
                <w:sz w:val="20"/>
                <w:lang w:eastAsia="en-US"/>
              </w:rPr>
            </w:pPr>
          </w:p>
        </w:tc>
      </w:tr>
      <w:tr w:rsidR="00013338" w:rsidRPr="00A93C7A" w14:paraId="61228EE5" w14:textId="77777777" w:rsidTr="009070CB">
        <w:tc>
          <w:tcPr>
            <w:tcW w:w="3827" w:type="dxa"/>
            <w:tcBorders>
              <w:top w:val="single" w:sz="4" w:space="0" w:color="auto"/>
              <w:left w:val="single" w:sz="4" w:space="0" w:color="auto"/>
              <w:bottom w:val="single" w:sz="4" w:space="0" w:color="auto"/>
              <w:right w:val="single" w:sz="4" w:space="0" w:color="auto"/>
            </w:tcBorders>
          </w:tcPr>
          <w:p w14:paraId="7C5AC6B8" w14:textId="77777777" w:rsidR="00013338" w:rsidRPr="00A93C7A" w:rsidRDefault="00013338" w:rsidP="009070CB">
            <w:pPr>
              <w:spacing w:line="260" w:lineRule="atLeast"/>
              <w:rPr>
                <w:rFonts w:ascii="Arial" w:hAnsi="Arial"/>
                <w:i/>
                <w:iCs/>
                <w:sz w:val="20"/>
                <w:lang w:eastAsia="en-US"/>
              </w:rPr>
            </w:pPr>
            <w:r w:rsidRPr="00A93C7A">
              <w:rPr>
                <w:rFonts w:ascii="Arial" w:hAnsi="Arial"/>
                <w:i/>
                <w:iCs/>
                <w:sz w:val="20"/>
                <w:lang w:eastAsia="en-US"/>
              </w:rPr>
              <w:t xml:space="preserve">Obdobje izvedbe (od </w:t>
            </w:r>
            <w:r>
              <w:rPr>
                <w:rFonts w:ascii="Arial" w:hAnsi="Arial"/>
                <w:i/>
                <w:iCs/>
                <w:sz w:val="20"/>
                <w:lang w:eastAsia="en-US"/>
              </w:rPr>
              <w:t xml:space="preserve">mesec leto </w:t>
            </w:r>
            <w:r w:rsidRPr="00A93C7A">
              <w:rPr>
                <w:rFonts w:ascii="Arial" w:hAnsi="Arial"/>
                <w:i/>
                <w:iCs/>
                <w:sz w:val="20"/>
                <w:lang w:eastAsia="en-US"/>
              </w:rPr>
              <w:t>–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186882A" w14:textId="77777777" w:rsidR="00013338" w:rsidRPr="00A93C7A" w:rsidRDefault="00013338" w:rsidP="009070CB">
            <w:pPr>
              <w:spacing w:line="260" w:lineRule="atLeast"/>
              <w:rPr>
                <w:rFonts w:ascii="Arial" w:hAnsi="Arial"/>
                <w:b/>
                <w:bCs/>
                <w:i/>
                <w:iCs/>
                <w:sz w:val="20"/>
                <w:lang w:eastAsia="en-US"/>
              </w:rPr>
            </w:pPr>
          </w:p>
        </w:tc>
      </w:tr>
      <w:tr w:rsidR="00013338" w:rsidRPr="00A93C7A" w14:paraId="00D809F6" w14:textId="77777777" w:rsidTr="009070CB">
        <w:tc>
          <w:tcPr>
            <w:tcW w:w="3827" w:type="dxa"/>
            <w:tcBorders>
              <w:top w:val="single" w:sz="4" w:space="0" w:color="auto"/>
              <w:left w:val="single" w:sz="4" w:space="0" w:color="auto"/>
              <w:bottom w:val="single" w:sz="4" w:space="0" w:color="auto"/>
              <w:right w:val="single" w:sz="4" w:space="0" w:color="auto"/>
            </w:tcBorders>
          </w:tcPr>
          <w:p w14:paraId="05D0C6A7" w14:textId="7B2DBBE3" w:rsidR="00013338" w:rsidRPr="00A93C7A" w:rsidRDefault="00013338" w:rsidP="00013338">
            <w:pPr>
              <w:spacing w:line="260" w:lineRule="atLeast"/>
              <w:rPr>
                <w:rFonts w:ascii="Arial" w:hAnsi="Arial"/>
                <w:i/>
                <w:iCs/>
                <w:sz w:val="20"/>
                <w:lang w:eastAsia="en-US"/>
              </w:rPr>
            </w:pPr>
            <w:r w:rsidRPr="00C4473C">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3561B7E1" w14:textId="77777777" w:rsidR="00013338" w:rsidRPr="00A93C7A" w:rsidRDefault="00013338" w:rsidP="009070CB">
            <w:pPr>
              <w:spacing w:line="260" w:lineRule="atLeast"/>
              <w:rPr>
                <w:rFonts w:ascii="Arial" w:hAnsi="Arial"/>
                <w:b/>
                <w:bCs/>
                <w:i/>
                <w:iCs/>
                <w:sz w:val="20"/>
                <w:lang w:eastAsia="en-US"/>
              </w:rPr>
            </w:pPr>
          </w:p>
        </w:tc>
      </w:tr>
    </w:tbl>
    <w:p w14:paraId="094551FE" w14:textId="52B39583" w:rsidR="00013338" w:rsidRDefault="00013338" w:rsidP="005722D3">
      <w:pPr>
        <w:tabs>
          <w:tab w:val="center" w:pos="4320"/>
          <w:tab w:val="right" w:pos="8640"/>
        </w:tabs>
        <w:spacing w:line="260" w:lineRule="atLeast"/>
        <w:jc w:val="both"/>
        <w:rPr>
          <w:rFonts w:ascii="Arial" w:hAnsi="Arial" w:cs="Arial"/>
          <w:b/>
          <w:sz w:val="20"/>
          <w:szCs w:val="20"/>
          <w:lang w:eastAsia="en-US"/>
        </w:rPr>
      </w:pPr>
    </w:p>
    <w:p w14:paraId="5DE40256" w14:textId="672E4C54" w:rsidR="00013338" w:rsidRPr="00A93C7A" w:rsidRDefault="00013338"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A93C7A" w14:paraId="715E208C" w14:textId="77777777" w:rsidTr="005722D3">
        <w:tc>
          <w:tcPr>
            <w:tcW w:w="3827" w:type="dxa"/>
            <w:tcBorders>
              <w:top w:val="single" w:sz="4" w:space="0" w:color="auto"/>
              <w:left w:val="single" w:sz="4" w:space="0" w:color="auto"/>
              <w:bottom w:val="single" w:sz="4" w:space="0" w:color="auto"/>
              <w:right w:val="single" w:sz="4" w:space="0" w:color="auto"/>
            </w:tcBorders>
          </w:tcPr>
          <w:p w14:paraId="5A1F5B0D" w14:textId="08CED600" w:rsidR="005722D3" w:rsidRPr="00A93C7A" w:rsidRDefault="005722D3" w:rsidP="008D7B3E">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w:t>
            </w:r>
            <w:r w:rsidR="00841163">
              <w:rPr>
                <w:rFonts w:ascii="Arial" w:hAnsi="Arial"/>
                <w:b/>
                <w:bCs/>
                <w:i/>
                <w:iCs/>
                <w:sz w:val="20"/>
                <w:lang w:eastAsia="en-US"/>
              </w:rPr>
              <w:t xml:space="preserve"> </w:t>
            </w:r>
            <w:r w:rsidR="00013338">
              <w:rPr>
                <w:rFonts w:ascii="Arial" w:hAnsi="Arial"/>
                <w:b/>
                <w:bCs/>
                <w:i/>
                <w:iCs/>
                <w:sz w:val="20"/>
                <w:lang w:eastAsia="en-US"/>
              </w:rPr>
              <w:t xml:space="preserve">2 </w:t>
            </w:r>
            <w:r w:rsidRPr="00A93C7A">
              <w:rPr>
                <w:rFonts w:ascii="Arial" w:hAnsi="Arial"/>
                <w:b/>
                <w:bCs/>
                <w:i/>
                <w:iCs/>
                <w:sz w:val="20"/>
                <w:lang w:eastAsia="en-US"/>
              </w:rPr>
              <w:t xml:space="preserve">za </w:t>
            </w:r>
            <w:r w:rsidR="003D3E70">
              <w:rPr>
                <w:rFonts w:ascii="Arial" w:hAnsi="Arial"/>
                <w:b/>
                <w:i/>
                <w:iCs/>
                <w:sz w:val="20"/>
                <w:szCs w:val="20"/>
              </w:rPr>
              <w:t>ODGOVOREGA IN TEHNIČNEGA VODJO PROJEKTA</w:t>
            </w:r>
          </w:p>
        </w:tc>
        <w:tc>
          <w:tcPr>
            <w:tcW w:w="4495" w:type="dxa"/>
            <w:tcBorders>
              <w:top w:val="single" w:sz="4" w:space="0" w:color="auto"/>
              <w:left w:val="single" w:sz="4" w:space="0" w:color="auto"/>
              <w:bottom w:val="single" w:sz="4" w:space="0" w:color="auto"/>
              <w:right w:val="single" w:sz="4" w:space="0" w:color="auto"/>
            </w:tcBorders>
          </w:tcPr>
          <w:p w14:paraId="7FF4E766" w14:textId="77777777" w:rsidR="005722D3" w:rsidRPr="00A93C7A" w:rsidRDefault="005722D3" w:rsidP="005722D3">
            <w:pPr>
              <w:spacing w:line="260" w:lineRule="atLeast"/>
              <w:rPr>
                <w:rFonts w:ascii="Arial" w:hAnsi="Arial"/>
                <w:b/>
                <w:bCs/>
                <w:i/>
                <w:iCs/>
                <w:sz w:val="20"/>
                <w:lang w:eastAsia="en-US"/>
              </w:rPr>
            </w:pPr>
          </w:p>
        </w:tc>
      </w:tr>
      <w:tr w:rsidR="005722D3" w:rsidRPr="00A93C7A" w14:paraId="6CDA4B6E" w14:textId="77777777" w:rsidTr="005722D3">
        <w:tc>
          <w:tcPr>
            <w:tcW w:w="3827" w:type="dxa"/>
            <w:tcBorders>
              <w:top w:val="single" w:sz="4" w:space="0" w:color="auto"/>
              <w:left w:val="single" w:sz="4" w:space="0" w:color="auto"/>
              <w:bottom w:val="single" w:sz="4" w:space="0" w:color="auto"/>
              <w:right w:val="single" w:sz="4" w:space="0" w:color="auto"/>
            </w:tcBorders>
          </w:tcPr>
          <w:p w14:paraId="43139BA9"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2478586" w14:textId="77777777" w:rsidR="005722D3" w:rsidRPr="00A93C7A" w:rsidRDefault="005722D3" w:rsidP="005722D3">
            <w:pPr>
              <w:spacing w:line="260" w:lineRule="atLeast"/>
              <w:rPr>
                <w:rFonts w:ascii="Arial" w:hAnsi="Arial"/>
                <w:b/>
                <w:bCs/>
                <w:i/>
                <w:iCs/>
                <w:sz w:val="20"/>
                <w:lang w:eastAsia="en-US"/>
              </w:rPr>
            </w:pPr>
          </w:p>
        </w:tc>
      </w:tr>
      <w:tr w:rsidR="005722D3" w:rsidRPr="00A93C7A" w14:paraId="1B181150" w14:textId="77777777" w:rsidTr="005722D3">
        <w:tc>
          <w:tcPr>
            <w:tcW w:w="3827" w:type="dxa"/>
            <w:tcBorders>
              <w:top w:val="single" w:sz="4" w:space="0" w:color="auto"/>
              <w:left w:val="single" w:sz="4" w:space="0" w:color="auto"/>
              <w:bottom w:val="single" w:sz="4" w:space="0" w:color="auto"/>
              <w:right w:val="single" w:sz="4" w:space="0" w:color="auto"/>
            </w:tcBorders>
          </w:tcPr>
          <w:p w14:paraId="0D8CAE6E" w14:textId="1D09A7A6"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 xml:space="preserve">Obdobje izvedbe (od </w:t>
            </w:r>
            <w:r w:rsidR="00841163">
              <w:rPr>
                <w:rFonts w:ascii="Arial" w:hAnsi="Arial"/>
                <w:i/>
                <w:iCs/>
                <w:sz w:val="20"/>
                <w:lang w:eastAsia="en-US"/>
              </w:rPr>
              <w:t xml:space="preserve">mesec leto </w:t>
            </w:r>
            <w:r w:rsidRPr="00A93C7A">
              <w:rPr>
                <w:rFonts w:ascii="Arial" w:hAnsi="Arial"/>
                <w:i/>
                <w:iCs/>
                <w:sz w:val="20"/>
                <w:lang w:eastAsia="en-US"/>
              </w:rPr>
              <w:t>– do</w:t>
            </w:r>
            <w:r w:rsidR="00841163">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90C61FD" w14:textId="77777777" w:rsidR="005722D3" w:rsidRPr="00A93C7A" w:rsidRDefault="005722D3" w:rsidP="005722D3">
            <w:pPr>
              <w:spacing w:line="260" w:lineRule="atLeast"/>
              <w:rPr>
                <w:rFonts w:ascii="Arial" w:hAnsi="Arial"/>
                <w:b/>
                <w:bCs/>
                <w:i/>
                <w:iCs/>
                <w:sz w:val="20"/>
                <w:lang w:eastAsia="en-US"/>
              </w:rPr>
            </w:pPr>
          </w:p>
        </w:tc>
      </w:tr>
      <w:tr w:rsidR="005722D3" w:rsidRPr="00A93C7A" w14:paraId="155C7C2A" w14:textId="77777777" w:rsidTr="005722D3">
        <w:tc>
          <w:tcPr>
            <w:tcW w:w="3827" w:type="dxa"/>
            <w:tcBorders>
              <w:top w:val="single" w:sz="4" w:space="0" w:color="auto"/>
              <w:left w:val="single" w:sz="4" w:space="0" w:color="auto"/>
              <w:bottom w:val="single" w:sz="4" w:space="0" w:color="auto"/>
              <w:right w:val="single" w:sz="4" w:space="0" w:color="auto"/>
            </w:tcBorders>
          </w:tcPr>
          <w:p w14:paraId="055CDAD8" w14:textId="10E3D7BE" w:rsidR="005722D3" w:rsidRPr="00A93C7A" w:rsidRDefault="005722D3" w:rsidP="00E814AA">
            <w:pPr>
              <w:spacing w:line="260" w:lineRule="atLeast"/>
              <w:rPr>
                <w:rFonts w:ascii="Arial" w:hAnsi="Arial"/>
                <w:i/>
                <w:iCs/>
                <w:sz w:val="20"/>
                <w:lang w:eastAsia="en-US"/>
              </w:rPr>
            </w:pPr>
            <w:r w:rsidRPr="00C4473C">
              <w:rPr>
                <w:rFonts w:ascii="Arial" w:hAnsi="Arial"/>
                <w:i/>
                <w:iCs/>
                <w:sz w:val="20"/>
                <w:lang w:eastAsia="en-US"/>
              </w:rPr>
              <w:t>Krajši opis projekta, iz katerega bo razvidno, ali po vsebini ustreza zahtevam javnega naročila</w:t>
            </w:r>
            <w:r w:rsidR="000F7EF2" w:rsidRPr="00C4473C">
              <w:rPr>
                <w:rFonts w:ascii="Arial" w:hAnsi="Arial"/>
                <w:i/>
                <w:iCs/>
                <w:sz w:val="20"/>
                <w:lang w:eastAsia="en-US"/>
              </w:rPr>
              <w:t>,</w:t>
            </w:r>
            <w:r w:rsidRPr="00C4473C">
              <w:rPr>
                <w:rFonts w:ascii="Arial" w:hAnsi="Arial"/>
                <w:i/>
                <w:iCs/>
                <w:sz w:val="20"/>
                <w:lang w:eastAsia="en-US"/>
              </w:rPr>
              <w:t xml:space="preserve"> </w:t>
            </w:r>
            <w:r w:rsidR="00E814AA">
              <w:rPr>
                <w:rFonts w:ascii="Arial" w:hAnsi="Arial"/>
                <w:i/>
                <w:iCs/>
                <w:sz w:val="20"/>
                <w:lang w:eastAsia="en-US"/>
              </w:rPr>
              <w:t>z navedbo najmanj petih referenčnih zahtev, navedenih v točki 3.2.3.1.</w:t>
            </w:r>
          </w:p>
        </w:tc>
        <w:tc>
          <w:tcPr>
            <w:tcW w:w="4495" w:type="dxa"/>
            <w:tcBorders>
              <w:top w:val="single" w:sz="4" w:space="0" w:color="auto"/>
              <w:left w:val="single" w:sz="4" w:space="0" w:color="auto"/>
              <w:bottom w:val="single" w:sz="4" w:space="0" w:color="auto"/>
              <w:right w:val="single" w:sz="4" w:space="0" w:color="auto"/>
            </w:tcBorders>
          </w:tcPr>
          <w:p w14:paraId="56444D76" w14:textId="77777777" w:rsidR="005722D3" w:rsidRPr="00A93C7A" w:rsidRDefault="005722D3" w:rsidP="005722D3">
            <w:pPr>
              <w:spacing w:line="260" w:lineRule="atLeast"/>
              <w:rPr>
                <w:rFonts w:ascii="Arial" w:hAnsi="Arial"/>
                <w:b/>
                <w:bCs/>
                <w:i/>
                <w:iCs/>
                <w:sz w:val="20"/>
                <w:lang w:eastAsia="en-US"/>
              </w:rPr>
            </w:pPr>
          </w:p>
        </w:tc>
      </w:tr>
    </w:tbl>
    <w:p w14:paraId="687E3D7D" w14:textId="5C9FDDB8" w:rsidR="00841163" w:rsidRDefault="00841163" w:rsidP="005722D3">
      <w:pPr>
        <w:tabs>
          <w:tab w:val="center" w:pos="4320"/>
          <w:tab w:val="right" w:pos="8640"/>
        </w:tabs>
        <w:spacing w:line="260" w:lineRule="atLeast"/>
        <w:jc w:val="both"/>
        <w:rPr>
          <w:rFonts w:ascii="Arial" w:hAnsi="Arial" w:cs="Arial"/>
          <w:b/>
          <w:sz w:val="20"/>
          <w:szCs w:val="20"/>
          <w:lang w:eastAsia="en-US"/>
        </w:rPr>
      </w:pPr>
    </w:p>
    <w:p w14:paraId="088A4FFB" w14:textId="00A03658" w:rsidR="00841163" w:rsidRDefault="00841163" w:rsidP="005722D3">
      <w:pPr>
        <w:tabs>
          <w:tab w:val="center" w:pos="4320"/>
          <w:tab w:val="right" w:pos="8640"/>
        </w:tabs>
        <w:spacing w:line="260" w:lineRule="atLeast"/>
        <w:jc w:val="both"/>
        <w:rPr>
          <w:rFonts w:ascii="Arial" w:hAnsi="Arial" w:cs="Arial"/>
          <w:b/>
          <w:sz w:val="20"/>
          <w:szCs w:val="20"/>
          <w:lang w:eastAsia="en-US"/>
        </w:rPr>
      </w:pPr>
    </w:p>
    <w:p w14:paraId="1D519108" w14:textId="38398480" w:rsidR="00013338" w:rsidRDefault="00013338" w:rsidP="005722D3">
      <w:pPr>
        <w:tabs>
          <w:tab w:val="center" w:pos="4320"/>
          <w:tab w:val="right" w:pos="8640"/>
        </w:tabs>
        <w:spacing w:line="260" w:lineRule="atLeast"/>
        <w:jc w:val="both"/>
        <w:rPr>
          <w:rFonts w:ascii="Arial" w:hAnsi="Arial" w:cs="Arial"/>
          <w:b/>
          <w:sz w:val="20"/>
          <w:szCs w:val="20"/>
          <w:lang w:eastAsia="en-US"/>
        </w:rPr>
      </w:pPr>
    </w:p>
    <w:p w14:paraId="119D00D6" w14:textId="1D537EF3" w:rsidR="00013338" w:rsidRDefault="00013338" w:rsidP="005722D3">
      <w:pPr>
        <w:tabs>
          <w:tab w:val="center" w:pos="4320"/>
          <w:tab w:val="right" w:pos="8640"/>
        </w:tabs>
        <w:spacing w:line="260" w:lineRule="atLeast"/>
        <w:jc w:val="both"/>
        <w:rPr>
          <w:rFonts w:ascii="Arial" w:hAnsi="Arial" w:cs="Arial"/>
          <w:b/>
          <w:sz w:val="20"/>
          <w:szCs w:val="20"/>
          <w:lang w:eastAsia="en-US"/>
        </w:rPr>
      </w:pPr>
    </w:p>
    <w:p w14:paraId="273A00FA" w14:textId="40DF7073" w:rsidR="00013338" w:rsidRDefault="00013338" w:rsidP="005722D3">
      <w:pPr>
        <w:tabs>
          <w:tab w:val="center" w:pos="4320"/>
          <w:tab w:val="right" w:pos="8640"/>
        </w:tabs>
        <w:spacing w:line="260" w:lineRule="atLeast"/>
        <w:jc w:val="both"/>
        <w:rPr>
          <w:rFonts w:ascii="Arial" w:hAnsi="Arial" w:cs="Arial"/>
          <w:b/>
          <w:sz w:val="20"/>
          <w:szCs w:val="20"/>
          <w:lang w:eastAsia="en-US"/>
        </w:rPr>
      </w:pPr>
    </w:p>
    <w:p w14:paraId="56E9C2C5" w14:textId="77777777" w:rsidR="00013338" w:rsidRPr="00A93C7A" w:rsidRDefault="00013338" w:rsidP="005722D3">
      <w:pPr>
        <w:tabs>
          <w:tab w:val="center" w:pos="4320"/>
          <w:tab w:val="right" w:pos="8640"/>
        </w:tabs>
        <w:spacing w:line="260" w:lineRule="atLeast"/>
        <w:jc w:val="both"/>
        <w:rPr>
          <w:rFonts w:ascii="Arial" w:hAnsi="Arial" w:cs="Arial"/>
          <w:b/>
          <w:sz w:val="20"/>
          <w:szCs w:val="20"/>
          <w:lang w:eastAsia="en-US"/>
        </w:rPr>
      </w:pPr>
    </w:p>
    <w:p w14:paraId="43B79E92"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2. </w:t>
      </w:r>
    </w:p>
    <w:p w14:paraId="764B175C"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5722D3" w:rsidRPr="0094010D" w14:paraId="6607F27E"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9CC19D6" w14:textId="2E8FF23B" w:rsidR="005722D3" w:rsidRPr="0094010D" w:rsidRDefault="005722D3" w:rsidP="003D3E70">
            <w:pPr>
              <w:spacing w:line="260" w:lineRule="atLeast"/>
              <w:rPr>
                <w:rFonts w:ascii="Arial" w:hAnsi="Arial"/>
                <w:i/>
                <w:iCs/>
                <w:sz w:val="20"/>
                <w:szCs w:val="20"/>
              </w:rPr>
            </w:pPr>
            <w:r>
              <w:rPr>
                <w:rFonts w:ascii="Arial" w:hAnsi="Arial"/>
                <w:b/>
                <w:i/>
                <w:iCs/>
                <w:sz w:val="20"/>
                <w:szCs w:val="20"/>
              </w:rPr>
              <w:t xml:space="preserve"> </w:t>
            </w:r>
            <w:r w:rsidR="003D3E70">
              <w:rPr>
                <w:rFonts w:ascii="Arial" w:hAnsi="Arial"/>
                <w:b/>
                <w:i/>
                <w:iCs/>
                <w:sz w:val="20"/>
                <w:szCs w:val="20"/>
              </w:rPr>
              <w:t>RAZVIJALEC</w:t>
            </w:r>
            <w:r w:rsidR="00841163">
              <w:rPr>
                <w:rFonts w:ascii="Arial" w:hAnsi="Arial"/>
                <w:b/>
                <w:i/>
                <w:iCs/>
                <w:sz w:val="20"/>
                <w:szCs w:val="20"/>
              </w:rPr>
              <w:t xml:space="preserve"> 1</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5722D3" w:rsidRPr="00EE1F15" w14:paraId="425EC889" w14:textId="77777777" w:rsidTr="005722D3">
        <w:tc>
          <w:tcPr>
            <w:tcW w:w="2694" w:type="dxa"/>
            <w:tcBorders>
              <w:top w:val="single" w:sz="4" w:space="0" w:color="auto"/>
              <w:left w:val="single" w:sz="4" w:space="0" w:color="auto"/>
              <w:bottom w:val="single" w:sz="4" w:space="0" w:color="auto"/>
              <w:right w:val="single" w:sz="4" w:space="0" w:color="auto"/>
            </w:tcBorders>
            <w:vAlign w:val="center"/>
          </w:tcPr>
          <w:p w14:paraId="59EEBE1D"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37003F6B" w14:textId="77777777" w:rsidR="005722D3" w:rsidRDefault="005722D3" w:rsidP="005722D3">
            <w:pPr>
              <w:spacing w:before="60" w:after="60"/>
              <w:rPr>
                <w:rFonts w:ascii="Arial" w:hAnsi="Arial"/>
                <w:b/>
                <w:bCs/>
                <w:iCs/>
                <w:sz w:val="20"/>
                <w:szCs w:val="20"/>
              </w:rPr>
            </w:pPr>
          </w:p>
          <w:p w14:paraId="1F8DC064" w14:textId="77777777" w:rsidR="005722D3" w:rsidRDefault="005722D3" w:rsidP="005722D3">
            <w:pPr>
              <w:spacing w:before="60" w:after="60"/>
              <w:rPr>
                <w:rFonts w:ascii="Arial" w:hAnsi="Arial"/>
                <w:b/>
                <w:bCs/>
                <w:iCs/>
                <w:sz w:val="20"/>
                <w:szCs w:val="20"/>
              </w:rPr>
            </w:pPr>
          </w:p>
          <w:p w14:paraId="1C1A91F9" w14:textId="77777777" w:rsidR="005722D3" w:rsidRPr="00EE1F15" w:rsidRDefault="005722D3" w:rsidP="005722D3">
            <w:pPr>
              <w:spacing w:before="60" w:after="60"/>
              <w:rPr>
                <w:rFonts w:ascii="Arial" w:hAnsi="Arial"/>
                <w:b/>
                <w:bCs/>
                <w:iCs/>
                <w:sz w:val="20"/>
                <w:szCs w:val="20"/>
              </w:rPr>
            </w:pPr>
          </w:p>
        </w:tc>
      </w:tr>
      <w:tr w:rsidR="005722D3" w:rsidRPr="00B81207" w14:paraId="34251824"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tcPr>
          <w:p w14:paraId="494009C2"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8C33716" w14:textId="77777777" w:rsidR="005722D3" w:rsidRPr="00B81207" w:rsidRDefault="005722D3" w:rsidP="005722D3">
            <w:pPr>
              <w:spacing w:before="60" w:after="60"/>
              <w:rPr>
                <w:rFonts w:ascii="Arial" w:hAnsi="Arial"/>
                <w:b/>
                <w:bCs/>
                <w:iCs/>
                <w:sz w:val="20"/>
                <w:szCs w:val="20"/>
              </w:rPr>
            </w:pPr>
          </w:p>
        </w:tc>
      </w:tr>
      <w:tr w:rsidR="005722D3" w:rsidRPr="00EE1F15" w14:paraId="7F47750C"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E1BEC0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03B99CB" w14:textId="77777777" w:rsidR="005722D3" w:rsidRDefault="005722D3" w:rsidP="005722D3">
            <w:pPr>
              <w:spacing w:line="260" w:lineRule="atLeast"/>
              <w:rPr>
                <w:rFonts w:ascii="Arial" w:hAnsi="Arial"/>
                <w:b/>
                <w:bCs/>
                <w:i/>
                <w:iCs/>
                <w:sz w:val="20"/>
                <w:szCs w:val="20"/>
              </w:rPr>
            </w:pPr>
          </w:p>
          <w:p w14:paraId="6987F03D" w14:textId="77777777" w:rsidR="005722D3" w:rsidRDefault="005722D3" w:rsidP="005722D3">
            <w:pPr>
              <w:spacing w:line="260" w:lineRule="atLeast"/>
              <w:rPr>
                <w:rFonts w:ascii="Arial" w:hAnsi="Arial"/>
                <w:b/>
                <w:bCs/>
                <w:i/>
                <w:iCs/>
                <w:sz w:val="20"/>
                <w:szCs w:val="20"/>
              </w:rPr>
            </w:pPr>
          </w:p>
          <w:p w14:paraId="1F1838CB" w14:textId="77777777" w:rsidR="005722D3" w:rsidRPr="00EE1F15" w:rsidRDefault="005722D3" w:rsidP="005722D3">
            <w:pPr>
              <w:spacing w:line="260" w:lineRule="atLeast"/>
              <w:rPr>
                <w:rFonts w:ascii="Arial" w:hAnsi="Arial"/>
                <w:b/>
                <w:bCs/>
                <w:i/>
                <w:iCs/>
                <w:sz w:val="20"/>
                <w:szCs w:val="20"/>
              </w:rPr>
            </w:pPr>
          </w:p>
        </w:tc>
      </w:tr>
      <w:tr w:rsidR="005722D3" w:rsidRPr="002F0D70" w14:paraId="5455774B"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3623B20" w14:textId="5089B0E8" w:rsidR="005722D3" w:rsidRPr="00902598" w:rsidRDefault="005722D3" w:rsidP="005722D3">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sidR="000F7778">
              <w:rPr>
                <w:rFonts w:ascii="Arial" w:hAnsi="Arial"/>
                <w:bCs/>
                <w:i/>
                <w:iCs/>
                <w:sz w:val="20"/>
                <w:szCs w:val="20"/>
              </w:rPr>
              <w:t xml:space="preserve"> </w:t>
            </w:r>
            <w:r w:rsidR="003D3E70">
              <w:rPr>
                <w:rFonts w:ascii="Arial" w:hAnsi="Arial"/>
                <w:bCs/>
                <w:i/>
                <w:iCs/>
                <w:sz w:val="20"/>
                <w:szCs w:val="20"/>
              </w:rPr>
              <w:t xml:space="preserve"> na področju razvijanja IT rešitev</w:t>
            </w:r>
          </w:p>
          <w:p w14:paraId="1A833EE0" w14:textId="77777777" w:rsidR="005722D3" w:rsidRPr="001C3750" w:rsidRDefault="005722D3" w:rsidP="005722D3">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80FE1C8" w14:textId="77777777" w:rsidR="005722D3" w:rsidRPr="001C3750" w:rsidRDefault="005722D3" w:rsidP="005722D3">
            <w:pPr>
              <w:spacing w:line="260" w:lineRule="atLeast"/>
              <w:rPr>
                <w:rFonts w:ascii="Arial" w:hAnsi="Arial"/>
                <w:bCs/>
                <w:i/>
                <w:iCs/>
                <w:sz w:val="20"/>
                <w:szCs w:val="20"/>
              </w:rPr>
            </w:pPr>
          </w:p>
        </w:tc>
      </w:tr>
    </w:tbl>
    <w:p w14:paraId="40AAC069" w14:textId="60F6B8A5" w:rsidR="005722D3" w:rsidRDefault="005722D3" w:rsidP="005722D3">
      <w:pPr>
        <w:tabs>
          <w:tab w:val="center" w:pos="4320"/>
          <w:tab w:val="right" w:pos="8640"/>
        </w:tabs>
        <w:spacing w:line="260" w:lineRule="atLeast"/>
        <w:jc w:val="both"/>
        <w:rPr>
          <w:rFonts w:ascii="Arial" w:hAnsi="Arial" w:cs="Arial"/>
          <w:b/>
          <w:sz w:val="20"/>
          <w:szCs w:val="20"/>
          <w:lang w:eastAsia="en-US"/>
        </w:rPr>
      </w:pPr>
    </w:p>
    <w:p w14:paraId="74167272" w14:textId="77777777" w:rsidR="003D3E70" w:rsidRPr="00A93C7A" w:rsidRDefault="003D3E70"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A93C7A" w14:paraId="16007FD4" w14:textId="77777777" w:rsidTr="005722D3">
        <w:tc>
          <w:tcPr>
            <w:tcW w:w="3827" w:type="dxa"/>
            <w:tcBorders>
              <w:top w:val="single" w:sz="4" w:space="0" w:color="auto"/>
              <w:left w:val="single" w:sz="4" w:space="0" w:color="auto"/>
              <w:bottom w:val="single" w:sz="4" w:space="0" w:color="auto"/>
              <w:right w:val="single" w:sz="4" w:space="0" w:color="auto"/>
            </w:tcBorders>
          </w:tcPr>
          <w:p w14:paraId="71A45070" w14:textId="648AED2C" w:rsidR="005722D3" w:rsidRPr="00A93C7A" w:rsidRDefault="005722D3" w:rsidP="003D3E70">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003D3E70" w:rsidRPr="006E1B35">
              <w:rPr>
                <w:rFonts w:ascii="Arial" w:hAnsi="Arial"/>
                <w:b/>
                <w:i/>
                <w:iCs/>
                <w:sz w:val="20"/>
                <w:szCs w:val="20"/>
              </w:rPr>
              <w:t>RAZVIJALCA 1</w:t>
            </w:r>
          </w:p>
        </w:tc>
        <w:tc>
          <w:tcPr>
            <w:tcW w:w="4495" w:type="dxa"/>
            <w:tcBorders>
              <w:top w:val="single" w:sz="4" w:space="0" w:color="auto"/>
              <w:left w:val="single" w:sz="4" w:space="0" w:color="auto"/>
              <w:bottom w:val="single" w:sz="4" w:space="0" w:color="auto"/>
              <w:right w:val="single" w:sz="4" w:space="0" w:color="auto"/>
            </w:tcBorders>
          </w:tcPr>
          <w:p w14:paraId="47AEBFCA" w14:textId="77777777" w:rsidR="005722D3" w:rsidRPr="00A93C7A" w:rsidRDefault="005722D3" w:rsidP="005722D3">
            <w:pPr>
              <w:spacing w:line="260" w:lineRule="atLeast"/>
              <w:rPr>
                <w:rFonts w:ascii="Arial" w:hAnsi="Arial"/>
                <w:b/>
                <w:bCs/>
                <w:i/>
                <w:iCs/>
                <w:sz w:val="20"/>
                <w:lang w:eastAsia="en-US"/>
              </w:rPr>
            </w:pPr>
          </w:p>
        </w:tc>
      </w:tr>
      <w:tr w:rsidR="005722D3" w:rsidRPr="00A93C7A" w14:paraId="415D483A" w14:textId="77777777" w:rsidTr="005722D3">
        <w:tc>
          <w:tcPr>
            <w:tcW w:w="3827" w:type="dxa"/>
            <w:tcBorders>
              <w:top w:val="single" w:sz="4" w:space="0" w:color="auto"/>
              <w:left w:val="single" w:sz="4" w:space="0" w:color="auto"/>
              <w:bottom w:val="single" w:sz="4" w:space="0" w:color="auto"/>
              <w:right w:val="single" w:sz="4" w:space="0" w:color="auto"/>
            </w:tcBorders>
          </w:tcPr>
          <w:p w14:paraId="2C349A85"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918A420" w14:textId="77777777" w:rsidR="005722D3" w:rsidRPr="00A93C7A" w:rsidRDefault="005722D3" w:rsidP="005722D3">
            <w:pPr>
              <w:spacing w:line="260" w:lineRule="atLeast"/>
              <w:rPr>
                <w:rFonts w:ascii="Arial" w:hAnsi="Arial"/>
                <w:b/>
                <w:bCs/>
                <w:i/>
                <w:iCs/>
                <w:sz w:val="20"/>
                <w:lang w:eastAsia="en-US"/>
              </w:rPr>
            </w:pPr>
          </w:p>
        </w:tc>
      </w:tr>
      <w:tr w:rsidR="005722D3" w:rsidRPr="00A93C7A" w14:paraId="6CB30ADE" w14:textId="77777777" w:rsidTr="005722D3">
        <w:tc>
          <w:tcPr>
            <w:tcW w:w="3827" w:type="dxa"/>
            <w:tcBorders>
              <w:top w:val="single" w:sz="4" w:space="0" w:color="auto"/>
              <w:left w:val="single" w:sz="4" w:space="0" w:color="auto"/>
              <w:bottom w:val="single" w:sz="4" w:space="0" w:color="auto"/>
              <w:right w:val="single" w:sz="4" w:space="0" w:color="auto"/>
            </w:tcBorders>
          </w:tcPr>
          <w:p w14:paraId="32A8A26D" w14:textId="4D152814"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Obdobje izvedbe (od</w:t>
            </w:r>
            <w:r w:rsidR="000F7778">
              <w:rPr>
                <w:rFonts w:ascii="Arial" w:hAnsi="Arial"/>
                <w:i/>
                <w:iCs/>
                <w:sz w:val="20"/>
                <w:lang w:eastAsia="en-US"/>
              </w:rPr>
              <w:t xml:space="preserve"> mesec leto</w:t>
            </w:r>
            <w:r w:rsidRPr="00A93C7A">
              <w:rPr>
                <w:rFonts w:ascii="Arial" w:hAnsi="Arial"/>
                <w:i/>
                <w:iCs/>
                <w:sz w:val="20"/>
                <w:lang w:eastAsia="en-US"/>
              </w:rPr>
              <w:t xml:space="preserve"> – do</w:t>
            </w:r>
            <w:r w:rsidR="000F7778">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A6C02C6" w14:textId="77777777" w:rsidR="005722D3" w:rsidRPr="00A93C7A" w:rsidRDefault="005722D3" w:rsidP="005722D3">
            <w:pPr>
              <w:spacing w:line="260" w:lineRule="atLeast"/>
              <w:rPr>
                <w:rFonts w:ascii="Arial" w:hAnsi="Arial"/>
                <w:b/>
                <w:bCs/>
                <w:i/>
                <w:iCs/>
                <w:sz w:val="20"/>
                <w:lang w:eastAsia="en-US"/>
              </w:rPr>
            </w:pPr>
          </w:p>
        </w:tc>
      </w:tr>
      <w:tr w:rsidR="005722D3" w:rsidRPr="00A93C7A" w14:paraId="3269334C" w14:textId="77777777" w:rsidTr="005722D3">
        <w:tc>
          <w:tcPr>
            <w:tcW w:w="3827" w:type="dxa"/>
            <w:tcBorders>
              <w:top w:val="single" w:sz="4" w:space="0" w:color="auto"/>
              <w:left w:val="single" w:sz="4" w:space="0" w:color="auto"/>
              <w:bottom w:val="single" w:sz="4" w:space="0" w:color="auto"/>
              <w:right w:val="single" w:sz="4" w:space="0" w:color="auto"/>
            </w:tcBorders>
          </w:tcPr>
          <w:p w14:paraId="2BB4D58B" w14:textId="51AF5F09" w:rsidR="005722D3" w:rsidRPr="00A93C7A" w:rsidRDefault="005722D3" w:rsidP="00E814AA">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E814AA">
              <w:rPr>
                <w:rFonts w:ascii="Arial" w:hAnsi="Arial"/>
                <w:i/>
                <w:iCs/>
                <w:sz w:val="20"/>
                <w:lang w:eastAsia="en-US"/>
              </w:rPr>
              <w:t>, z navedbo najmanj petih referenčnih zahtev, navedenih v točki 3.2.3.1.</w:t>
            </w:r>
            <w:r w:rsidRPr="00A93C7A">
              <w:rPr>
                <w:rFonts w:ascii="Arial" w:hAnsi="Arial"/>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537108BE" w14:textId="77777777" w:rsidR="005722D3" w:rsidRPr="00A93C7A" w:rsidRDefault="005722D3" w:rsidP="005722D3">
            <w:pPr>
              <w:spacing w:line="260" w:lineRule="atLeast"/>
              <w:rPr>
                <w:rFonts w:ascii="Arial" w:hAnsi="Arial"/>
                <w:b/>
                <w:bCs/>
                <w:i/>
                <w:iCs/>
                <w:sz w:val="20"/>
                <w:lang w:eastAsia="en-US"/>
              </w:rPr>
            </w:pPr>
          </w:p>
        </w:tc>
      </w:tr>
    </w:tbl>
    <w:p w14:paraId="08E1AF06" w14:textId="7048DEB4" w:rsidR="005722D3" w:rsidRDefault="005722D3"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3D3E70" w:rsidRPr="0094010D" w14:paraId="0E550132" w14:textId="77777777" w:rsidTr="005A248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46268A3" w14:textId="56CF45EF" w:rsidR="003D3E70" w:rsidRPr="0094010D" w:rsidRDefault="003D3E70" w:rsidP="003D3E70">
            <w:pPr>
              <w:spacing w:line="260" w:lineRule="atLeast"/>
              <w:rPr>
                <w:rFonts w:ascii="Arial" w:hAnsi="Arial"/>
                <w:i/>
                <w:iCs/>
                <w:sz w:val="20"/>
                <w:szCs w:val="20"/>
              </w:rPr>
            </w:pPr>
            <w:r>
              <w:rPr>
                <w:rFonts w:ascii="Arial" w:hAnsi="Arial"/>
                <w:b/>
                <w:i/>
                <w:iCs/>
                <w:sz w:val="20"/>
                <w:szCs w:val="20"/>
              </w:rPr>
              <w:t>RAZVIJALEC 2</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3D3E70" w:rsidRPr="00EE1F15" w14:paraId="10C6D347" w14:textId="77777777" w:rsidTr="005A2487">
        <w:tc>
          <w:tcPr>
            <w:tcW w:w="2694" w:type="dxa"/>
            <w:tcBorders>
              <w:top w:val="single" w:sz="4" w:space="0" w:color="auto"/>
              <w:left w:val="single" w:sz="4" w:space="0" w:color="auto"/>
              <w:bottom w:val="single" w:sz="4" w:space="0" w:color="auto"/>
              <w:right w:val="single" w:sz="4" w:space="0" w:color="auto"/>
            </w:tcBorders>
            <w:vAlign w:val="center"/>
          </w:tcPr>
          <w:p w14:paraId="6E1B95AE" w14:textId="77777777" w:rsidR="003D3E70" w:rsidRPr="00EE1F15" w:rsidRDefault="003D3E70" w:rsidP="005A2487">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334A2F18" w14:textId="77777777" w:rsidR="003D3E70" w:rsidRDefault="003D3E70" w:rsidP="005A2487">
            <w:pPr>
              <w:spacing w:before="60" w:after="60"/>
              <w:rPr>
                <w:rFonts w:ascii="Arial" w:hAnsi="Arial"/>
                <w:b/>
                <w:bCs/>
                <w:iCs/>
                <w:sz w:val="20"/>
                <w:szCs w:val="20"/>
              </w:rPr>
            </w:pPr>
          </w:p>
          <w:p w14:paraId="3FFD815D" w14:textId="77777777" w:rsidR="003D3E70" w:rsidRDefault="003D3E70" w:rsidP="005A2487">
            <w:pPr>
              <w:spacing w:before="60" w:after="60"/>
              <w:rPr>
                <w:rFonts w:ascii="Arial" w:hAnsi="Arial"/>
                <w:b/>
                <w:bCs/>
                <w:iCs/>
                <w:sz w:val="20"/>
                <w:szCs w:val="20"/>
              </w:rPr>
            </w:pPr>
          </w:p>
          <w:p w14:paraId="7B5897DC" w14:textId="77777777" w:rsidR="003D3E70" w:rsidRPr="00EE1F15" w:rsidRDefault="003D3E70" w:rsidP="005A2487">
            <w:pPr>
              <w:spacing w:before="60" w:after="60"/>
              <w:rPr>
                <w:rFonts w:ascii="Arial" w:hAnsi="Arial"/>
                <w:b/>
                <w:bCs/>
                <w:iCs/>
                <w:sz w:val="20"/>
                <w:szCs w:val="20"/>
              </w:rPr>
            </w:pPr>
          </w:p>
        </w:tc>
      </w:tr>
      <w:tr w:rsidR="003D3E70" w:rsidRPr="00B81207" w14:paraId="773F6585"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tcPr>
          <w:p w14:paraId="36A4041D" w14:textId="77777777" w:rsidR="003D3E70" w:rsidRPr="00EE1F15" w:rsidRDefault="003D3E70" w:rsidP="005A2487">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D3EA4A6" w14:textId="77777777" w:rsidR="003D3E70" w:rsidRPr="00B81207" w:rsidRDefault="003D3E70" w:rsidP="005A2487">
            <w:pPr>
              <w:spacing w:before="60" w:after="60"/>
              <w:rPr>
                <w:rFonts w:ascii="Arial" w:hAnsi="Arial"/>
                <w:b/>
                <w:bCs/>
                <w:iCs/>
                <w:sz w:val="20"/>
                <w:szCs w:val="20"/>
              </w:rPr>
            </w:pPr>
          </w:p>
        </w:tc>
      </w:tr>
      <w:tr w:rsidR="003D3E70" w:rsidRPr="00EE1F15" w14:paraId="05BAA47A"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6268AC3" w14:textId="77777777" w:rsidR="003D3E70" w:rsidRPr="00EE1F15" w:rsidRDefault="003D3E70" w:rsidP="005A2487">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FA646F7" w14:textId="77777777" w:rsidR="003D3E70" w:rsidRDefault="003D3E70" w:rsidP="005A2487">
            <w:pPr>
              <w:spacing w:line="260" w:lineRule="atLeast"/>
              <w:rPr>
                <w:rFonts w:ascii="Arial" w:hAnsi="Arial"/>
                <w:b/>
                <w:bCs/>
                <w:i/>
                <w:iCs/>
                <w:sz w:val="20"/>
                <w:szCs w:val="20"/>
              </w:rPr>
            </w:pPr>
          </w:p>
          <w:p w14:paraId="48FD2954" w14:textId="77777777" w:rsidR="003D3E70" w:rsidRDefault="003D3E70" w:rsidP="005A2487">
            <w:pPr>
              <w:spacing w:line="260" w:lineRule="atLeast"/>
              <w:rPr>
                <w:rFonts w:ascii="Arial" w:hAnsi="Arial"/>
                <w:b/>
                <w:bCs/>
                <w:i/>
                <w:iCs/>
                <w:sz w:val="20"/>
                <w:szCs w:val="20"/>
              </w:rPr>
            </w:pPr>
          </w:p>
          <w:p w14:paraId="33274CD0" w14:textId="77777777" w:rsidR="003D3E70" w:rsidRPr="00EE1F15" w:rsidRDefault="003D3E70" w:rsidP="005A2487">
            <w:pPr>
              <w:spacing w:line="260" w:lineRule="atLeast"/>
              <w:rPr>
                <w:rFonts w:ascii="Arial" w:hAnsi="Arial"/>
                <w:b/>
                <w:bCs/>
                <w:i/>
                <w:iCs/>
                <w:sz w:val="20"/>
                <w:szCs w:val="20"/>
              </w:rPr>
            </w:pPr>
          </w:p>
        </w:tc>
      </w:tr>
      <w:tr w:rsidR="003D3E70" w:rsidRPr="002F0D70" w14:paraId="7CC502EA"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44498C9" w14:textId="77777777" w:rsidR="003D3E70" w:rsidRPr="00902598" w:rsidRDefault="003D3E70" w:rsidP="005A2487">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Pr>
                <w:rFonts w:ascii="Arial" w:hAnsi="Arial"/>
                <w:bCs/>
                <w:i/>
                <w:iCs/>
                <w:sz w:val="20"/>
                <w:szCs w:val="20"/>
              </w:rPr>
              <w:t xml:space="preserve">  na področju razvijanja IT rešitev</w:t>
            </w:r>
          </w:p>
          <w:p w14:paraId="36A64743" w14:textId="77777777" w:rsidR="003D3E70" w:rsidRPr="001C3750" w:rsidRDefault="003D3E70" w:rsidP="005A2487">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408B2ED" w14:textId="77777777" w:rsidR="003D3E70" w:rsidRPr="001C3750" w:rsidRDefault="003D3E70" w:rsidP="005A2487">
            <w:pPr>
              <w:spacing w:line="260" w:lineRule="atLeast"/>
              <w:rPr>
                <w:rFonts w:ascii="Arial" w:hAnsi="Arial"/>
                <w:bCs/>
                <w:i/>
                <w:iCs/>
                <w:sz w:val="20"/>
                <w:szCs w:val="20"/>
              </w:rPr>
            </w:pPr>
          </w:p>
        </w:tc>
      </w:tr>
    </w:tbl>
    <w:p w14:paraId="2D0DBC87" w14:textId="77777777" w:rsidR="003D3E70" w:rsidRDefault="003D3E70" w:rsidP="003D3E70">
      <w:pPr>
        <w:tabs>
          <w:tab w:val="center" w:pos="4320"/>
          <w:tab w:val="right" w:pos="8640"/>
        </w:tabs>
        <w:spacing w:line="260" w:lineRule="atLeast"/>
        <w:jc w:val="both"/>
        <w:rPr>
          <w:rFonts w:ascii="Arial" w:hAnsi="Arial" w:cs="Arial"/>
          <w:b/>
          <w:sz w:val="20"/>
          <w:szCs w:val="20"/>
          <w:lang w:eastAsia="en-US"/>
        </w:rPr>
      </w:pPr>
    </w:p>
    <w:p w14:paraId="030641B7" w14:textId="77777777" w:rsidR="003D3E70" w:rsidRPr="00A93C7A" w:rsidRDefault="003D3E70" w:rsidP="003D3E70">
      <w:pPr>
        <w:tabs>
          <w:tab w:val="center" w:pos="4320"/>
          <w:tab w:val="right" w:pos="8640"/>
        </w:tabs>
        <w:spacing w:line="260" w:lineRule="atLeast"/>
        <w:jc w:val="both"/>
        <w:rPr>
          <w:rFonts w:ascii="Arial" w:hAnsi="Arial" w:cs="Arial"/>
          <w:b/>
          <w:sz w:val="20"/>
          <w:szCs w:val="20"/>
          <w:lang w:eastAsia="en-US"/>
        </w:rPr>
      </w:pPr>
    </w:p>
    <w:tbl>
      <w:tblPr>
        <w:tblW w:w="8322" w:type="dxa"/>
        <w:tblInd w:w="392" w:type="dxa"/>
        <w:tblLook w:val="01E0" w:firstRow="1" w:lastRow="1" w:firstColumn="1" w:lastColumn="1" w:noHBand="0" w:noVBand="0"/>
      </w:tblPr>
      <w:tblGrid>
        <w:gridCol w:w="3827"/>
        <w:gridCol w:w="4495"/>
      </w:tblGrid>
      <w:tr w:rsidR="003D3E70" w:rsidRPr="00A93C7A" w14:paraId="774172AA" w14:textId="77777777" w:rsidTr="002D72AE">
        <w:tc>
          <w:tcPr>
            <w:tcW w:w="3827" w:type="dxa"/>
            <w:tcBorders>
              <w:top w:val="single" w:sz="4" w:space="0" w:color="auto"/>
              <w:left w:val="single" w:sz="4" w:space="0" w:color="auto"/>
              <w:bottom w:val="single" w:sz="4" w:space="0" w:color="auto"/>
              <w:right w:val="single" w:sz="4" w:space="0" w:color="auto"/>
            </w:tcBorders>
          </w:tcPr>
          <w:p w14:paraId="2213C593" w14:textId="43FD9B11" w:rsidR="003D3E70" w:rsidRPr="00A93C7A" w:rsidRDefault="003D3E70" w:rsidP="003D3E70">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Pr="006E1B35">
              <w:rPr>
                <w:rFonts w:ascii="Arial" w:hAnsi="Arial"/>
                <w:b/>
                <w:i/>
                <w:iCs/>
                <w:sz w:val="20"/>
                <w:szCs w:val="20"/>
              </w:rPr>
              <w:t>RAZVIJALCA 2</w:t>
            </w:r>
          </w:p>
        </w:tc>
        <w:tc>
          <w:tcPr>
            <w:tcW w:w="4495" w:type="dxa"/>
            <w:tcBorders>
              <w:top w:val="single" w:sz="4" w:space="0" w:color="auto"/>
              <w:left w:val="single" w:sz="4" w:space="0" w:color="auto"/>
              <w:bottom w:val="single" w:sz="4" w:space="0" w:color="auto"/>
              <w:right w:val="single" w:sz="4" w:space="0" w:color="auto"/>
            </w:tcBorders>
          </w:tcPr>
          <w:p w14:paraId="6B8F65CE" w14:textId="77777777" w:rsidR="003D3E70" w:rsidRPr="00A93C7A" w:rsidRDefault="003D3E70" w:rsidP="005A2487">
            <w:pPr>
              <w:spacing w:line="260" w:lineRule="atLeast"/>
              <w:rPr>
                <w:rFonts w:ascii="Arial" w:hAnsi="Arial"/>
                <w:b/>
                <w:bCs/>
                <w:i/>
                <w:iCs/>
                <w:sz w:val="20"/>
                <w:lang w:eastAsia="en-US"/>
              </w:rPr>
            </w:pPr>
          </w:p>
        </w:tc>
      </w:tr>
      <w:tr w:rsidR="003D3E70" w:rsidRPr="00A93C7A" w14:paraId="74A95612" w14:textId="77777777" w:rsidTr="002D72AE">
        <w:tc>
          <w:tcPr>
            <w:tcW w:w="3827" w:type="dxa"/>
            <w:tcBorders>
              <w:top w:val="single" w:sz="4" w:space="0" w:color="auto"/>
              <w:left w:val="single" w:sz="4" w:space="0" w:color="auto"/>
              <w:bottom w:val="single" w:sz="4" w:space="0" w:color="auto"/>
              <w:right w:val="single" w:sz="4" w:space="0" w:color="auto"/>
            </w:tcBorders>
          </w:tcPr>
          <w:p w14:paraId="24D8D414" w14:textId="77777777" w:rsidR="003D3E70" w:rsidRPr="00A93C7A" w:rsidRDefault="003D3E70" w:rsidP="005A2487">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D4CC188" w14:textId="77777777" w:rsidR="003D3E70" w:rsidRPr="00A93C7A" w:rsidRDefault="003D3E70" w:rsidP="005A2487">
            <w:pPr>
              <w:spacing w:line="260" w:lineRule="atLeast"/>
              <w:rPr>
                <w:rFonts w:ascii="Arial" w:hAnsi="Arial"/>
                <w:b/>
                <w:bCs/>
                <w:i/>
                <w:iCs/>
                <w:sz w:val="20"/>
                <w:lang w:eastAsia="en-US"/>
              </w:rPr>
            </w:pPr>
          </w:p>
        </w:tc>
      </w:tr>
      <w:tr w:rsidR="003D3E70" w:rsidRPr="00A93C7A" w14:paraId="3AB7F6D2" w14:textId="77777777" w:rsidTr="002D72AE">
        <w:tc>
          <w:tcPr>
            <w:tcW w:w="3827" w:type="dxa"/>
            <w:tcBorders>
              <w:top w:val="single" w:sz="4" w:space="0" w:color="auto"/>
              <w:left w:val="single" w:sz="4" w:space="0" w:color="auto"/>
              <w:bottom w:val="single" w:sz="4" w:space="0" w:color="auto"/>
              <w:right w:val="single" w:sz="4" w:space="0" w:color="auto"/>
            </w:tcBorders>
          </w:tcPr>
          <w:p w14:paraId="1F57DE50" w14:textId="77777777" w:rsidR="003D3E70" w:rsidRPr="00A93C7A" w:rsidRDefault="003D3E70" w:rsidP="005A2487">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8F85A97" w14:textId="77777777" w:rsidR="003D3E70" w:rsidRPr="00A93C7A" w:rsidRDefault="003D3E70" w:rsidP="005A2487">
            <w:pPr>
              <w:spacing w:line="260" w:lineRule="atLeast"/>
              <w:rPr>
                <w:rFonts w:ascii="Arial" w:hAnsi="Arial"/>
                <w:b/>
                <w:bCs/>
                <w:i/>
                <w:iCs/>
                <w:sz w:val="20"/>
                <w:lang w:eastAsia="en-US"/>
              </w:rPr>
            </w:pPr>
          </w:p>
        </w:tc>
      </w:tr>
      <w:tr w:rsidR="003D3E70" w:rsidRPr="00A93C7A" w14:paraId="4A11E94A" w14:textId="77777777" w:rsidTr="002D72AE">
        <w:tc>
          <w:tcPr>
            <w:tcW w:w="3827" w:type="dxa"/>
            <w:tcBorders>
              <w:top w:val="single" w:sz="4" w:space="0" w:color="auto"/>
              <w:left w:val="single" w:sz="4" w:space="0" w:color="auto"/>
              <w:bottom w:val="single" w:sz="4" w:space="0" w:color="auto"/>
              <w:right w:val="single" w:sz="4" w:space="0" w:color="auto"/>
            </w:tcBorders>
          </w:tcPr>
          <w:p w14:paraId="3E84B752" w14:textId="58540728" w:rsidR="003D3E70" w:rsidRPr="00A93C7A" w:rsidRDefault="003D3E70" w:rsidP="00E814AA">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w:t>
            </w:r>
            <w:r w:rsidRPr="00A93C7A">
              <w:rPr>
                <w:rFonts w:ascii="Arial" w:hAnsi="Arial"/>
                <w:i/>
                <w:iCs/>
                <w:sz w:val="20"/>
                <w:lang w:eastAsia="en-US"/>
              </w:rPr>
              <w:lastRenderedPageBreak/>
              <w:t>zahtevam javnega naročila</w:t>
            </w:r>
            <w:r w:rsidR="00974F4C">
              <w:rPr>
                <w:rFonts w:ascii="Arial" w:hAnsi="Arial"/>
                <w:i/>
                <w:iCs/>
                <w:sz w:val="20"/>
                <w:lang w:eastAsia="en-US"/>
              </w:rPr>
              <w:t>,</w:t>
            </w:r>
            <w:r w:rsidR="00974F4C" w:rsidRPr="00A93C7A">
              <w:rPr>
                <w:rFonts w:ascii="Arial" w:hAnsi="Arial"/>
                <w:i/>
                <w:iCs/>
                <w:sz w:val="20"/>
                <w:lang w:eastAsia="en-US"/>
              </w:rPr>
              <w:t xml:space="preserve"> </w:t>
            </w:r>
            <w:r w:rsidR="00E814AA">
              <w:rPr>
                <w:rFonts w:ascii="Arial" w:hAnsi="Arial"/>
                <w:i/>
                <w:iCs/>
                <w:sz w:val="20"/>
                <w:lang w:eastAsia="en-US"/>
              </w:rPr>
              <w:t>z navedbo najmanj petih referenčnih zahtev, navedenih v točki 3.2.3.1.</w:t>
            </w:r>
          </w:p>
        </w:tc>
        <w:tc>
          <w:tcPr>
            <w:tcW w:w="4495" w:type="dxa"/>
            <w:tcBorders>
              <w:top w:val="single" w:sz="4" w:space="0" w:color="auto"/>
              <w:left w:val="single" w:sz="4" w:space="0" w:color="auto"/>
              <w:bottom w:val="single" w:sz="4" w:space="0" w:color="auto"/>
              <w:right w:val="single" w:sz="4" w:space="0" w:color="auto"/>
            </w:tcBorders>
          </w:tcPr>
          <w:p w14:paraId="0479A740" w14:textId="77777777" w:rsidR="003D3E70" w:rsidRPr="00A93C7A" w:rsidRDefault="003D3E70" w:rsidP="005A2487">
            <w:pPr>
              <w:spacing w:line="260" w:lineRule="atLeast"/>
              <w:rPr>
                <w:rFonts w:ascii="Arial" w:hAnsi="Arial"/>
                <w:b/>
                <w:bCs/>
                <w:i/>
                <w:iCs/>
                <w:sz w:val="20"/>
                <w:lang w:eastAsia="en-US"/>
              </w:rPr>
            </w:pPr>
          </w:p>
        </w:tc>
      </w:tr>
      <w:tr w:rsidR="003D3E70" w:rsidRPr="00A93C7A" w14:paraId="2A17F6BC" w14:textId="77777777" w:rsidTr="002D72AE">
        <w:tc>
          <w:tcPr>
            <w:tcW w:w="3827" w:type="dxa"/>
            <w:tcBorders>
              <w:top w:val="single" w:sz="4" w:space="0" w:color="auto"/>
              <w:left w:val="single" w:sz="4" w:space="0" w:color="auto"/>
              <w:bottom w:val="single" w:sz="4" w:space="0" w:color="auto"/>
              <w:right w:val="single" w:sz="4" w:space="0" w:color="auto"/>
            </w:tcBorders>
          </w:tcPr>
          <w:p w14:paraId="41B03A96" w14:textId="77777777" w:rsidR="003D3E70" w:rsidRPr="00A93C7A" w:rsidRDefault="003D3E70" w:rsidP="005A2487">
            <w:pPr>
              <w:spacing w:line="260" w:lineRule="atLeast"/>
              <w:rPr>
                <w:rFonts w:ascii="Arial" w:hAnsi="Arial"/>
                <w:i/>
                <w:iCs/>
                <w:sz w:val="20"/>
                <w:lang w:eastAsia="en-US"/>
              </w:rPr>
            </w:pPr>
          </w:p>
        </w:tc>
        <w:tc>
          <w:tcPr>
            <w:tcW w:w="4495" w:type="dxa"/>
            <w:tcBorders>
              <w:top w:val="single" w:sz="4" w:space="0" w:color="auto"/>
              <w:left w:val="single" w:sz="4" w:space="0" w:color="auto"/>
              <w:bottom w:val="single" w:sz="4" w:space="0" w:color="auto"/>
              <w:right w:val="single" w:sz="4" w:space="0" w:color="auto"/>
            </w:tcBorders>
          </w:tcPr>
          <w:p w14:paraId="20C469B5" w14:textId="77777777" w:rsidR="003D3E70" w:rsidRPr="00A93C7A" w:rsidRDefault="003D3E70" w:rsidP="005A2487">
            <w:pPr>
              <w:spacing w:line="260" w:lineRule="atLeast"/>
              <w:rPr>
                <w:rFonts w:ascii="Arial" w:hAnsi="Arial"/>
                <w:b/>
                <w:bCs/>
                <w:i/>
                <w:iCs/>
                <w:sz w:val="20"/>
                <w:lang w:eastAsia="en-US"/>
              </w:rPr>
            </w:pPr>
          </w:p>
        </w:tc>
      </w:tr>
    </w:tbl>
    <w:p w14:paraId="3694A07E" w14:textId="77777777" w:rsidR="003D3E70" w:rsidRDefault="003D3E70"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3D3E70" w:rsidRPr="0094010D" w14:paraId="491A04A6" w14:textId="77777777" w:rsidTr="005A248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7FA519F" w14:textId="1ACAAA16" w:rsidR="003D3E70" w:rsidRPr="0094010D" w:rsidRDefault="003D3E70" w:rsidP="002D72AE">
            <w:pPr>
              <w:spacing w:line="260" w:lineRule="atLeast"/>
              <w:rPr>
                <w:rFonts w:ascii="Arial" w:hAnsi="Arial"/>
                <w:i/>
                <w:iCs/>
                <w:sz w:val="20"/>
                <w:szCs w:val="20"/>
              </w:rPr>
            </w:pPr>
            <w:r>
              <w:rPr>
                <w:rFonts w:ascii="Arial" w:hAnsi="Arial"/>
                <w:b/>
                <w:i/>
                <w:iCs/>
                <w:sz w:val="20"/>
                <w:szCs w:val="20"/>
              </w:rPr>
              <w:t xml:space="preserve">RAZVIJALEC </w:t>
            </w:r>
            <w:r w:rsidR="002D72AE">
              <w:rPr>
                <w:rFonts w:ascii="Arial" w:hAnsi="Arial"/>
                <w:b/>
                <w:i/>
                <w:iCs/>
                <w:sz w:val="20"/>
                <w:szCs w:val="20"/>
              </w:rPr>
              <w:t>3</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3D3E70" w:rsidRPr="00EE1F15" w14:paraId="07B119FE" w14:textId="77777777" w:rsidTr="005A2487">
        <w:tc>
          <w:tcPr>
            <w:tcW w:w="2694" w:type="dxa"/>
            <w:tcBorders>
              <w:top w:val="single" w:sz="4" w:space="0" w:color="auto"/>
              <w:left w:val="single" w:sz="4" w:space="0" w:color="auto"/>
              <w:bottom w:val="single" w:sz="4" w:space="0" w:color="auto"/>
              <w:right w:val="single" w:sz="4" w:space="0" w:color="auto"/>
            </w:tcBorders>
            <w:vAlign w:val="center"/>
          </w:tcPr>
          <w:p w14:paraId="06311D83" w14:textId="77777777" w:rsidR="003D3E70" w:rsidRPr="00EE1F15" w:rsidRDefault="003D3E70" w:rsidP="005A2487">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2545EFD3" w14:textId="77777777" w:rsidR="003D3E70" w:rsidRDefault="003D3E70" w:rsidP="005A2487">
            <w:pPr>
              <w:spacing w:before="60" w:after="60"/>
              <w:rPr>
                <w:rFonts w:ascii="Arial" w:hAnsi="Arial"/>
                <w:b/>
                <w:bCs/>
                <w:iCs/>
                <w:sz w:val="20"/>
                <w:szCs w:val="20"/>
              </w:rPr>
            </w:pPr>
          </w:p>
          <w:p w14:paraId="070E4534" w14:textId="77777777" w:rsidR="003D3E70" w:rsidRDefault="003D3E70" w:rsidP="005A2487">
            <w:pPr>
              <w:spacing w:before="60" w:after="60"/>
              <w:rPr>
                <w:rFonts w:ascii="Arial" w:hAnsi="Arial"/>
                <w:b/>
                <w:bCs/>
                <w:iCs/>
                <w:sz w:val="20"/>
                <w:szCs w:val="20"/>
              </w:rPr>
            </w:pPr>
          </w:p>
          <w:p w14:paraId="49817D4F" w14:textId="77777777" w:rsidR="003D3E70" w:rsidRPr="00EE1F15" w:rsidRDefault="003D3E70" w:rsidP="005A2487">
            <w:pPr>
              <w:spacing w:before="60" w:after="60"/>
              <w:rPr>
                <w:rFonts w:ascii="Arial" w:hAnsi="Arial"/>
                <w:b/>
                <w:bCs/>
                <w:iCs/>
                <w:sz w:val="20"/>
                <w:szCs w:val="20"/>
              </w:rPr>
            </w:pPr>
          </w:p>
        </w:tc>
      </w:tr>
      <w:tr w:rsidR="003D3E70" w:rsidRPr="00B81207" w14:paraId="711E6C82"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tcPr>
          <w:p w14:paraId="303ED408" w14:textId="77777777" w:rsidR="003D3E70" w:rsidRPr="00EE1F15" w:rsidRDefault="003D3E70" w:rsidP="005A2487">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58F791" w14:textId="77777777" w:rsidR="003D3E70" w:rsidRPr="00B81207" w:rsidRDefault="003D3E70" w:rsidP="005A2487">
            <w:pPr>
              <w:spacing w:before="60" w:after="60"/>
              <w:rPr>
                <w:rFonts w:ascii="Arial" w:hAnsi="Arial"/>
                <w:b/>
                <w:bCs/>
                <w:iCs/>
                <w:sz w:val="20"/>
                <w:szCs w:val="20"/>
              </w:rPr>
            </w:pPr>
          </w:p>
        </w:tc>
      </w:tr>
      <w:tr w:rsidR="003D3E70" w:rsidRPr="00EE1F15" w14:paraId="6BADA5F0"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735BABA" w14:textId="77777777" w:rsidR="003D3E70" w:rsidRPr="00EE1F15" w:rsidRDefault="003D3E70" w:rsidP="005A2487">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3494305" w14:textId="77777777" w:rsidR="003D3E70" w:rsidRDefault="003D3E70" w:rsidP="005A2487">
            <w:pPr>
              <w:spacing w:line="260" w:lineRule="atLeast"/>
              <w:rPr>
                <w:rFonts w:ascii="Arial" w:hAnsi="Arial"/>
                <w:b/>
                <w:bCs/>
                <w:i/>
                <w:iCs/>
                <w:sz w:val="20"/>
                <w:szCs w:val="20"/>
              </w:rPr>
            </w:pPr>
          </w:p>
          <w:p w14:paraId="4C9CDB4D" w14:textId="77777777" w:rsidR="003D3E70" w:rsidRDefault="003D3E70" w:rsidP="005A2487">
            <w:pPr>
              <w:spacing w:line="260" w:lineRule="atLeast"/>
              <w:rPr>
                <w:rFonts w:ascii="Arial" w:hAnsi="Arial"/>
                <w:b/>
                <w:bCs/>
                <w:i/>
                <w:iCs/>
                <w:sz w:val="20"/>
                <w:szCs w:val="20"/>
              </w:rPr>
            </w:pPr>
          </w:p>
          <w:p w14:paraId="3895F390" w14:textId="77777777" w:rsidR="003D3E70" w:rsidRPr="00EE1F15" w:rsidRDefault="003D3E70" w:rsidP="005A2487">
            <w:pPr>
              <w:spacing w:line="260" w:lineRule="atLeast"/>
              <w:rPr>
                <w:rFonts w:ascii="Arial" w:hAnsi="Arial"/>
                <w:b/>
                <w:bCs/>
                <w:i/>
                <w:iCs/>
                <w:sz w:val="20"/>
                <w:szCs w:val="20"/>
              </w:rPr>
            </w:pPr>
          </w:p>
        </w:tc>
      </w:tr>
      <w:tr w:rsidR="003D3E70" w:rsidRPr="002F0D70" w14:paraId="7A266664"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FC3E517" w14:textId="77777777" w:rsidR="003D3E70" w:rsidRPr="00902598" w:rsidRDefault="003D3E70" w:rsidP="005A2487">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Pr>
                <w:rFonts w:ascii="Arial" w:hAnsi="Arial"/>
                <w:bCs/>
                <w:i/>
                <w:iCs/>
                <w:sz w:val="20"/>
                <w:szCs w:val="20"/>
              </w:rPr>
              <w:t xml:space="preserve">  na področju razvijanja IT rešitev</w:t>
            </w:r>
          </w:p>
          <w:p w14:paraId="19389BC5" w14:textId="77777777" w:rsidR="003D3E70" w:rsidRPr="001C3750" w:rsidRDefault="003D3E70" w:rsidP="005A2487">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BBC8426" w14:textId="77777777" w:rsidR="003D3E70" w:rsidRPr="001C3750" w:rsidRDefault="003D3E70" w:rsidP="005A2487">
            <w:pPr>
              <w:spacing w:line="260" w:lineRule="atLeast"/>
              <w:rPr>
                <w:rFonts w:ascii="Arial" w:hAnsi="Arial"/>
                <w:bCs/>
                <w:i/>
                <w:iCs/>
                <w:sz w:val="20"/>
                <w:szCs w:val="20"/>
              </w:rPr>
            </w:pPr>
          </w:p>
        </w:tc>
      </w:tr>
    </w:tbl>
    <w:p w14:paraId="2E32FA33" w14:textId="77777777" w:rsidR="003D3E70" w:rsidRDefault="003D3E70" w:rsidP="003D3E70">
      <w:pPr>
        <w:tabs>
          <w:tab w:val="center" w:pos="4320"/>
          <w:tab w:val="right" w:pos="8640"/>
        </w:tabs>
        <w:spacing w:line="260" w:lineRule="atLeast"/>
        <w:jc w:val="both"/>
        <w:rPr>
          <w:rFonts w:ascii="Arial" w:hAnsi="Arial" w:cs="Arial"/>
          <w:b/>
          <w:sz w:val="20"/>
          <w:szCs w:val="20"/>
          <w:lang w:eastAsia="en-US"/>
        </w:rPr>
      </w:pPr>
    </w:p>
    <w:p w14:paraId="7890BBDD" w14:textId="347BBE70" w:rsidR="006E1B35" w:rsidRPr="00A93C7A" w:rsidRDefault="006E1B35" w:rsidP="003D3E70">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3D3E70" w:rsidRPr="00A93C7A" w14:paraId="1491897E" w14:textId="77777777" w:rsidTr="005A2487">
        <w:tc>
          <w:tcPr>
            <w:tcW w:w="3827" w:type="dxa"/>
            <w:tcBorders>
              <w:top w:val="single" w:sz="4" w:space="0" w:color="auto"/>
              <w:left w:val="single" w:sz="4" w:space="0" w:color="auto"/>
              <w:bottom w:val="single" w:sz="4" w:space="0" w:color="auto"/>
              <w:right w:val="single" w:sz="4" w:space="0" w:color="auto"/>
            </w:tcBorders>
          </w:tcPr>
          <w:p w14:paraId="6632ED5C" w14:textId="6FC9ACBD" w:rsidR="003D3E70" w:rsidRPr="00A93C7A" w:rsidRDefault="003D3E70" w:rsidP="002D72AE">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Pr="006E1B35">
              <w:rPr>
                <w:rFonts w:ascii="Arial" w:hAnsi="Arial"/>
                <w:b/>
                <w:i/>
                <w:iCs/>
                <w:sz w:val="20"/>
                <w:szCs w:val="20"/>
              </w:rPr>
              <w:t xml:space="preserve">RAZVIJALCA </w:t>
            </w:r>
            <w:r w:rsidR="002D72AE" w:rsidRPr="006E1B35">
              <w:rPr>
                <w:rFonts w:ascii="Arial" w:hAnsi="Arial"/>
                <w:b/>
                <w:i/>
                <w:iCs/>
                <w:sz w:val="20"/>
                <w:szCs w:val="20"/>
              </w:rPr>
              <w:t>3</w:t>
            </w:r>
          </w:p>
        </w:tc>
        <w:tc>
          <w:tcPr>
            <w:tcW w:w="4495" w:type="dxa"/>
            <w:tcBorders>
              <w:top w:val="single" w:sz="4" w:space="0" w:color="auto"/>
              <w:left w:val="single" w:sz="4" w:space="0" w:color="auto"/>
              <w:bottom w:val="single" w:sz="4" w:space="0" w:color="auto"/>
              <w:right w:val="single" w:sz="4" w:space="0" w:color="auto"/>
            </w:tcBorders>
          </w:tcPr>
          <w:p w14:paraId="4AC8CDF2" w14:textId="77777777" w:rsidR="003D3E70" w:rsidRPr="00A93C7A" w:rsidRDefault="003D3E70" w:rsidP="005A2487">
            <w:pPr>
              <w:spacing w:line="260" w:lineRule="atLeast"/>
              <w:rPr>
                <w:rFonts w:ascii="Arial" w:hAnsi="Arial"/>
                <w:b/>
                <w:bCs/>
                <w:i/>
                <w:iCs/>
                <w:sz w:val="20"/>
                <w:lang w:eastAsia="en-US"/>
              </w:rPr>
            </w:pPr>
          </w:p>
        </w:tc>
      </w:tr>
      <w:tr w:rsidR="003D3E70" w:rsidRPr="00A93C7A" w14:paraId="001B817C" w14:textId="77777777" w:rsidTr="005A2487">
        <w:tc>
          <w:tcPr>
            <w:tcW w:w="3827" w:type="dxa"/>
            <w:tcBorders>
              <w:top w:val="single" w:sz="4" w:space="0" w:color="auto"/>
              <w:left w:val="single" w:sz="4" w:space="0" w:color="auto"/>
              <w:bottom w:val="single" w:sz="4" w:space="0" w:color="auto"/>
              <w:right w:val="single" w:sz="4" w:space="0" w:color="auto"/>
            </w:tcBorders>
          </w:tcPr>
          <w:p w14:paraId="2E5472AD" w14:textId="77777777" w:rsidR="003D3E70" w:rsidRPr="00A93C7A" w:rsidRDefault="003D3E70" w:rsidP="005A2487">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8C030C2" w14:textId="77777777" w:rsidR="003D3E70" w:rsidRPr="00A93C7A" w:rsidRDefault="003D3E70" w:rsidP="005A2487">
            <w:pPr>
              <w:spacing w:line="260" w:lineRule="atLeast"/>
              <w:rPr>
                <w:rFonts w:ascii="Arial" w:hAnsi="Arial"/>
                <w:b/>
                <w:bCs/>
                <w:i/>
                <w:iCs/>
                <w:sz w:val="20"/>
                <w:lang w:eastAsia="en-US"/>
              </w:rPr>
            </w:pPr>
          </w:p>
        </w:tc>
      </w:tr>
      <w:tr w:rsidR="003D3E70" w:rsidRPr="00A93C7A" w14:paraId="6BBA2E07" w14:textId="77777777" w:rsidTr="005A2487">
        <w:tc>
          <w:tcPr>
            <w:tcW w:w="3827" w:type="dxa"/>
            <w:tcBorders>
              <w:top w:val="single" w:sz="4" w:space="0" w:color="auto"/>
              <w:left w:val="single" w:sz="4" w:space="0" w:color="auto"/>
              <w:bottom w:val="single" w:sz="4" w:space="0" w:color="auto"/>
              <w:right w:val="single" w:sz="4" w:space="0" w:color="auto"/>
            </w:tcBorders>
          </w:tcPr>
          <w:p w14:paraId="3A432107" w14:textId="77777777" w:rsidR="003D3E70" w:rsidRPr="00A93C7A" w:rsidRDefault="003D3E70" w:rsidP="005A2487">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C56DF1D" w14:textId="77777777" w:rsidR="003D3E70" w:rsidRPr="00A93C7A" w:rsidRDefault="003D3E70" w:rsidP="005A2487">
            <w:pPr>
              <w:spacing w:line="260" w:lineRule="atLeast"/>
              <w:rPr>
                <w:rFonts w:ascii="Arial" w:hAnsi="Arial"/>
                <w:b/>
                <w:bCs/>
                <w:i/>
                <w:iCs/>
                <w:sz w:val="20"/>
                <w:lang w:eastAsia="en-US"/>
              </w:rPr>
            </w:pPr>
          </w:p>
        </w:tc>
      </w:tr>
      <w:tr w:rsidR="003D3E70" w:rsidRPr="00A93C7A" w14:paraId="256C929B" w14:textId="77777777" w:rsidTr="005A2487">
        <w:tc>
          <w:tcPr>
            <w:tcW w:w="3827" w:type="dxa"/>
            <w:tcBorders>
              <w:top w:val="single" w:sz="4" w:space="0" w:color="auto"/>
              <w:left w:val="single" w:sz="4" w:space="0" w:color="auto"/>
              <w:bottom w:val="single" w:sz="4" w:space="0" w:color="auto"/>
              <w:right w:val="single" w:sz="4" w:space="0" w:color="auto"/>
            </w:tcBorders>
          </w:tcPr>
          <w:p w14:paraId="6084C238" w14:textId="15827AE4" w:rsidR="003D3E70" w:rsidRPr="00A93C7A" w:rsidRDefault="003D3E70" w:rsidP="00E814AA">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974F4C">
              <w:rPr>
                <w:rFonts w:ascii="Arial" w:hAnsi="Arial"/>
                <w:i/>
                <w:iCs/>
                <w:sz w:val="20"/>
                <w:lang w:eastAsia="en-US"/>
              </w:rPr>
              <w:t>,</w:t>
            </w:r>
            <w:r w:rsidR="00974F4C" w:rsidRPr="00A93C7A">
              <w:rPr>
                <w:rFonts w:ascii="Arial" w:hAnsi="Arial"/>
                <w:i/>
                <w:iCs/>
                <w:sz w:val="20"/>
                <w:lang w:eastAsia="en-US"/>
              </w:rPr>
              <w:t xml:space="preserve"> </w:t>
            </w:r>
            <w:r w:rsidR="00E814AA">
              <w:rPr>
                <w:rFonts w:ascii="Arial" w:hAnsi="Arial"/>
                <w:i/>
                <w:iCs/>
                <w:sz w:val="20"/>
                <w:lang w:eastAsia="en-US"/>
              </w:rPr>
              <w:t>z navedbo najmanj petih referenčnih zahtev, navedenih v točki 3.2.3.1.</w:t>
            </w:r>
          </w:p>
        </w:tc>
        <w:tc>
          <w:tcPr>
            <w:tcW w:w="4495" w:type="dxa"/>
            <w:tcBorders>
              <w:top w:val="single" w:sz="4" w:space="0" w:color="auto"/>
              <w:left w:val="single" w:sz="4" w:space="0" w:color="auto"/>
              <w:bottom w:val="single" w:sz="4" w:space="0" w:color="auto"/>
              <w:right w:val="single" w:sz="4" w:space="0" w:color="auto"/>
            </w:tcBorders>
          </w:tcPr>
          <w:p w14:paraId="601BCBF6" w14:textId="77777777" w:rsidR="003D3E70" w:rsidRPr="00A93C7A" w:rsidRDefault="003D3E70" w:rsidP="005A2487">
            <w:pPr>
              <w:spacing w:line="260" w:lineRule="atLeast"/>
              <w:rPr>
                <w:rFonts w:ascii="Arial" w:hAnsi="Arial"/>
                <w:b/>
                <w:bCs/>
                <w:i/>
                <w:iCs/>
                <w:sz w:val="20"/>
                <w:lang w:eastAsia="en-US"/>
              </w:rPr>
            </w:pPr>
          </w:p>
        </w:tc>
      </w:tr>
    </w:tbl>
    <w:p w14:paraId="5504266F" w14:textId="60A6B253" w:rsidR="005722D3" w:rsidRDefault="005722D3" w:rsidP="005722D3">
      <w:pPr>
        <w:tabs>
          <w:tab w:val="center" w:pos="4320"/>
          <w:tab w:val="right" w:pos="8640"/>
        </w:tabs>
        <w:spacing w:line="260" w:lineRule="atLeast"/>
        <w:jc w:val="both"/>
        <w:rPr>
          <w:rFonts w:ascii="Arial" w:hAnsi="Arial" w:cs="Arial"/>
          <w:b/>
          <w:sz w:val="20"/>
          <w:szCs w:val="20"/>
          <w:lang w:eastAsia="en-US"/>
        </w:rPr>
      </w:pPr>
    </w:p>
    <w:p w14:paraId="7613F197" w14:textId="426714B0" w:rsidR="003D3E70" w:rsidRDefault="003D3E70"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3D3E70" w:rsidRPr="0094010D" w14:paraId="68C7F3BC" w14:textId="77777777" w:rsidTr="005A248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9DE8602" w14:textId="208FECB6" w:rsidR="003D3E70" w:rsidRPr="0094010D" w:rsidRDefault="003D3E70" w:rsidP="002D72AE">
            <w:pPr>
              <w:spacing w:line="260" w:lineRule="atLeast"/>
              <w:rPr>
                <w:rFonts w:ascii="Arial" w:hAnsi="Arial"/>
                <w:i/>
                <w:iCs/>
                <w:sz w:val="20"/>
                <w:szCs w:val="20"/>
              </w:rPr>
            </w:pPr>
            <w:r>
              <w:rPr>
                <w:rFonts w:ascii="Arial" w:hAnsi="Arial"/>
                <w:b/>
                <w:i/>
                <w:iCs/>
                <w:sz w:val="20"/>
                <w:szCs w:val="20"/>
              </w:rPr>
              <w:t xml:space="preserve">RAZVIJALEC </w:t>
            </w:r>
            <w:r w:rsidR="002D72AE">
              <w:rPr>
                <w:rFonts w:ascii="Arial" w:hAnsi="Arial"/>
                <w:b/>
                <w:i/>
                <w:iCs/>
                <w:sz w:val="20"/>
                <w:szCs w:val="20"/>
              </w:rPr>
              <w:t>4</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3D3E70" w:rsidRPr="00EE1F15" w14:paraId="16D1CBB2" w14:textId="77777777" w:rsidTr="005A2487">
        <w:tc>
          <w:tcPr>
            <w:tcW w:w="2694" w:type="dxa"/>
            <w:tcBorders>
              <w:top w:val="single" w:sz="4" w:space="0" w:color="auto"/>
              <w:left w:val="single" w:sz="4" w:space="0" w:color="auto"/>
              <w:bottom w:val="single" w:sz="4" w:space="0" w:color="auto"/>
              <w:right w:val="single" w:sz="4" w:space="0" w:color="auto"/>
            </w:tcBorders>
            <w:vAlign w:val="center"/>
          </w:tcPr>
          <w:p w14:paraId="59DE5A9F" w14:textId="77777777" w:rsidR="003D3E70" w:rsidRPr="00EE1F15" w:rsidRDefault="003D3E70" w:rsidP="005A2487">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247721C" w14:textId="77777777" w:rsidR="003D3E70" w:rsidRDefault="003D3E70" w:rsidP="005A2487">
            <w:pPr>
              <w:spacing w:before="60" w:after="60"/>
              <w:rPr>
                <w:rFonts w:ascii="Arial" w:hAnsi="Arial"/>
                <w:b/>
                <w:bCs/>
                <w:iCs/>
                <w:sz w:val="20"/>
                <w:szCs w:val="20"/>
              </w:rPr>
            </w:pPr>
          </w:p>
          <w:p w14:paraId="49F168AC" w14:textId="77777777" w:rsidR="003D3E70" w:rsidRDefault="003D3E70" w:rsidP="005A2487">
            <w:pPr>
              <w:spacing w:before="60" w:after="60"/>
              <w:rPr>
                <w:rFonts w:ascii="Arial" w:hAnsi="Arial"/>
                <w:b/>
                <w:bCs/>
                <w:iCs/>
                <w:sz w:val="20"/>
                <w:szCs w:val="20"/>
              </w:rPr>
            </w:pPr>
          </w:p>
          <w:p w14:paraId="4D4979C8" w14:textId="77777777" w:rsidR="003D3E70" w:rsidRPr="00EE1F15" w:rsidRDefault="003D3E70" w:rsidP="005A2487">
            <w:pPr>
              <w:spacing w:before="60" w:after="60"/>
              <w:rPr>
                <w:rFonts w:ascii="Arial" w:hAnsi="Arial"/>
                <w:b/>
                <w:bCs/>
                <w:iCs/>
                <w:sz w:val="20"/>
                <w:szCs w:val="20"/>
              </w:rPr>
            </w:pPr>
          </w:p>
        </w:tc>
      </w:tr>
      <w:tr w:rsidR="003D3E70" w:rsidRPr="00B81207" w14:paraId="467FE46F"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tcPr>
          <w:p w14:paraId="09801D92" w14:textId="77777777" w:rsidR="003D3E70" w:rsidRPr="00EE1F15" w:rsidRDefault="003D3E70" w:rsidP="005A2487">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2FB1C78" w14:textId="77777777" w:rsidR="003D3E70" w:rsidRPr="00B81207" w:rsidRDefault="003D3E70" w:rsidP="005A2487">
            <w:pPr>
              <w:spacing w:before="60" w:after="60"/>
              <w:rPr>
                <w:rFonts w:ascii="Arial" w:hAnsi="Arial"/>
                <w:b/>
                <w:bCs/>
                <w:iCs/>
                <w:sz w:val="20"/>
                <w:szCs w:val="20"/>
              </w:rPr>
            </w:pPr>
          </w:p>
        </w:tc>
      </w:tr>
      <w:tr w:rsidR="003D3E70" w:rsidRPr="00EE1F15" w14:paraId="58C5A7F9"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36B630C" w14:textId="77777777" w:rsidR="003D3E70" w:rsidRPr="00EE1F15" w:rsidRDefault="003D3E70" w:rsidP="005A2487">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9C38C57" w14:textId="77777777" w:rsidR="003D3E70" w:rsidRDefault="003D3E70" w:rsidP="005A2487">
            <w:pPr>
              <w:spacing w:line="260" w:lineRule="atLeast"/>
              <w:rPr>
                <w:rFonts w:ascii="Arial" w:hAnsi="Arial"/>
                <w:b/>
                <w:bCs/>
                <w:i/>
                <w:iCs/>
                <w:sz w:val="20"/>
                <w:szCs w:val="20"/>
              </w:rPr>
            </w:pPr>
          </w:p>
          <w:p w14:paraId="1DEBBC4D" w14:textId="77777777" w:rsidR="003D3E70" w:rsidRDefault="003D3E70" w:rsidP="005A2487">
            <w:pPr>
              <w:spacing w:line="260" w:lineRule="atLeast"/>
              <w:rPr>
                <w:rFonts w:ascii="Arial" w:hAnsi="Arial"/>
                <w:b/>
                <w:bCs/>
                <w:i/>
                <w:iCs/>
                <w:sz w:val="20"/>
                <w:szCs w:val="20"/>
              </w:rPr>
            </w:pPr>
          </w:p>
          <w:p w14:paraId="77A38F84" w14:textId="77777777" w:rsidR="003D3E70" w:rsidRPr="00EE1F15" w:rsidRDefault="003D3E70" w:rsidP="005A2487">
            <w:pPr>
              <w:spacing w:line="260" w:lineRule="atLeast"/>
              <w:rPr>
                <w:rFonts w:ascii="Arial" w:hAnsi="Arial"/>
                <w:b/>
                <w:bCs/>
                <w:i/>
                <w:iCs/>
                <w:sz w:val="20"/>
                <w:szCs w:val="20"/>
              </w:rPr>
            </w:pPr>
          </w:p>
        </w:tc>
      </w:tr>
      <w:tr w:rsidR="003D3E70" w:rsidRPr="002F0D70" w14:paraId="43842418"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1C9E063" w14:textId="77777777" w:rsidR="003D3E70" w:rsidRPr="00902598" w:rsidRDefault="003D3E70" w:rsidP="005A2487">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Pr>
                <w:rFonts w:ascii="Arial" w:hAnsi="Arial"/>
                <w:bCs/>
                <w:i/>
                <w:iCs/>
                <w:sz w:val="20"/>
                <w:szCs w:val="20"/>
              </w:rPr>
              <w:t xml:space="preserve">  na področju razvijanja IT rešitev</w:t>
            </w:r>
          </w:p>
          <w:p w14:paraId="28B20325" w14:textId="77777777" w:rsidR="003D3E70" w:rsidRPr="001C3750" w:rsidRDefault="003D3E70" w:rsidP="005A2487">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02F595D" w14:textId="77777777" w:rsidR="003D3E70" w:rsidRPr="001C3750" w:rsidRDefault="003D3E70" w:rsidP="005A2487">
            <w:pPr>
              <w:spacing w:line="260" w:lineRule="atLeast"/>
              <w:rPr>
                <w:rFonts w:ascii="Arial" w:hAnsi="Arial"/>
                <w:bCs/>
                <w:i/>
                <w:iCs/>
                <w:sz w:val="20"/>
                <w:szCs w:val="20"/>
              </w:rPr>
            </w:pPr>
          </w:p>
        </w:tc>
      </w:tr>
    </w:tbl>
    <w:p w14:paraId="3F69885B" w14:textId="77777777" w:rsidR="003D3E70" w:rsidRDefault="003D3E70" w:rsidP="003D3E70">
      <w:pPr>
        <w:tabs>
          <w:tab w:val="center" w:pos="4320"/>
          <w:tab w:val="right" w:pos="8640"/>
        </w:tabs>
        <w:spacing w:line="260" w:lineRule="atLeast"/>
        <w:jc w:val="both"/>
        <w:rPr>
          <w:rFonts w:ascii="Arial" w:hAnsi="Arial" w:cs="Arial"/>
          <w:b/>
          <w:sz w:val="20"/>
          <w:szCs w:val="20"/>
          <w:lang w:eastAsia="en-US"/>
        </w:rPr>
      </w:pPr>
    </w:p>
    <w:p w14:paraId="4EA0EA84" w14:textId="16277478" w:rsidR="003D3E70" w:rsidRDefault="003D3E70" w:rsidP="003D3E70">
      <w:pPr>
        <w:tabs>
          <w:tab w:val="center" w:pos="4320"/>
          <w:tab w:val="right" w:pos="8640"/>
        </w:tabs>
        <w:spacing w:line="260" w:lineRule="atLeast"/>
        <w:jc w:val="both"/>
        <w:rPr>
          <w:rFonts w:ascii="Arial" w:hAnsi="Arial" w:cs="Arial"/>
          <w:b/>
          <w:sz w:val="20"/>
          <w:szCs w:val="20"/>
          <w:lang w:eastAsia="en-US"/>
        </w:rPr>
      </w:pPr>
    </w:p>
    <w:p w14:paraId="02ABDCAA" w14:textId="668290F9" w:rsidR="00013338" w:rsidRDefault="00013338" w:rsidP="003D3E70">
      <w:pPr>
        <w:tabs>
          <w:tab w:val="center" w:pos="4320"/>
          <w:tab w:val="right" w:pos="8640"/>
        </w:tabs>
        <w:spacing w:line="260" w:lineRule="atLeast"/>
        <w:jc w:val="both"/>
        <w:rPr>
          <w:rFonts w:ascii="Arial" w:hAnsi="Arial" w:cs="Arial"/>
          <w:b/>
          <w:sz w:val="20"/>
          <w:szCs w:val="20"/>
          <w:lang w:eastAsia="en-US"/>
        </w:rPr>
      </w:pPr>
    </w:p>
    <w:p w14:paraId="3A008576" w14:textId="0A634E25" w:rsidR="00013338" w:rsidRDefault="00013338" w:rsidP="003D3E70">
      <w:pPr>
        <w:tabs>
          <w:tab w:val="center" w:pos="4320"/>
          <w:tab w:val="right" w:pos="8640"/>
        </w:tabs>
        <w:spacing w:line="260" w:lineRule="atLeast"/>
        <w:jc w:val="both"/>
        <w:rPr>
          <w:rFonts w:ascii="Arial" w:hAnsi="Arial" w:cs="Arial"/>
          <w:b/>
          <w:sz w:val="20"/>
          <w:szCs w:val="20"/>
          <w:lang w:eastAsia="en-US"/>
        </w:rPr>
      </w:pPr>
    </w:p>
    <w:p w14:paraId="1EB9A7A7" w14:textId="77777777" w:rsidR="00013338" w:rsidRPr="00A93C7A" w:rsidRDefault="00013338" w:rsidP="003D3E70">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3D3E70" w:rsidRPr="00A93C7A" w14:paraId="7B12E34C" w14:textId="77777777" w:rsidTr="005A2487">
        <w:tc>
          <w:tcPr>
            <w:tcW w:w="3827" w:type="dxa"/>
            <w:tcBorders>
              <w:top w:val="single" w:sz="4" w:space="0" w:color="auto"/>
              <w:left w:val="single" w:sz="4" w:space="0" w:color="auto"/>
              <w:bottom w:val="single" w:sz="4" w:space="0" w:color="auto"/>
              <w:right w:val="single" w:sz="4" w:space="0" w:color="auto"/>
            </w:tcBorders>
          </w:tcPr>
          <w:p w14:paraId="0E51B388" w14:textId="47BD7D5C" w:rsidR="003D3E70" w:rsidRPr="00A93C7A" w:rsidRDefault="003D3E70" w:rsidP="002D72AE">
            <w:pPr>
              <w:spacing w:line="260" w:lineRule="atLeast"/>
              <w:rPr>
                <w:rFonts w:ascii="Arial" w:hAnsi="Arial"/>
                <w:b/>
                <w:bCs/>
                <w:i/>
                <w:iCs/>
                <w:sz w:val="20"/>
                <w:lang w:eastAsia="en-US"/>
              </w:rPr>
            </w:pPr>
            <w:r w:rsidRPr="006E1B35">
              <w:rPr>
                <w:rFonts w:ascii="Arial" w:hAnsi="Arial"/>
                <w:b/>
                <w:bCs/>
                <w:i/>
                <w:iCs/>
                <w:sz w:val="20"/>
                <w:lang w:eastAsia="en-US"/>
              </w:rPr>
              <w:lastRenderedPageBreak/>
              <w:t xml:space="preserve">Naziv referenčnega projekta za </w:t>
            </w:r>
            <w:r w:rsidRPr="006E1B35">
              <w:rPr>
                <w:rFonts w:ascii="Arial" w:hAnsi="Arial"/>
                <w:b/>
                <w:i/>
                <w:iCs/>
                <w:sz w:val="20"/>
                <w:szCs w:val="20"/>
              </w:rPr>
              <w:t xml:space="preserve">RAZVIJALCA </w:t>
            </w:r>
            <w:r w:rsidR="002D72AE" w:rsidRPr="006E1B35">
              <w:rPr>
                <w:rFonts w:ascii="Arial" w:hAnsi="Arial"/>
                <w:b/>
                <w:i/>
                <w:iCs/>
                <w:sz w:val="20"/>
                <w:szCs w:val="20"/>
              </w:rPr>
              <w:t>4</w:t>
            </w:r>
          </w:p>
        </w:tc>
        <w:tc>
          <w:tcPr>
            <w:tcW w:w="4495" w:type="dxa"/>
            <w:tcBorders>
              <w:top w:val="single" w:sz="4" w:space="0" w:color="auto"/>
              <w:left w:val="single" w:sz="4" w:space="0" w:color="auto"/>
              <w:bottom w:val="single" w:sz="4" w:space="0" w:color="auto"/>
              <w:right w:val="single" w:sz="4" w:space="0" w:color="auto"/>
            </w:tcBorders>
          </w:tcPr>
          <w:p w14:paraId="6F611942" w14:textId="77777777" w:rsidR="003D3E70" w:rsidRPr="00A93C7A" w:rsidRDefault="003D3E70" w:rsidP="005A2487">
            <w:pPr>
              <w:spacing w:line="260" w:lineRule="atLeast"/>
              <w:rPr>
                <w:rFonts w:ascii="Arial" w:hAnsi="Arial"/>
                <w:b/>
                <w:bCs/>
                <w:i/>
                <w:iCs/>
                <w:sz w:val="20"/>
                <w:lang w:eastAsia="en-US"/>
              </w:rPr>
            </w:pPr>
          </w:p>
        </w:tc>
      </w:tr>
      <w:tr w:rsidR="003D3E70" w:rsidRPr="00A93C7A" w14:paraId="445FD80D" w14:textId="77777777" w:rsidTr="005A2487">
        <w:tc>
          <w:tcPr>
            <w:tcW w:w="3827" w:type="dxa"/>
            <w:tcBorders>
              <w:top w:val="single" w:sz="4" w:space="0" w:color="auto"/>
              <w:left w:val="single" w:sz="4" w:space="0" w:color="auto"/>
              <w:bottom w:val="single" w:sz="4" w:space="0" w:color="auto"/>
              <w:right w:val="single" w:sz="4" w:space="0" w:color="auto"/>
            </w:tcBorders>
          </w:tcPr>
          <w:p w14:paraId="1EA6D139" w14:textId="77777777" w:rsidR="003D3E70" w:rsidRPr="00A93C7A" w:rsidRDefault="003D3E70" w:rsidP="005A2487">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00B53FDE" w14:textId="77777777" w:rsidR="003D3E70" w:rsidRPr="00A93C7A" w:rsidRDefault="003D3E70" w:rsidP="005A2487">
            <w:pPr>
              <w:spacing w:line="260" w:lineRule="atLeast"/>
              <w:rPr>
                <w:rFonts w:ascii="Arial" w:hAnsi="Arial"/>
                <w:b/>
                <w:bCs/>
                <w:i/>
                <w:iCs/>
                <w:sz w:val="20"/>
                <w:lang w:eastAsia="en-US"/>
              </w:rPr>
            </w:pPr>
          </w:p>
        </w:tc>
      </w:tr>
      <w:tr w:rsidR="003D3E70" w:rsidRPr="00A93C7A" w14:paraId="251C7720" w14:textId="77777777" w:rsidTr="005A2487">
        <w:tc>
          <w:tcPr>
            <w:tcW w:w="3827" w:type="dxa"/>
            <w:tcBorders>
              <w:top w:val="single" w:sz="4" w:space="0" w:color="auto"/>
              <w:left w:val="single" w:sz="4" w:space="0" w:color="auto"/>
              <w:bottom w:val="single" w:sz="4" w:space="0" w:color="auto"/>
              <w:right w:val="single" w:sz="4" w:space="0" w:color="auto"/>
            </w:tcBorders>
          </w:tcPr>
          <w:p w14:paraId="2BF0519A" w14:textId="77777777" w:rsidR="003D3E70" w:rsidRPr="00A93C7A" w:rsidRDefault="003D3E70" w:rsidP="005A2487">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D774EF2" w14:textId="77777777" w:rsidR="003D3E70" w:rsidRPr="00A93C7A" w:rsidRDefault="003D3E70" w:rsidP="005A2487">
            <w:pPr>
              <w:spacing w:line="260" w:lineRule="atLeast"/>
              <w:rPr>
                <w:rFonts w:ascii="Arial" w:hAnsi="Arial"/>
                <w:b/>
                <w:bCs/>
                <w:i/>
                <w:iCs/>
                <w:sz w:val="20"/>
                <w:lang w:eastAsia="en-US"/>
              </w:rPr>
            </w:pPr>
          </w:p>
        </w:tc>
      </w:tr>
      <w:tr w:rsidR="003D3E70" w:rsidRPr="00A93C7A" w14:paraId="52A75F7E" w14:textId="77777777" w:rsidTr="005A2487">
        <w:tc>
          <w:tcPr>
            <w:tcW w:w="3827" w:type="dxa"/>
            <w:tcBorders>
              <w:top w:val="single" w:sz="4" w:space="0" w:color="auto"/>
              <w:left w:val="single" w:sz="4" w:space="0" w:color="auto"/>
              <w:bottom w:val="single" w:sz="4" w:space="0" w:color="auto"/>
              <w:right w:val="single" w:sz="4" w:space="0" w:color="auto"/>
            </w:tcBorders>
          </w:tcPr>
          <w:p w14:paraId="5012DEF7" w14:textId="6C095BDD" w:rsidR="003D3E70" w:rsidRPr="00A93C7A" w:rsidRDefault="003D3E70" w:rsidP="00E814AA">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974F4C">
              <w:rPr>
                <w:rFonts w:ascii="Arial" w:hAnsi="Arial"/>
                <w:i/>
                <w:iCs/>
                <w:sz w:val="20"/>
                <w:lang w:eastAsia="en-US"/>
              </w:rPr>
              <w:t>,</w:t>
            </w:r>
            <w:r w:rsidR="00974F4C" w:rsidRPr="00A93C7A">
              <w:rPr>
                <w:rFonts w:ascii="Arial" w:hAnsi="Arial"/>
                <w:i/>
                <w:iCs/>
                <w:sz w:val="20"/>
                <w:lang w:eastAsia="en-US"/>
              </w:rPr>
              <w:t xml:space="preserve"> </w:t>
            </w:r>
            <w:r w:rsidR="00E814AA">
              <w:rPr>
                <w:rFonts w:ascii="Arial" w:hAnsi="Arial"/>
                <w:i/>
                <w:iCs/>
                <w:sz w:val="20"/>
                <w:lang w:eastAsia="en-US"/>
              </w:rPr>
              <w:t>z navedbo najmanj petih referenčnih zahtev, navedenih v točki 3.2.3.1.</w:t>
            </w:r>
          </w:p>
        </w:tc>
        <w:tc>
          <w:tcPr>
            <w:tcW w:w="4495" w:type="dxa"/>
            <w:tcBorders>
              <w:top w:val="single" w:sz="4" w:space="0" w:color="auto"/>
              <w:left w:val="single" w:sz="4" w:space="0" w:color="auto"/>
              <w:bottom w:val="single" w:sz="4" w:space="0" w:color="auto"/>
              <w:right w:val="single" w:sz="4" w:space="0" w:color="auto"/>
            </w:tcBorders>
          </w:tcPr>
          <w:p w14:paraId="7F00897C" w14:textId="77777777" w:rsidR="003D3E70" w:rsidRPr="00A93C7A" w:rsidRDefault="003D3E70" w:rsidP="005A2487">
            <w:pPr>
              <w:spacing w:line="260" w:lineRule="atLeast"/>
              <w:rPr>
                <w:rFonts w:ascii="Arial" w:hAnsi="Arial"/>
                <w:b/>
                <w:bCs/>
                <w:i/>
                <w:iCs/>
                <w:sz w:val="20"/>
                <w:lang w:eastAsia="en-US"/>
              </w:rPr>
            </w:pPr>
          </w:p>
        </w:tc>
      </w:tr>
    </w:tbl>
    <w:p w14:paraId="07916906" w14:textId="1CAECB5C" w:rsidR="003D3E70" w:rsidRDefault="003D3E70" w:rsidP="005722D3">
      <w:pPr>
        <w:tabs>
          <w:tab w:val="center" w:pos="4320"/>
          <w:tab w:val="right" w:pos="8640"/>
        </w:tabs>
        <w:spacing w:line="260" w:lineRule="atLeast"/>
        <w:jc w:val="both"/>
        <w:rPr>
          <w:rFonts w:ascii="Arial" w:hAnsi="Arial" w:cs="Arial"/>
          <w:b/>
          <w:sz w:val="20"/>
          <w:szCs w:val="20"/>
          <w:lang w:eastAsia="en-US"/>
        </w:rPr>
      </w:pPr>
    </w:p>
    <w:p w14:paraId="78BC5213" w14:textId="422B5ED1" w:rsidR="003D3E70" w:rsidRDefault="003D3E70"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2D72AE" w:rsidRPr="0094010D" w14:paraId="5A50632A" w14:textId="77777777" w:rsidTr="005A2487">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0835B3F" w14:textId="58BED780" w:rsidR="002D72AE" w:rsidRPr="0094010D" w:rsidRDefault="002D72AE" w:rsidP="002D72AE">
            <w:pPr>
              <w:spacing w:line="260" w:lineRule="atLeast"/>
              <w:rPr>
                <w:rFonts w:ascii="Arial" w:hAnsi="Arial"/>
                <w:i/>
                <w:iCs/>
                <w:sz w:val="20"/>
                <w:szCs w:val="20"/>
              </w:rPr>
            </w:pPr>
            <w:r>
              <w:rPr>
                <w:rFonts w:ascii="Arial" w:hAnsi="Arial"/>
                <w:b/>
                <w:i/>
                <w:iCs/>
                <w:sz w:val="20"/>
                <w:szCs w:val="20"/>
              </w:rPr>
              <w:t>RAZVIJALEC 5</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2D72AE" w:rsidRPr="00EE1F15" w14:paraId="546A4C27" w14:textId="77777777" w:rsidTr="005A2487">
        <w:tc>
          <w:tcPr>
            <w:tcW w:w="2694" w:type="dxa"/>
            <w:tcBorders>
              <w:top w:val="single" w:sz="4" w:space="0" w:color="auto"/>
              <w:left w:val="single" w:sz="4" w:space="0" w:color="auto"/>
              <w:bottom w:val="single" w:sz="4" w:space="0" w:color="auto"/>
              <w:right w:val="single" w:sz="4" w:space="0" w:color="auto"/>
            </w:tcBorders>
            <w:vAlign w:val="center"/>
          </w:tcPr>
          <w:p w14:paraId="58F935F2" w14:textId="77777777" w:rsidR="002D72AE" w:rsidRPr="00EE1F15" w:rsidRDefault="002D72AE" w:rsidP="005A2487">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B977022" w14:textId="77777777" w:rsidR="002D72AE" w:rsidRDefault="002D72AE" w:rsidP="005A2487">
            <w:pPr>
              <w:spacing w:before="60" w:after="60"/>
              <w:rPr>
                <w:rFonts w:ascii="Arial" w:hAnsi="Arial"/>
                <w:b/>
                <w:bCs/>
                <w:iCs/>
                <w:sz w:val="20"/>
                <w:szCs w:val="20"/>
              </w:rPr>
            </w:pPr>
          </w:p>
          <w:p w14:paraId="2BB5C5C8" w14:textId="77777777" w:rsidR="002D72AE" w:rsidRDefault="002D72AE" w:rsidP="005A2487">
            <w:pPr>
              <w:spacing w:before="60" w:after="60"/>
              <w:rPr>
                <w:rFonts w:ascii="Arial" w:hAnsi="Arial"/>
                <w:b/>
                <w:bCs/>
                <w:iCs/>
                <w:sz w:val="20"/>
                <w:szCs w:val="20"/>
              </w:rPr>
            </w:pPr>
          </w:p>
          <w:p w14:paraId="77716631" w14:textId="77777777" w:rsidR="002D72AE" w:rsidRPr="00EE1F15" w:rsidRDefault="002D72AE" w:rsidP="005A2487">
            <w:pPr>
              <w:spacing w:before="60" w:after="60"/>
              <w:rPr>
                <w:rFonts w:ascii="Arial" w:hAnsi="Arial"/>
                <w:b/>
                <w:bCs/>
                <w:iCs/>
                <w:sz w:val="20"/>
                <w:szCs w:val="20"/>
              </w:rPr>
            </w:pPr>
          </w:p>
        </w:tc>
      </w:tr>
      <w:tr w:rsidR="002D72AE" w:rsidRPr="00B81207" w14:paraId="2579BF73"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tcPr>
          <w:p w14:paraId="0CF852CE" w14:textId="77777777" w:rsidR="002D72AE" w:rsidRPr="00EE1F15" w:rsidRDefault="002D72AE" w:rsidP="005A2487">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D8D6C1F" w14:textId="77777777" w:rsidR="002D72AE" w:rsidRPr="00B81207" w:rsidRDefault="002D72AE" w:rsidP="005A2487">
            <w:pPr>
              <w:spacing w:before="60" w:after="60"/>
              <w:rPr>
                <w:rFonts w:ascii="Arial" w:hAnsi="Arial"/>
                <w:b/>
                <w:bCs/>
                <w:iCs/>
                <w:sz w:val="20"/>
                <w:szCs w:val="20"/>
              </w:rPr>
            </w:pPr>
          </w:p>
        </w:tc>
      </w:tr>
      <w:tr w:rsidR="002D72AE" w:rsidRPr="00EE1F15" w14:paraId="214C6CA7"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B25E9E" w14:textId="77777777" w:rsidR="002D72AE" w:rsidRPr="00EE1F15" w:rsidRDefault="002D72AE" w:rsidP="005A2487">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7E4A3F2" w14:textId="77777777" w:rsidR="002D72AE" w:rsidRDefault="002D72AE" w:rsidP="005A2487">
            <w:pPr>
              <w:spacing w:line="260" w:lineRule="atLeast"/>
              <w:rPr>
                <w:rFonts w:ascii="Arial" w:hAnsi="Arial"/>
                <w:b/>
                <w:bCs/>
                <w:i/>
                <w:iCs/>
                <w:sz w:val="20"/>
                <w:szCs w:val="20"/>
              </w:rPr>
            </w:pPr>
          </w:p>
          <w:p w14:paraId="59725EDE" w14:textId="77777777" w:rsidR="002D72AE" w:rsidRDefault="002D72AE" w:rsidP="005A2487">
            <w:pPr>
              <w:spacing w:line="260" w:lineRule="atLeast"/>
              <w:rPr>
                <w:rFonts w:ascii="Arial" w:hAnsi="Arial"/>
                <w:b/>
                <w:bCs/>
                <w:i/>
                <w:iCs/>
                <w:sz w:val="20"/>
                <w:szCs w:val="20"/>
              </w:rPr>
            </w:pPr>
          </w:p>
          <w:p w14:paraId="13AE5054" w14:textId="77777777" w:rsidR="002D72AE" w:rsidRPr="00EE1F15" w:rsidRDefault="002D72AE" w:rsidP="005A2487">
            <w:pPr>
              <w:spacing w:line="260" w:lineRule="atLeast"/>
              <w:rPr>
                <w:rFonts w:ascii="Arial" w:hAnsi="Arial"/>
                <w:b/>
                <w:bCs/>
                <w:i/>
                <w:iCs/>
                <w:sz w:val="20"/>
                <w:szCs w:val="20"/>
              </w:rPr>
            </w:pPr>
          </w:p>
        </w:tc>
      </w:tr>
      <w:tr w:rsidR="002D72AE" w:rsidRPr="002F0D70" w14:paraId="091073F3" w14:textId="77777777" w:rsidTr="005A2487">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BF0F6BF" w14:textId="77777777" w:rsidR="002D72AE" w:rsidRPr="00902598" w:rsidRDefault="002D72AE" w:rsidP="005A2487">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Pr>
                <w:rFonts w:ascii="Arial" w:hAnsi="Arial"/>
                <w:bCs/>
                <w:i/>
                <w:iCs/>
                <w:sz w:val="20"/>
                <w:szCs w:val="20"/>
              </w:rPr>
              <w:t xml:space="preserve">  na področju razvijanja IT rešitev</w:t>
            </w:r>
          </w:p>
          <w:p w14:paraId="3636BA14" w14:textId="77777777" w:rsidR="002D72AE" w:rsidRPr="001C3750" w:rsidRDefault="002D72AE" w:rsidP="005A2487">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C8D700C" w14:textId="77777777" w:rsidR="002D72AE" w:rsidRPr="001C3750" w:rsidRDefault="002D72AE" w:rsidP="005A2487">
            <w:pPr>
              <w:spacing w:line="260" w:lineRule="atLeast"/>
              <w:rPr>
                <w:rFonts w:ascii="Arial" w:hAnsi="Arial"/>
                <w:bCs/>
                <w:i/>
                <w:iCs/>
                <w:sz w:val="20"/>
                <w:szCs w:val="20"/>
              </w:rPr>
            </w:pPr>
          </w:p>
        </w:tc>
      </w:tr>
    </w:tbl>
    <w:p w14:paraId="573CE0DB" w14:textId="77777777" w:rsidR="002D72AE" w:rsidRDefault="002D72AE" w:rsidP="002D72AE">
      <w:pPr>
        <w:tabs>
          <w:tab w:val="center" w:pos="4320"/>
          <w:tab w:val="right" w:pos="8640"/>
        </w:tabs>
        <w:spacing w:line="260" w:lineRule="atLeast"/>
        <w:jc w:val="both"/>
        <w:rPr>
          <w:rFonts w:ascii="Arial" w:hAnsi="Arial" w:cs="Arial"/>
          <w:b/>
          <w:sz w:val="20"/>
          <w:szCs w:val="20"/>
          <w:lang w:eastAsia="en-US"/>
        </w:rPr>
      </w:pPr>
    </w:p>
    <w:p w14:paraId="558B1882" w14:textId="77777777" w:rsidR="002D72AE" w:rsidRPr="00A93C7A" w:rsidRDefault="002D72AE" w:rsidP="002D72AE">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2D72AE" w:rsidRPr="00A93C7A" w14:paraId="1108F814" w14:textId="77777777" w:rsidTr="005A2487">
        <w:tc>
          <w:tcPr>
            <w:tcW w:w="3827" w:type="dxa"/>
            <w:tcBorders>
              <w:top w:val="single" w:sz="4" w:space="0" w:color="auto"/>
              <w:left w:val="single" w:sz="4" w:space="0" w:color="auto"/>
              <w:bottom w:val="single" w:sz="4" w:space="0" w:color="auto"/>
              <w:right w:val="single" w:sz="4" w:space="0" w:color="auto"/>
            </w:tcBorders>
          </w:tcPr>
          <w:p w14:paraId="54382318" w14:textId="306D5F9E" w:rsidR="002D72AE" w:rsidRPr="00A93C7A" w:rsidRDefault="002D72AE" w:rsidP="005A2487">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Pr="006E1B35">
              <w:rPr>
                <w:rFonts w:ascii="Arial" w:hAnsi="Arial"/>
                <w:b/>
                <w:i/>
                <w:iCs/>
                <w:sz w:val="20"/>
                <w:szCs w:val="20"/>
              </w:rPr>
              <w:t>RAZVIJALCA 5</w:t>
            </w:r>
          </w:p>
        </w:tc>
        <w:tc>
          <w:tcPr>
            <w:tcW w:w="4495" w:type="dxa"/>
            <w:tcBorders>
              <w:top w:val="single" w:sz="4" w:space="0" w:color="auto"/>
              <w:left w:val="single" w:sz="4" w:space="0" w:color="auto"/>
              <w:bottom w:val="single" w:sz="4" w:space="0" w:color="auto"/>
              <w:right w:val="single" w:sz="4" w:space="0" w:color="auto"/>
            </w:tcBorders>
          </w:tcPr>
          <w:p w14:paraId="08A730D4" w14:textId="77777777" w:rsidR="002D72AE" w:rsidRPr="00A93C7A" w:rsidRDefault="002D72AE" w:rsidP="005A2487">
            <w:pPr>
              <w:spacing w:line="260" w:lineRule="atLeast"/>
              <w:rPr>
                <w:rFonts w:ascii="Arial" w:hAnsi="Arial"/>
                <w:b/>
                <w:bCs/>
                <w:i/>
                <w:iCs/>
                <w:sz w:val="20"/>
                <w:lang w:eastAsia="en-US"/>
              </w:rPr>
            </w:pPr>
          </w:p>
        </w:tc>
      </w:tr>
      <w:tr w:rsidR="002D72AE" w:rsidRPr="00A93C7A" w14:paraId="56D7603C" w14:textId="77777777" w:rsidTr="005A2487">
        <w:tc>
          <w:tcPr>
            <w:tcW w:w="3827" w:type="dxa"/>
            <w:tcBorders>
              <w:top w:val="single" w:sz="4" w:space="0" w:color="auto"/>
              <w:left w:val="single" w:sz="4" w:space="0" w:color="auto"/>
              <w:bottom w:val="single" w:sz="4" w:space="0" w:color="auto"/>
              <w:right w:val="single" w:sz="4" w:space="0" w:color="auto"/>
            </w:tcBorders>
          </w:tcPr>
          <w:p w14:paraId="2021E08C" w14:textId="77777777" w:rsidR="002D72AE" w:rsidRPr="00A93C7A" w:rsidRDefault="002D72AE" w:rsidP="005A2487">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EB02710" w14:textId="77777777" w:rsidR="002D72AE" w:rsidRPr="00A93C7A" w:rsidRDefault="002D72AE" w:rsidP="005A2487">
            <w:pPr>
              <w:spacing w:line="260" w:lineRule="atLeast"/>
              <w:rPr>
                <w:rFonts w:ascii="Arial" w:hAnsi="Arial"/>
                <w:b/>
                <w:bCs/>
                <w:i/>
                <w:iCs/>
                <w:sz w:val="20"/>
                <w:lang w:eastAsia="en-US"/>
              </w:rPr>
            </w:pPr>
          </w:p>
        </w:tc>
      </w:tr>
      <w:tr w:rsidR="002D72AE" w:rsidRPr="00A93C7A" w14:paraId="44EA3CAD" w14:textId="77777777" w:rsidTr="005A2487">
        <w:tc>
          <w:tcPr>
            <w:tcW w:w="3827" w:type="dxa"/>
            <w:tcBorders>
              <w:top w:val="single" w:sz="4" w:space="0" w:color="auto"/>
              <w:left w:val="single" w:sz="4" w:space="0" w:color="auto"/>
              <w:bottom w:val="single" w:sz="4" w:space="0" w:color="auto"/>
              <w:right w:val="single" w:sz="4" w:space="0" w:color="auto"/>
            </w:tcBorders>
          </w:tcPr>
          <w:p w14:paraId="1F93CC52" w14:textId="77777777" w:rsidR="002D72AE" w:rsidRPr="00A93C7A" w:rsidRDefault="002D72AE" w:rsidP="005A2487">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4121632" w14:textId="77777777" w:rsidR="002D72AE" w:rsidRPr="00A93C7A" w:rsidRDefault="002D72AE" w:rsidP="005A2487">
            <w:pPr>
              <w:spacing w:line="260" w:lineRule="atLeast"/>
              <w:rPr>
                <w:rFonts w:ascii="Arial" w:hAnsi="Arial"/>
                <w:b/>
                <w:bCs/>
                <w:i/>
                <w:iCs/>
                <w:sz w:val="20"/>
                <w:lang w:eastAsia="en-US"/>
              </w:rPr>
            </w:pPr>
          </w:p>
        </w:tc>
      </w:tr>
      <w:tr w:rsidR="002D72AE" w:rsidRPr="00A93C7A" w14:paraId="5602CD15" w14:textId="77777777" w:rsidTr="005A2487">
        <w:tc>
          <w:tcPr>
            <w:tcW w:w="3827" w:type="dxa"/>
            <w:tcBorders>
              <w:top w:val="single" w:sz="4" w:space="0" w:color="auto"/>
              <w:left w:val="single" w:sz="4" w:space="0" w:color="auto"/>
              <w:bottom w:val="single" w:sz="4" w:space="0" w:color="auto"/>
              <w:right w:val="single" w:sz="4" w:space="0" w:color="auto"/>
            </w:tcBorders>
          </w:tcPr>
          <w:p w14:paraId="6926A1BF" w14:textId="4CE1E84F" w:rsidR="002D72AE" w:rsidRPr="00A93C7A" w:rsidRDefault="002D72AE" w:rsidP="00E814AA">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r w:rsidR="00974F4C">
              <w:rPr>
                <w:rFonts w:ascii="Arial" w:hAnsi="Arial"/>
                <w:i/>
                <w:iCs/>
                <w:sz w:val="20"/>
                <w:lang w:eastAsia="en-US"/>
              </w:rPr>
              <w:t>,</w:t>
            </w:r>
            <w:r w:rsidR="00974F4C" w:rsidRPr="00A93C7A">
              <w:rPr>
                <w:rFonts w:ascii="Arial" w:hAnsi="Arial"/>
                <w:i/>
                <w:iCs/>
                <w:sz w:val="20"/>
                <w:lang w:eastAsia="en-US"/>
              </w:rPr>
              <w:t xml:space="preserve"> </w:t>
            </w:r>
            <w:r w:rsidR="00E814AA">
              <w:rPr>
                <w:rFonts w:ascii="Arial" w:hAnsi="Arial"/>
                <w:i/>
                <w:iCs/>
                <w:sz w:val="20"/>
                <w:lang w:eastAsia="en-US"/>
              </w:rPr>
              <w:t>z navedbo najmanj petih referenčnih zahtev, navedenih v točki 3.2.3.1.</w:t>
            </w:r>
          </w:p>
        </w:tc>
        <w:tc>
          <w:tcPr>
            <w:tcW w:w="4495" w:type="dxa"/>
            <w:tcBorders>
              <w:top w:val="single" w:sz="4" w:space="0" w:color="auto"/>
              <w:left w:val="single" w:sz="4" w:space="0" w:color="auto"/>
              <w:bottom w:val="single" w:sz="4" w:space="0" w:color="auto"/>
              <w:right w:val="single" w:sz="4" w:space="0" w:color="auto"/>
            </w:tcBorders>
          </w:tcPr>
          <w:p w14:paraId="0A18019E" w14:textId="77777777" w:rsidR="002D72AE" w:rsidRPr="00A93C7A" w:rsidRDefault="002D72AE" w:rsidP="005A2487">
            <w:pPr>
              <w:spacing w:line="260" w:lineRule="atLeast"/>
              <w:rPr>
                <w:rFonts w:ascii="Arial" w:hAnsi="Arial"/>
                <w:b/>
                <w:bCs/>
                <w:i/>
                <w:iCs/>
                <w:sz w:val="20"/>
                <w:lang w:eastAsia="en-US"/>
              </w:rPr>
            </w:pPr>
          </w:p>
        </w:tc>
      </w:tr>
    </w:tbl>
    <w:p w14:paraId="14E14D7F" w14:textId="77777777" w:rsidR="002D72AE" w:rsidRDefault="002D72AE" w:rsidP="005722D3">
      <w:pPr>
        <w:tabs>
          <w:tab w:val="center" w:pos="4320"/>
          <w:tab w:val="right" w:pos="8640"/>
        </w:tabs>
        <w:spacing w:line="260" w:lineRule="atLeast"/>
        <w:jc w:val="both"/>
        <w:rPr>
          <w:rFonts w:ascii="Arial" w:hAnsi="Arial" w:cs="Arial"/>
          <w:b/>
          <w:sz w:val="20"/>
          <w:szCs w:val="20"/>
          <w:lang w:eastAsia="en-US"/>
        </w:rPr>
      </w:pPr>
    </w:p>
    <w:p w14:paraId="14B3C85A" w14:textId="77777777" w:rsidR="003D3E70" w:rsidRDefault="003D3E70" w:rsidP="005722D3">
      <w:pPr>
        <w:tabs>
          <w:tab w:val="center" w:pos="4320"/>
          <w:tab w:val="right" w:pos="8640"/>
        </w:tabs>
        <w:spacing w:line="260" w:lineRule="atLeast"/>
        <w:jc w:val="both"/>
        <w:rPr>
          <w:rFonts w:ascii="Arial" w:hAnsi="Arial" w:cs="Arial"/>
          <w:b/>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311"/>
      </w:tblGrid>
      <w:tr w:rsidR="005722D3" w:rsidRPr="00A93C7A" w14:paraId="0C24BDDF" w14:textId="77777777" w:rsidTr="003D3E70">
        <w:tc>
          <w:tcPr>
            <w:tcW w:w="3641" w:type="dxa"/>
            <w:tcBorders>
              <w:bottom w:val="single" w:sz="4" w:space="0" w:color="auto"/>
            </w:tcBorders>
            <w:shd w:val="clear" w:color="auto" w:fill="auto"/>
          </w:tcPr>
          <w:p w14:paraId="2A5CF718" w14:textId="77777777" w:rsidR="005722D3" w:rsidRPr="00A93C7A" w:rsidRDefault="005722D3" w:rsidP="005722D3">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4B8017FA" w14:textId="77777777" w:rsidR="005722D3" w:rsidRPr="00A93C7A" w:rsidRDefault="005722D3" w:rsidP="005722D3">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5722D3" w:rsidRPr="00A93C7A" w14:paraId="42BBBF2C" w14:textId="77777777" w:rsidTr="003D3E70">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7894C4A3" w14:textId="77777777" w:rsidR="005722D3" w:rsidRPr="00A93C7A" w:rsidRDefault="005722D3" w:rsidP="005722D3">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7E489CFE" w14:textId="77777777" w:rsidR="005722D3" w:rsidRPr="00A93C7A" w:rsidRDefault="005722D3" w:rsidP="005722D3">
            <w:pPr>
              <w:spacing w:after="120"/>
              <w:jc w:val="both"/>
              <w:rPr>
                <w:rFonts w:ascii="Arial" w:hAnsi="Arial" w:cs="Arial"/>
                <w:i/>
                <w:sz w:val="20"/>
                <w:szCs w:val="20"/>
                <w:lang w:eastAsia="en-US"/>
              </w:rPr>
            </w:pPr>
          </w:p>
        </w:tc>
      </w:tr>
    </w:tbl>
    <w:p w14:paraId="37A1E16A" w14:textId="77777777" w:rsidR="005722D3" w:rsidRDefault="005722D3" w:rsidP="005722D3">
      <w:pPr>
        <w:spacing w:before="60" w:after="60"/>
        <w:jc w:val="both"/>
        <w:rPr>
          <w:rFonts w:ascii="Arial" w:hAnsi="Arial" w:cs="Arial"/>
          <w:b/>
          <w:sz w:val="20"/>
          <w:szCs w:val="20"/>
        </w:rPr>
      </w:pPr>
    </w:p>
    <w:p w14:paraId="3C65CB61" w14:textId="0D6C027F" w:rsidR="005722D3" w:rsidRDefault="005722D3" w:rsidP="005722D3">
      <w:pPr>
        <w:spacing w:before="60" w:after="60"/>
        <w:jc w:val="both"/>
        <w:rPr>
          <w:rFonts w:ascii="Arial" w:hAnsi="Arial" w:cs="Arial"/>
          <w:b/>
          <w:sz w:val="20"/>
          <w:szCs w:val="20"/>
        </w:rPr>
      </w:pPr>
    </w:p>
    <w:p w14:paraId="37677E21" w14:textId="45B8DE6A" w:rsidR="002D72AE" w:rsidRPr="00454C79" w:rsidRDefault="002D72AE" w:rsidP="002D72AE">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454C79">
        <w:rPr>
          <w:rFonts w:ascii="Arial" w:hAnsi="Arial" w:cs="Arial"/>
          <w:b/>
          <w:sz w:val="20"/>
          <w:szCs w:val="20"/>
        </w:rPr>
        <w:lastRenderedPageBreak/>
        <w:t xml:space="preserve">Obrazec </w:t>
      </w:r>
      <w:r>
        <w:rPr>
          <w:rFonts w:ascii="Arial" w:hAnsi="Arial" w:cs="Arial"/>
          <w:b/>
          <w:sz w:val="20"/>
          <w:szCs w:val="20"/>
        </w:rPr>
        <w:t>4</w:t>
      </w:r>
      <w:r w:rsidRPr="00454C79">
        <w:rPr>
          <w:rFonts w:ascii="Arial" w:hAnsi="Arial" w:cs="Arial"/>
          <w:b/>
          <w:sz w:val="20"/>
          <w:szCs w:val="20"/>
        </w:rPr>
        <w:t>: Certifikati za merila</w:t>
      </w:r>
    </w:p>
    <w:p w14:paraId="185E7B80" w14:textId="77777777" w:rsidR="002D72AE" w:rsidRPr="00454C79" w:rsidRDefault="002D72AE" w:rsidP="002D72AE">
      <w:pPr>
        <w:rPr>
          <w:rFonts w:ascii="Arial" w:hAnsi="Arial" w:cs="Arial"/>
          <w:sz w:val="20"/>
          <w:szCs w:val="20"/>
        </w:rPr>
      </w:pPr>
    </w:p>
    <w:tbl>
      <w:tblPr>
        <w:tblStyle w:val="Tabelamrea"/>
        <w:tblW w:w="0" w:type="auto"/>
        <w:tblLook w:val="04A0" w:firstRow="1" w:lastRow="0" w:firstColumn="1" w:lastColumn="0" w:noHBand="0" w:noVBand="1"/>
      </w:tblPr>
      <w:tblGrid>
        <w:gridCol w:w="3020"/>
        <w:gridCol w:w="3021"/>
        <w:gridCol w:w="3021"/>
      </w:tblGrid>
      <w:tr w:rsidR="002D72AE" w:rsidRPr="00454C79" w14:paraId="5F7DD4AF" w14:textId="77777777" w:rsidTr="005A2487">
        <w:tc>
          <w:tcPr>
            <w:tcW w:w="3020" w:type="dxa"/>
          </w:tcPr>
          <w:p w14:paraId="7BB4AA39" w14:textId="77777777" w:rsidR="002D72AE" w:rsidRPr="002D72AE" w:rsidRDefault="002D72AE" w:rsidP="005A2487">
            <w:pPr>
              <w:spacing w:before="60" w:after="60"/>
              <w:jc w:val="center"/>
              <w:rPr>
                <w:rFonts w:ascii="Arial" w:hAnsi="Arial" w:cs="Arial"/>
                <w:sz w:val="20"/>
                <w:szCs w:val="20"/>
              </w:rPr>
            </w:pPr>
            <w:r w:rsidRPr="002D72AE">
              <w:rPr>
                <w:rFonts w:ascii="Arial" w:hAnsi="Arial" w:cs="Arial"/>
                <w:sz w:val="20"/>
                <w:szCs w:val="20"/>
              </w:rPr>
              <w:t xml:space="preserve">Nominirani kadri </w:t>
            </w:r>
            <w:r w:rsidRPr="002D72AE">
              <w:rPr>
                <w:rFonts w:ascii="Arial" w:hAnsi="Arial" w:cs="Arial"/>
                <w:i/>
                <w:sz w:val="20"/>
                <w:szCs w:val="20"/>
              </w:rPr>
              <w:t>(dodaj imena in priimke)</w:t>
            </w:r>
          </w:p>
        </w:tc>
        <w:tc>
          <w:tcPr>
            <w:tcW w:w="3021" w:type="dxa"/>
          </w:tcPr>
          <w:p w14:paraId="5CF34CE8" w14:textId="77777777" w:rsidR="002D72AE" w:rsidRPr="002D72AE" w:rsidRDefault="002D72AE" w:rsidP="005A2487">
            <w:pPr>
              <w:spacing w:before="60" w:after="60"/>
              <w:jc w:val="center"/>
              <w:rPr>
                <w:rFonts w:ascii="Arial" w:hAnsi="Arial" w:cs="Arial"/>
                <w:sz w:val="20"/>
                <w:szCs w:val="20"/>
              </w:rPr>
            </w:pPr>
            <w:r w:rsidRPr="002D72AE">
              <w:rPr>
                <w:rFonts w:ascii="Arial" w:hAnsi="Arial" w:cs="Arial"/>
                <w:sz w:val="20"/>
                <w:szCs w:val="20"/>
              </w:rPr>
              <w:t>Seznam opravljenih certificiranih izpitov Microsoft</w:t>
            </w:r>
          </w:p>
        </w:tc>
        <w:tc>
          <w:tcPr>
            <w:tcW w:w="3021" w:type="dxa"/>
          </w:tcPr>
          <w:p w14:paraId="7CDA5863" w14:textId="77777777" w:rsidR="002D72AE" w:rsidRPr="00080001" w:rsidRDefault="002D72AE" w:rsidP="005A2487">
            <w:pPr>
              <w:spacing w:before="60" w:after="60"/>
              <w:jc w:val="center"/>
              <w:rPr>
                <w:rFonts w:ascii="Arial" w:hAnsi="Arial" w:cs="Arial"/>
                <w:sz w:val="20"/>
                <w:szCs w:val="20"/>
              </w:rPr>
            </w:pPr>
            <w:r w:rsidRPr="00080001">
              <w:rPr>
                <w:rFonts w:ascii="Arial" w:hAnsi="Arial" w:cs="Arial"/>
                <w:sz w:val="20"/>
                <w:szCs w:val="20"/>
              </w:rPr>
              <w:t>Seznam pridobljenih nazivov Microsoft</w:t>
            </w:r>
          </w:p>
        </w:tc>
      </w:tr>
      <w:tr w:rsidR="002D72AE" w:rsidRPr="00454C79" w14:paraId="5E247E0D" w14:textId="77777777" w:rsidTr="005A2487">
        <w:tc>
          <w:tcPr>
            <w:tcW w:w="3020" w:type="dxa"/>
          </w:tcPr>
          <w:p w14:paraId="79552E30" w14:textId="77777777" w:rsidR="002D72AE" w:rsidRPr="002D72AE" w:rsidRDefault="002D72AE" w:rsidP="005A2487">
            <w:pPr>
              <w:spacing w:before="60" w:after="60"/>
              <w:jc w:val="both"/>
              <w:rPr>
                <w:rFonts w:ascii="Arial" w:hAnsi="Arial" w:cs="Arial"/>
                <w:sz w:val="20"/>
                <w:szCs w:val="20"/>
              </w:rPr>
            </w:pPr>
            <w:r w:rsidRPr="002D72AE">
              <w:rPr>
                <w:rFonts w:ascii="Arial" w:hAnsi="Arial" w:cs="Arial"/>
                <w:sz w:val="20"/>
                <w:szCs w:val="20"/>
              </w:rPr>
              <w:t xml:space="preserve">Odgovorni in tehnični vodja projekta: </w:t>
            </w:r>
          </w:p>
        </w:tc>
        <w:tc>
          <w:tcPr>
            <w:tcW w:w="3021" w:type="dxa"/>
          </w:tcPr>
          <w:p w14:paraId="53D9E7DD" w14:textId="77777777" w:rsidR="002D72AE" w:rsidRPr="002D72AE" w:rsidRDefault="002D72AE" w:rsidP="005A2487">
            <w:pPr>
              <w:spacing w:before="60" w:after="60"/>
              <w:jc w:val="both"/>
              <w:rPr>
                <w:rFonts w:ascii="Arial" w:hAnsi="Arial" w:cs="Arial"/>
                <w:sz w:val="20"/>
                <w:szCs w:val="20"/>
              </w:rPr>
            </w:pPr>
          </w:p>
        </w:tc>
        <w:tc>
          <w:tcPr>
            <w:tcW w:w="3021" w:type="dxa"/>
          </w:tcPr>
          <w:p w14:paraId="69A0F002" w14:textId="77777777" w:rsidR="002D72AE" w:rsidRPr="00454C79" w:rsidRDefault="002D72AE" w:rsidP="005A2487">
            <w:pPr>
              <w:spacing w:before="60" w:after="60"/>
              <w:jc w:val="both"/>
              <w:rPr>
                <w:rFonts w:ascii="Arial" w:hAnsi="Arial" w:cs="Arial"/>
              </w:rPr>
            </w:pPr>
          </w:p>
        </w:tc>
      </w:tr>
      <w:tr w:rsidR="002D72AE" w:rsidRPr="00454C79" w14:paraId="728EAD89" w14:textId="77777777" w:rsidTr="005A2487">
        <w:tc>
          <w:tcPr>
            <w:tcW w:w="3020" w:type="dxa"/>
          </w:tcPr>
          <w:p w14:paraId="3904A632" w14:textId="77777777" w:rsidR="002D72AE" w:rsidRPr="002D72AE" w:rsidRDefault="002D72AE" w:rsidP="005A2487">
            <w:pPr>
              <w:spacing w:before="60" w:after="60"/>
              <w:jc w:val="both"/>
              <w:rPr>
                <w:rFonts w:ascii="Arial" w:hAnsi="Arial" w:cs="Arial"/>
                <w:sz w:val="20"/>
                <w:szCs w:val="20"/>
              </w:rPr>
            </w:pPr>
            <w:r w:rsidRPr="002D72AE">
              <w:rPr>
                <w:rFonts w:ascii="Arial" w:hAnsi="Arial" w:cs="Arial"/>
                <w:sz w:val="20"/>
                <w:szCs w:val="20"/>
              </w:rPr>
              <w:t>Razvijalec 1:</w:t>
            </w:r>
          </w:p>
        </w:tc>
        <w:tc>
          <w:tcPr>
            <w:tcW w:w="3021" w:type="dxa"/>
          </w:tcPr>
          <w:p w14:paraId="02688E1B" w14:textId="77777777" w:rsidR="002D72AE" w:rsidRPr="002D72AE" w:rsidRDefault="002D72AE" w:rsidP="005A2487">
            <w:pPr>
              <w:spacing w:before="60" w:after="60"/>
              <w:jc w:val="both"/>
              <w:rPr>
                <w:rFonts w:ascii="Arial" w:hAnsi="Arial" w:cs="Arial"/>
                <w:sz w:val="20"/>
                <w:szCs w:val="20"/>
              </w:rPr>
            </w:pPr>
          </w:p>
        </w:tc>
        <w:tc>
          <w:tcPr>
            <w:tcW w:w="3021" w:type="dxa"/>
          </w:tcPr>
          <w:p w14:paraId="00204F4B" w14:textId="77777777" w:rsidR="002D72AE" w:rsidRPr="00454C79" w:rsidRDefault="002D72AE" w:rsidP="005A2487">
            <w:pPr>
              <w:spacing w:before="60" w:after="60"/>
              <w:jc w:val="both"/>
              <w:rPr>
                <w:rFonts w:ascii="Arial" w:hAnsi="Arial" w:cs="Arial"/>
              </w:rPr>
            </w:pPr>
          </w:p>
        </w:tc>
      </w:tr>
      <w:tr w:rsidR="002D72AE" w:rsidRPr="00454C79" w14:paraId="76DCAAEA" w14:textId="77777777" w:rsidTr="005A2487">
        <w:tc>
          <w:tcPr>
            <w:tcW w:w="3020" w:type="dxa"/>
          </w:tcPr>
          <w:p w14:paraId="66A467EF" w14:textId="77777777" w:rsidR="002D72AE" w:rsidRPr="002D72AE" w:rsidRDefault="002D72AE" w:rsidP="005A2487">
            <w:pPr>
              <w:spacing w:before="60" w:after="60"/>
              <w:jc w:val="both"/>
              <w:rPr>
                <w:rFonts w:ascii="Arial" w:hAnsi="Arial" w:cs="Arial"/>
                <w:sz w:val="20"/>
                <w:szCs w:val="20"/>
              </w:rPr>
            </w:pPr>
            <w:r w:rsidRPr="002D72AE">
              <w:rPr>
                <w:rFonts w:ascii="Arial" w:hAnsi="Arial" w:cs="Arial"/>
                <w:sz w:val="20"/>
                <w:szCs w:val="20"/>
              </w:rPr>
              <w:t>Razvijalec 2:</w:t>
            </w:r>
          </w:p>
        </w:tc>
        <w:tc>
          <w:tcPr>
            <w:tcW w:w="3021" w:type="dxa"/>
          </w:tcPr>
          <w:p w14:paraId="4C341F8E" w14:textId="77777777" w:rsidR="002D72AE" w:rsidRPr="002D72AE" w:rsidRDefault="002D72AE" w:rsidP="005A2487">
            <w:pPr>
              <w:spacing w:before="60" w:after="60"/>
              <w:jc w:val="both"/>
              <w:rPr>
                <w:rFonts w:ascii="Arial" w:hAnsi="Arial" w:cs="Arial"/>
                <w:sz w:val="20"/>
                <w:szCs w:val="20"/>
              </w:rPr>
            </w:pPr>
          </w:p>
        </w:tc>
        <w:tc>
          <w:tcPr>
            <w:tcW w:w="3021" w:type="dxa"/>
          </w:tcPr>
          <w:p w14:paraId="06AB5B5D" w14:textId="77777777" w:rsidR="002D72AE" w:rsidRPr="00454C79" w:rsidRDefault="002D72AE" w:rsidP="005A2487">
            <w:pPr>
              <w:spacing w:before="60" w:after="60"/>
              <w:jc w:val="both"/>
              <w:rPr>
                <w:rFonts w:ascii="Arial" w:hAnsi="Arial" w:cs="Arial"/>
              </w:rPr>
            </w:pPr>
          </w:p>
        </w:tc>
      </w:tr>
      <w:tr w:rsidR="002D72AE" w:rsidRPr="00454C79" w14:paraId="1E885A3D" w14:textId="77777777" w:rsidTr="005A2487">
        <w:tc>
          <w:tcPr>
            <w:tcW w:w="3020" w:type="dxa"/>
          </w:tcPr>
          <w:p w14:paraId="0A95D2B0" w14:textId="77777777" w:rsidR="002D72AE" w:rsidRPr="002D72AE" w:rsidRDefault="002D72AE" w:rsidP="005A2487">
            <w:pPr>
              <w:spacing w:before="60" w:after="60"/>
              <w:jc w:val="both"/>
              <w:rPr>
                <w:rFonts w:ascii="Arial" w:hAnsi="Arial" w:cs="Arial"/>
                <w:sz w:val="20"/>
                <w:szCs w:val="20"/>
              </w:rPr>
            </w:pPr>
            <w:r w:rsidRPr="002D72AE">
              <w:rPr>
                <w:rFonts w:ascii="Arial" w:hAnsi="Arial" w:cs="Arial"/>
                <w:sz w:val="20"/>
                <w:szCs w:val="20"/>
              </w:rPr>
              <w:t>Razvijalec 3:</w:t>
            </w:r>
          </w:p>
        </w:tc>
        <w:tc>
          <w:tcPr>
            <w:tcW w:w="3021" w:type="dxa"/>
          </w:tcPr>
          <w:p w14:paraId="30C07132" w14:textId="77777777" w:rsidR="002D72AE" w:rsidRPr="002D72AE" w:rsidRDefault="002D72AE" w:rsidP="005A2487">
            <w:pPr>
              <w:spacing w:before="60" w:after="60"/>
              <w:jc w:val="both"/>
              <w:rPr>
                <w:rFonts w:ascii="Arial" w:hAnsi="Arial" w:cs="Arial"/>
                <w:sz w:val="20"/>
                <w:szCs w:val="20"/>
              </w:rPr>
            </w:pPr>
          </w:p>
        </w:tc>
        <w:tc>
          <w:tcPr>
            <w:tcW w:w="3021" w:type="dxa"/>
          </w:tcPr>
          <w:p w14:paraId="61C35B09" w14:textId="77777777" w:rsidR="002D72AE" w:rsidRPr="00454C79" w:rsidRDefault="002D72AE" w:rsidP="005A2487">
            <w:pPr>
              <w:spacing w:before="60" w:after="60"/>
              <w:jc w:val="both"/>
              <w:rPr>
                <w:rFonts w:ascii="Arial" w:hAnsi="Arial" w:cs="Arial"/>
              </w:rPr>
            </w:pPr>
          </w:p>
        </w:tc>
      </w:tr>
      <w:tr w:rsidR="002D72AE" w:rsidRPr="00454C79" w14:paraId="27FD5052" w14:textId="77777777" w:rsidTr="005A2487">
        <w:tc>
          <w:tcPr>
            <w:tcW w:w="3020" w:type="dxa"/>
          </w:tcPr>
          <w:p w14:paraId="6FFA9433" w14:textId="77777777" w:rsidR="002D72AE" w:rsidRPr="002D72AE" w:rsidRDefault="002D72AE" w:rsidP="005A2487">
            <w:pPr>
              <w:spacing w:before="60" w:after="60"/>
              <w:jc w:val="both"/>
              <w:rPr>
                <w:rFonts w:ascii="Arial" w:hAnsi="Arial" w:cs="Arial"/>
                <w:sz w:val="20"/>
                <w:szCs w:val="20"/>
              </w:rPr>
            </w:pPr>
            <w:r w:rsidRPr="002D72AE">
              <w:rPr>
                <w:rFonts w:ascii="Arial" w:hAnsi="Arial" w:cs="Arial"/>
                <w:sz w:val="20"/>
                <w:szCs w:val="20"/>
              </w:rPr>
              <w:t>Razvijalec 4:</w:t>
            </w:r>
          </w:p>
        </w:tc>
        <w:tc>
          <w:tcPr>
            <w:tcW w:w="3021" w:type="dxa"/>
          </w:tcPr>
          <w:p w14:paraId="7B1451A6" w14:textId="77777777" w:rsidR="002D72AE" w:rsidRPr="002D72AE" w:rsidRDefault="002D72AE" w:rsidP="005A2487">
            <w:pPr>
              <w:spacing w:before="60" w:after="60"/>
              <w:jc w:val="both"/>
              <w:rPr>
                <w:rFonts w:ascii="Arial" w:hAnsi="Arial" w:cs="Arial"/>
                <w:sz w:val="20"/>
                <w:szCs w:val="20"/>
              </w:rPr>
            </w:pPr>
          </w:p>
        </w:tc>
        <w:tc>
          <w:tcPr>
            <w:tcW w:w="3021" w:type="dxa"/>
          </w:tcPr>
          <w:p w14:paraId="558D4783" w14:textId="77777777" w:rsidR="002D72AE" w:rsidRPr="00454C79" w:rsidRDefault="002D72AE" w:rsidP="005A2487">
            <w:pPr>
              <w:spacing w:before="60" w:after="60"/>
              <w:jc w:val="both"/>
              <w:rPr>
                <w:rFonts w:ascii="Arial" w:hAnsi="Arial" w:cs="Arial"/>
              </w:rPr>
            </w:pPr>
          </w:p>
        </w:tc>
      </w:tr>
      <w:tr w:rsidR="002D72AE" w:rsidRPr="00454C79" w14:paraId="6D201D35" w14:textId="77777777" w:rsidTr="005A2487">
        <w:tc>
          <w:tcPr>
            <w:tcW w:w="3020" w:type="dxa"/>
          </w:tcPr>
          <w:p w14:paraId="3BFF2A90" w14:textId="77777777" w:rsidR="002D72AE" w:rsidRPr="002D72AE" w:rsidRDefault="002D72AE" w:rsidP="005A2487">
            <w:pPr>
              <w:spacing w:before="60" w:after="60"/>
              <w:jc w:val="both"/>
              <w:rPr>
                <w:rFonts w:ascii="Arial" w:hAnsi="Arial" w:cs="Arial"/>
                <w:sz w:val="20"/>
                <w:szCs w:val="20"/>
              </w:rPr>
            </w:pPr>
            <w:r w:rsidRPr="002D72AE">
              <w:rPr>
                <w:rFonts w:ascii="Arial" w:hAnsi="Arial" w:cs="Arial"/>
                <w:sz w:val="20"/>
                <w:szCs w:val="20"/>
              </w:rPr>
              <w:t xml:space="preserve">Razvijalec 5: </w:t>
            </w:r>
          </w:p>
        </w:tc>
        <w:tc>
          <w:tcPr>
            <w:tcW w:w="3021" w:type="dxa"/>
          </w:tcPr>
          <w:p w14:paraId="4710A8CF" w14:textId="77777777" w:rsidR="002D72AE" w:rsidRPr="002D72AE" w:rsidRDefault="002D72AE" w:rsidP="005A2487">
            <w:pPr>
              <w:spacing w:before="60" w:after="60"/>
              <w:jc w:val="both"/>
              <w:rPr>
                <w:rFonts w:ascii="Arial" w:hAnsi="Arial" w:cs="Arial"/>
                <w:sz w:val="20"/>
                <w:szCs w:val="20"/>
              </w:rPr>
            </w:pPr>
          </w:p>
        </w:tc>
        <w:tc>
          <w:tcPr>
            <w:tcW w:w="3021" w:type="dxa"/>
          </w:tcPr>
          <w:p w14:paraId="6528E683" w14:textId="77777777" w:rsidR="002D72AE" w:rsidRPr="00454C79" w:rsidRDefault="002D72AE" w:rsidP="005A2487">
            <w:pPr>
              <w:spacing w:before="60" w:after="60"/>
              <w:jc w:val="both"/>
              <w:rPr>
                <w:rFonts w:ascii="Arial" w:hAnsi="Arial" w:cs="Arial"/>
              </w:rPr>
            </w:pPr>
          </w:p>
        </w:tc>
      </w:tr>
    </w:tbl>
    <w:p w14:paraId="040D707F" w14:textId="77777777" w:rsidR="002D72AE" w:rsidRPr="00454C79" w:rsidRDefault="002D72AE" w:rsidP="002D72AE">
      <w:pPr>
        <w:spacing w:before="60" w:after="60"/>
        <w:jc w:val="both"/>
        <w:rPr>
          <w:rFonts w:ascii="Arial" w:hAnsi="Arial" w:cs="Arial"/>
          <w:sz w:val="20"/>
          <w:szCs w:val="20"/>
        </w:rPr>
      </w:pPr>
    </w:p>
    <w:p w14:paraId="360FAA83" w14:textId="4302BFA4" w:rsidR="005722D3" w:rsidRDefault="005722D3" w:rsidP="005722D3">
      <w:pPr>
        <w:spacing w:before="60" w:after="60"/>
        <w:jc w:val="both"/>
        <w:rPr>
          <w:rFonts w:ascii="Arial" w:hAnsi="Arial" w:cs="Arial"/>
          <w:b/>
          <w:sz w:val="20"/>
          <w:szCs w:val="20"/>
        </w:rPr>
      </w:pPr>
    </w:p>
    <w:p w14:paraId="5B7ED151" w14:textId="14341FEE" w:rsidR="002D72AE" w:rsidRDefault="002D72AE" w:rsidP="005722D3">
      <w:pPr>
        <w:spacing w:before="60" w:after="60"/>
        <w:jc w:val="both"/>
        <w:rPr>
          <w:rFonts w:ascii="Arial" w:hAnsi="Arial" w:cs="Arial"/>
          <w:b/>
          <w:sz w:val="20"/>
          <w:szCs w:val="20"/>
        </w:rPr>
      </w:pPr>
    </w:p>
    <w:p w14:paraId="2EB9BBD6" w14:textId="3C630CC2" w:rsidR="002D72AE" w:rsidRDefault="002D72AE" w:rsidP="005722D3">
      <w:pPr>
        <w:spacing w:before="60" w:after="60"/>
        <w:jc w:val="both"/>
        <w:rPr>
          <w:rFonts w:ascii="Arial" w:hAnsi="Arial" w:cs="Arial"/>
          <w:b/>
          <w:sz w:val="20"/>
          <w:szCs w:val="20"/>
        </w:rPr>
      </w:pPr>
    </w:p>
    <w:p w14:paraId="3EED3249" w14:textId="442D642D" w:rsidR="002D72AE" w:rsidRDefault="002D72AE" w:rsidP="005722D3">
      <w:pPr>
        <w:spacing w:before="60" w:after="60"/>
        <w:jc w:val="both"/>
        <w:rPr>
          <w:rFonts w:ascii="Arial" w:hAnsi="Arial" w:cs="Arial"/>
          <w:b/>
          <w:sz w:val="20"/>
          <w:szCs w:val="20"/>
        </w:rPr>
      </w:pPr>
    </w:p>
    <w:p w14:paraId="1C68F302" w14:textId="3E8F9761" w:rsidR="002D72AE" w:rsidRDefault="002D72AE" w:rsidP="005722D3">
      <w:pPr>
        <w:spacing w:before="60" w:after="60"/>
        <w:jc w:val="both"/>
        <w:rPr>
          <w:rFonts w:ascii="Arial" w:hAnsi="Arial" w:cs="Arial"/>
          <w:b/>
          <w:sz w:val="20"/>
          <w:szCs w:val="20"/>
        </w:rPr>
      </w:pPr>
    </w:p>
    <w:p w14:paraId="7E55E137" w14:textId="56C40C96" w:rsidR="004B285C" w:rsidRPr="00161C6E" w:rsidRDefault="004B285C" w:rsidP="004B285C">
      <w:pPr>
        <w:spacing w:after="120"/>
        <w:jc w:val="both"/>
        <w:rPr>
          <w:rFonts w:ascii="Arial" w:hAnsi="Arial" w:cs="Arial"/>
          <w:sz w:val="20"/>
          <w:szCs w:val="20"/>
        </w:rPr>
      </w:pPr>
      <w:r>
        <w:rPr>
          <w:rFonts w:ascii="Arial" w:hAnsi="Arial" w:cs="Arial"/>
          <w:sz w:val="20"/>
          <w:szCs w:val="20"/>
        </w:rPr>
        <w:t xml:space="preserve">      </w:t>
      </w:r>
      <w:r w:rsidRPr="00161C6E">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3FADF617" w14:textId="77777777" w:rsidR="004B285C" w:rsidRPr="00161C6E" w:rsidRDefault="004B285C" w:rsidP="004B285C">
      <w:pPr>
        <w:spacing w:after="120"/>
        <w:jc w:val="both"/>
        <w:rPr>
          <w:rFonts w:ascii="Arial" w:hAnsi="Arial" w:cs="Arial"/>
          <w:sz w:val="20"/>
          <w:szCs w:val="20"/>
        </w:rPr>
      </w:pPr>
    </w:p>
    <w:p w14:paraId="0FC6949E" w14:textId="77777777" w:rsidR="004B285C" w:rsidRPr="00161C6E" w:rsidRDefault="004B285C" w:rsidP="004B285C">
      <w:pPr>
        <w:spacing w:after="120"/>
        <w:jc w:val="both"/>
        <w:rPr>
          <w:rFonts w:ascii="Arial" w:hAnsi="Arial" w:cs="Arial"/>
          <w:sz w:val="20"/>
          <w:szCs w:val="20"/>
        </w:rPr>
      </w:pPr>
    </w:p>
    <w:p w14:paraId="50403715" w14:textId="77777777" w:rsidR="004B285C" w:rsidRPr="00581032" w:rsidRDefault="004B285C" w:rsidP="004B285C">
      <w:pPr>
        <w:tabs>
          <w:tab w:val="right" w:pos="9072"/>
        </w:tabs>
        <w:spacing w:after="120"/>
        <w:jc w:val="center"/>
        <w:rPr>
          <w:rFonts w:ascii="Arial" w:hAnsi="Arial" w:cs="Arial"/>
          <w:sz w:val="20"/>
          <w:szCs w:val="20"/>
        </w:rPr>
        <w:sectPr w:rsidR="004B285C" w:rsidRPr="00581032" w:rsidSect="00683CE7">
          <w:headerReference w:type="default" r:id="rId21"/>
          <w:footerReference w:type="default" r:id="rId22"/>
          <w:headerReference w:type="first" r:id="rId23"/>
          <w:footerReference w:type="first" r:id="rId24"/>
          <w:pgSz w:w="11900" w:h="16840" w:code="9"/>
          <w:pgMar w:top="851" w:right="843" w:bottom="851" w:left="1134" w:header="964" w:footer="794" w:gutter="0"/>
          <w:cols w:space="708"/>
          <w:titlePg/>
          <w:docGrid w:linePitch="326"/>
        </w:sectPr>
      </w:pPr>
      <w:r w:rsidRPr="00161C6E">
        <w:rPr>
          <w:rFonts w:ascii="Arial" w:hAnsi="Arial" w:cs="Arial"/>
          <w:sz w:val="20"/>
          <w:szCs w:val="20"/>
        </w:rPr>
        <w:tab/>
        <w:t>podpis zakonitega zastopnika</w:t>
      </w:r>
      <w:r>
        <w:rPr>
          <w:rFonts w:ascii="Arial" w:hAnsi="Arial" w:cs="Arial"/>
          <w:sz w:val="20"/>
          <w:szCs w:val="20"/>
        </w:rPr>
        <w:t xml:space="preserve"> pravne osebe</w:t>
      </w:r>
      <w:r w:rsidRPr="00161C6E">
        <w:rPr>
          <w:rFonts w:ascii="Arial" w:hAnsi="Arial" w:cs="Arial"/>
          <w:sz w:val="20"/>
          <w:szCs w:val="20"/>
        </w:rPr>
        <w:t>:</w:t>
      </w:r>
    </w:p>
    <w:p w14:paraId="686F0019" w14:textId="469D78A4" w:rsidR="002D72AE" w:rsidRDefault="002D72AE" w:rsidP="005722D3">
      <w:pPr>
        <w:spacing w:before="60" w:after="60"/>
        <w:jc w:val="both"/>
        <w:rPr>
          <w:rFonts w:ascii="Arial" w:hAnsi="Arial" w:cs="Arial"/>
          <w:b/>
          <w:sz w:val="20"/>
          <w:szCs w:val="20"/>
        </w:rPr>
      </w:pPr>
    </w:p>
    <w:p w14:paraId="120D4167" w14:textId="08A2CC48"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Obrazec </w:t>
      </w:r>
      <w:r w:rsidR="002D72AE">
        <w:rPr>
          <w:rFonts w:ascii="Arial" w:hAnsi="Arial" w:cs="Arial"/>
          <w:b/>
          <w:sz w:val="20"/>
          <w:szCs w:val="20"/>
          <w:lang w:eastAsia="en-US"/>
        </w:rPr>
        <w:t>5</w:t>
      </w:r>
      <w:r w:rsidRPr="00A93C7A">
        <w:rPr>
          <w:rFonts w:ascii="Arial" w:hAnsi="Arial" w:cs="Arial"/>
          <w:b/>
          <w:sz w:val="20"/>
          <w:szCs w:val="20"/>
          <w:lang w:eastAsia="en-US"/>
        </w:rPr>
        <w:t>: IZJAVA REFERENČNEGA NAROČNIKA – REFERENCE PONUDNIKA IN KADRA</w:t>
      </w:r>
    </w:p>
    <w:p w14:paraId="2192CFC8" w14:textId="77777777" w:rsidR="005722D3" w:rsidRPr="00A93C7A" w:rsidRDefault="005722D3" w:rsidP="005722D3">
      <w:pPr>
        <w:spacing w:line="260" w:lineRule="atLeast"/>
        <w:rPr>
          <w:rFonts w:ascii="Arial" w:hAnsi="Arial" w:cs="Arial"/>
          <w:sz w:val="20"/>
          <w:szCs w:val="20"/>
          <w:lang w:eastAsia="en-US"/>
        </w:rPr>
      </w:pPr>
    </w:p>
    <w:p w14:paraId="44E74E0F" w14:textId="22B2F47F" w:rsidR="005722D3" w:rsidRPr="004B45E8" w:rsidRDefault="005722D3" w:rsidP="00080001">
      <w:pPr>
        <w:spacing w:line="260" w:lineRule="atLeast"/>
        <w:rPr>
          <w:rFonts w:ascii="Arial" w:hAnsi="Arial" w:cs="Arial"/>
          <w:sz w:val="20"/>
          <w:szCs w:val="20"/>
          <w:lang w:eastAsia="en-US"/>
        </w:rPr>
      </w:pPr>
    </w:p>
    <w:p w14:paraId="78AA75E1" w14:textId="77777777" w:rsidR="005722D3" w:rsidRPr="004B45E8" w:rsidRDefault="005722D3" w:rsidP="005722D3">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3E793BA3" w14:textId="77777777" w:rsidR="005722D3" w:rsidRPr="004B45E8" w:rsidRDefault="005722D3" w:rsidP="005722D3">
      <w:pPr>
        <w:spacing w:line="260" w:lineRule="atLeast"/>
        <w:rPr>
          <w:rFonts w:ascii="Arial" w:hAnsi="Arial" w:cs="Arial"/>
          <w:sz w:val="20"/>
          <w:szCs w:val="20"/>
          <w:lang w:eastAsia="en-US"/>
        </w:rPr>
      </w:pPr>
    </w:p>
    <w:p w14:paraId="4BF1C2A4" w14:textId="77777777" w:rsidR="005722D3" w:rsidRPr="004B45E8" w:rsidRDefault="005722D3" w:rsidP="005722D3">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14C4F309" w14:textId="77777777" w:rsidR="005722D3" w:rsidRPr="004B45E8" w:rsidRDefault="005722D3" w:rsidP="005722D3">
      <w:pPr>
        <w:spacing w:line="260" w:lineRule="atLeast"/>
        <w:rPr>
          <w:rFonts w:ascii="Arial" w:hAnsi="Arial" w:cs="Arial"/>
          <w:b/>
          <w:sz w:val="20"/>
          <w:szCs w:val="20"/>
          <w:lang w:eastAsia="en-US"/>
        </w:rPr>
      </w:pPr>
    </w:p>
    <w:p w14:paraId="62AC517F"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07BF5BF1" w14:textId="77777777" w:rsidR="005722D3" w:rsidRPr="004B45E8" w:rsidRDefault="005722D3" w:rsidP="005722D3">
      <w:pPr>
        <w:spacing w:line="260" w:lineRule="atLeast"/>
        <w:jc w:val="both"/>
        <w:rPr>
          <w:rFonts w:ascii="Arial" w:eastAsia="Calibri" w:hAnsi="Arial" w:cs="Arial"/>
          <w:sz w:val="20"/>
          <w:szCs w:val="20"/>
          <w:lang w:eastAsia="en-US"/>
        </w:rPr>
      </w:pPr>
    </w:p>
    <w:p w14:paraId="5336E81E"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7C73B03F" w14:textId="77777777" w:rsidR="005722D3" w:rsidRPr="004B45E8" w:rsidRDefault="005722D3" w:rsidP="005722D3">
      <w:pPr>
        <w:spacing w:line="260" w:lineRule="atLeast"/>
        <w:jc w:val="both"/>
        <w:rPr>
          <w:rFonts w:ascii="Arial" w:eastAsia="Calibri" w:hAnsi="Arial" w:cs="Arial"/>
          <w:sz w:val="20"/>
          <w:szCs w:val="20"/>
          <w:lang w:eastAsia="en-US"/>
        </w:rPr>
      </w:pPr>
    </w:p>
    <w:p w14:paraId="7D3D498F" w14:textId="77777777" w:rsidR="005722D3" w:rsidRPr="004B45E8" w:rsidRDefault="005722D3" w:rsidP="005722D3">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33BE9B6" w14:textId="77777777" w:rsidR="005722D3" w:rsidRPr="004B45E8" w:rsidRDefault="005722D3" w:rsidP="005722D3">
      <w:pPr>
        <w:tabs>
          <w:tab w:val="center" w:pos="4320"/>
          <w:tab w:val="right" w:pos="8640"/>
        </w:tabs>
        <w:spacing w:line="260" w:lineRule="atLeast"/>
        <w:jc w:val="both"/>
        <w:rPr>
          <w:rFonts w:ascii="Arial" w:hAnsi="Arial" w:cs="Arial"/>
          <w:sz w:val="20"/>
          <w:lang w:eastAsia="en-US"/>
        </w:rPr>
      </w:pPr>
    </w:p>
    <w:p w14:paraId="1BC33651" w14:textId="77777777" w:rsidR="00994D25" w:rsidRPr="00A93C7A" w:rsidRDefault="00994D25" w:rsidP="00994D2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16869298" w14:textId="77777777" w:rsidR="00994D25" w:rsidRDefault="00994D25" w:rsidP="005722D3">
      <w:pPr>
        <w:tabs>
          <w:tab w:val="center" w:pos="4320"/>
          <w:tab w:val="right" w:pos="8640"/>
        </w:tabs>
        <w:spacing w:line="260" w:lineRule="atLeast"/>
        <w:jc w:val="both"/>
        <w:rPr>
          <w:rFonts w:ascii="Arial" w:hAnsi="Arial" w:cs="Arial"/>
          <w:sz w:val="20"/>
          <w:lang w:eastAsia="en-US"/>
        </w:rPr>
      </w:pPr>
    </w:p>
    <w:p w14:paraId="1C81C136" w14:textId="614F9C68" w:rsidR="005722D3" w:rsidRPr="004B45E8" w:rsidRDefault="005722D3" w:rsidP="005722D3">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 xml:space="preserve">Navedba naziva in vsebine referenc v skladu z zahtevo iz razpisne dokumentacije: </w:t>
      </w:r>
    </w:p>
    <w:p w14:paraId="38DE0325"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382B63B4" w14:textId="77777777" w:rsidR="005722D3" w:rsidRPr="004B45E8" w:rsidRDefault="005722D3" w:rsidP="005722D3">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39CD23F"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23A9D44"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DB02692"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9C4AC51" w14:textId="77777777" w:rsidR="005722D3" w:rsidRPr="004B45E8" w:rsidRDefault="005722D3" w:rsidP="005722D3">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3913943D" w14:textId="77777777" w:rsidR="005722D3" w:rsidRPr="004B45E8" w:rsidRDefault="005722D3" w:rsidP="005722D3">
      <w:pPr>
        <w:spacing w:line="260" w:lineRule="atLeast"/>
        <w:jc w:val="both"/>
        <w:rPr>
          <w:rFonts w:ascii="Arial" w:hAnsi="Arial" w:cs="Arial"/>
          <w:sz w:val="20"/>
          <w:szCs w:val="20"/>
          <w:lang w:eastAsia="en-US"/>
        </w:rPr>
      </w:pPr>
    </w:p>
    <w:p w14:paraId="3F2AC8D1" w14:textId="77777777" w:rsidR="005722D3" w:rsidRPr="004B45E8" w:rsidRDefault="005722D3" w:rsidP="005722D3">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6766DFE7" w14:textId="77777777" w:rsidR="005722D3" w:rsidRPr="004B45E8" w:rsidRDefault="005722D3" w:rsidP="005722D3">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70A882EC" w14:textId="77777777" w:rsidR="005722D3" w:rsidRPr="004B45E8" w:rsidRDefault="005722D3" w:rsidP="005722D3">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0BB3880E" w14:textId="77777777" w:rsidR="005722D3" w:rsidRPr="004B45E8" w:rsidRDefault="005722D3" w:rsidP="005722D3">
      <w:pPr>
        <w:spacing w:line="260" w:lineRule="atLeast"/>
        <w:jc w:val="both"/>
        <w:rPr>
          <w:rFonts w:ascii="Arial" w:eastAsia="Calibri" w:hAnsi="Arial" w:cs="Arial"/>
          <w:sz w:val="20"/>
          <w:szCs w:val="22"/>
          <w:lang w:eastAsia="en-US"/>
        </w:rPr>
      </w:pPr>
    </w:p>
    <w:p w14:paraId="01773F5B" w14:textId="77777777" w:rsidR="005722D3" w:rsidRPr="004B45E8" w:rsidRDefault="005722D3" w:rsidP="005722D3">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5722D3" w:rsidRPr="004B45E8" w14:paraId="63F4550E" w14:textId="77777777" w:rsidTr="005722D3">
        <w:tc>
          <w:tcPr>
            <w:tcW w:w="3085" w:type="dxa"/>
            <w:vAlign w:val="center"/>
            <w:hideMark/>
          </w:tcPr>
          <w:p w14:paraId="56C6375C" w14:textId="77777777" w:rsidR="005722D3" w:rsidRPr="004B45E8" w:rsidRDefault="005722D3" w:rsidP="005722D3">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0D46B232" w14:textId="77777777" w:rsidR="005722D3" w:rsidRPr="004B45E8" w:rsidRDefault="005722D3" w:rsidP="005722D3">
            <w:pPr>
              <w:spacing w:line="260" w:lineRule="atLeast"/>
              <w:rPr>
                <w:rFonts w:ascii="Arial" w:eastAsia="Calibri" w:hAnsi="Arial" w:cs="Arial"/>
                <w:sz w:val="20"/>
                <w:szCs w:val="22"/>
                <w:lang w:eastAsia="en-US"/>
              </w:rPr>
            </w:pPr>
          </w:p>
          <w:p w14:paraId="6C2EEB13" w14:textId="77777777" w:rsidR="005722D3" w:rsidRPr="004B45E8" w:rsidRDefault="005722D3" w:rsidP="005722D3">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5EFD199B" w14:textId="77777777" w:rsidR="005722D3" w:rsidRPr="004B45E8" w:rsidRDefault="005722D3" w:rsidP="005722D3">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2ECC4A1E" w14:textId="77777777" w:rsidR="005722D3" w:rsidRPr="004B45E8" w:rsidRDefault="005722D3" w:rsidP="005722D3">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6E442F92" w14:textId="77777777" w:rsidR="005722D3" w:rsidRPr="004B45E8" w:rsidRDefault="005722D3" w:rsidP="005722D3">
            <w:pPr>
              <w:spacing w:line="260" w:lineRule="atLeast"/>
              <w:jc w:val="both"/>
              <w:rPr>
                <w:rFonts w:ascii="Arial" w:eastAsia="Calibri" w:hAnsi="Arial" w:cs="Arial"/>
                <w:sz w:val="20"/>
                <w:szCs w:val="22"/>
                <w:lang w:eastAsia="en-US"/>
              </w:rPr>
            </w:pPr>
          </w:p>
          <w:p w14:paraId="48E1E99A" w14:textId="77777777" w:rsidR="005722D3" w:rsidRPr="004B45E8" w:rsidRDefault="005722D3" w:rsidP="005722D3">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1DCB92A3" w14:textId="77777777" w:rsidR="005722D3" w:rsidRPr="004B45E8" w:rsidRDefault="005722D3" w:rsidP="005722D3">
            <w:pPr>
              <w:spacing w:line="260" w:lineRule="atLeast"/>
              <w:jc w:val="both"/>
              <w:rPr>
                <w:rFonts w:ascii="Arial" w:eastAsia="Calibri" w:hAnsi="Arial" w:cs="Arial"/>
                <w:sz w:val="20"/>
                <w:szCs w:val="22"/>
                <w:lang w:eastAsia="en-US"/>
              </w:rPr>
            </w:pPr>
          </w:p>
          <w:p w14:paraId="25C53AF4" w14:textId="77777777" w:rsidR="005722D3" w:rsidRPr="004B45E8" w:rsidRDefault="005722D3" w:rsidP="005722D3">
            <w:pPr>
              <w:spacing w:line="260" w:lineRule="atLeast"/>
              <w:jc w:val="center"/>
              <w:rPr>
                <w:rFonts w:ascii="Arial" w:eastAsia="Calibri" w:hAnsi="Arial" w:cs="Arial"/>
                <w:sz w:val="20"/>
                <w:szCs w:val="22"/>
                <w:lang w:eastAsia="en-US"/>
              </w:rPr>
            </w:pPr>
          </w:p>
          <w:p w14:paraId="1A735DE9" w14:textId="77777777" w:rsidR="005722D3" w:rsidRPr="004B45E8" w:rsidRDefault="005722D3" w:rsidP="005722D3">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56E6811F" w14:textId="77777777" w:rsidR="005722D3" w:rsidRPr="004B45E8" w:rsidRDefault="005722D3" w:rsidP="005722D3">
            <w:pPr>
              <w:spacing w:line="260" w:lineRule="atLeast"/>
              <w:rPr>
                <w:rFonts w:ascii="Arial" w:eastAsia="Calibri" w:hAnsi="Arial" w:cs="Arial"/>
                <w:sz w:val="20"/>
                <w:szCs w:val="22"/>
                <w:lang w:eastAsia="en-US"/>
              </w:rPr>
            </w:pPr>
          </w:p>
        </w:tc>
      </w:tr>
    </w:tbl>
    <w:p w14:paraId="2F6FEF46"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743B2D90"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1D4FE50D"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1D12E164"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785D7F9C" w14:textId="71AE5E56"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35F56C0C" w14:textId="77777777" w:rsidR="005722D3" w:rsidRPr="004B45E8" w:rsidRDefault="005722D3" w:rsidP="005722D3">
      <w:pPr>
        <w:tabs>
          <w:tab w:val="center" w:pos="4320"/>
          <w:tab w:val="right" w:pos="8640"/>
        </w:tabs>
        <w:spacing w:line="260" w:lineRule="atLeast"/>
        <w:jc w:val="both"/>
        <w:rPr>
          <w:rFonts w:ascii="Arial" w:hAnsi="Arial" w:cs="Arial"/>
          <w:i/>
          <w:sz w:val="18"/>
          <w:szCs w:val="18"/>
        </w:rPr>
      </w:pPr>
    </w:p>
    <w:p w14:paraId="233EE340" w14:textId="77777777" w:rsidR="005722D3" w:rsidRPr="004B45E8" w:rsidRDefault="005722D3" w:rsidP="005722D3">
      <w:pPr>
        <w:tabs>
          <w:tab w:val="center" w:pos="4320"/>
          <w:tab w:val="right" w:pos="8640"/>
        </w:tabs>
        <w:spacing w:line="260" w:lineRule="atLeast"/>
        <w:jc w:val="both"/>
        <w:rPr>
          <w:rFonts w:ascii="Arial" w:hAnsi="Arial" w:cs="Arial"/>
          <w:sz w:val="20"/>
          <w:lang w:eastAsia="en-US"/>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3EA0CE64" w14:textId="77777777" w:rsidR="005722D3" w:rsidRPr="00A93C7A" w:rsidRDefault="005722D3" w:rsidP="005722D3">
      <w:pPr>
        <w:suppressAutoHyphens/>
        <w:rPr>
          <w:rFonts w:ascii="Arial" w:hAnsi="Arial" w:cs="Arial"/>
          <w:sz w:val="20"/>
          <w:szCs w:val="20"/>
          <w:lang w:eastAsia="en-US"/>
        </w:rPr>
      </w:pPr>
    </w:p>
    <w:p w14:paraId="3A1A9863" w14:textId="77777777" w:rsidR="005722D3" w:rsidRDefault="005722D3" w:rsidP="005722D3">
      <w:pPr>
        <w:spacing w:before="60" w:after="60"/>
        <w:jc w:val="both"/>
        <w:rPr>
          <w:rFonts w:ascii="Arial" w:hAnsi="Arial" w:cs="Arial"/>
          <w:b/>
          <w:sz w:val="20"/>
          <w:szCs w:val="20"/>
        </w:rPr>
      </w:pPr>
    </w:p>
    <w:p w14:paraId="2954E170" w14:textId="66B06576" w:rsidR="005722D3" w:rsidRDefault="005722D3" w:rsidP="005722D3">
      <w:pPr>
        <w:spacing w:before="60" w:after="60"/>
        <w:jc w:val="both"/>
        <w:rPr>
          <w:rFonts w:ascii="Arial" w:hAnsi="Arial" w:cs="Arial"/>
          <w:b/>
          <w:sz w:val="20"/>
          <w:szCs w:val="20"/>
        </w:rPr>
      </w:pPr>
    </w:p>
    <w:p w14:paraId="18315F8C" w14:textId="237327A4" w:rsidR="00080001" w:rsidRDefault="00080001" w:rsidP="005722D3">
      <w:pPr>
        <w:spacing w:before="60" w:after="60"/>
        <w:jc w:val="both"/>
        <w:rPr>
          <w:rFonts w:ascii="Arial" w:hAnsi="Arial" w:cs="Arial"/>
          <w:b/>
          <w:sz w:val="20"/>
          <w:szCs w:val="20"/>
        </w:rPr>
      </w:pPr>
    </w:p>
    <w:p w14:paraId="13C4895C" w14:textId="77777777" w:rsidR="00080001" w:rsidRDefault="00080001" w:rsidP="005722D3">
      <w:pPr>
        <w:spacing w:before="60" w:after="60"/>
        <w:jc w:val="both"/>
        <w:rPr>
          <w:rFonts w:ascii="Arial" w:hAnsi="Arial" w:cs="Arial"/>
          <w:b/>
          <w:sz w:val="20"/>
          <w:szCs w:val="20"/>
        </w:rPr>
      </w:pPr>
    </w:p>
    <w:p w14:paraId="38594680" w14:textId="77777777" w:rsidR="005722D3" w:rsidRDefault="005722D3" w:rsidP="005722D3">
      <w:pPr>
        <w:spacing w:before="60" w:after="60"/>
        <w:jc w:val="both"/>
        <w:rPr>
          <w:rFonts w:ascii="Arial" w:hAnsi="Arial" w:cs="Arial"/>
          <w:b/>
          <w:sz w:val="20"/>
          <w:szCs w:val="20"/>
        </w:rPr>
      </w:pPr>
    </w:p>
    <w:p w14:paraId="17C33950" w14:textId="25D3AA06" w:rsidR="00DF443B" w:rsidRPr="0051730C"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1730C">
        <w:rPr>
          <w:rFonts w:ascii="Arial" w:hAnsi="Arial" w:cs="Arial"/>
          <w:b/>
          <w:sz w:val="20"/>
          <w:szCs w:val="20"/>
          <w:lang w:eastAsia="en-US"/>
        </w:rPr>
        <w:t xml:space="preserve">Obrazec </w:t>
      </w:r>
      <w:r w:rsidR="002D72AE">
        <w:rPr>
          <w:rFonts w:ascii="Arial" w:hAnsi="Arial" w:cs="Arial"/>
          <w:b/>
          <w:sz w:val="20"/>
          <w:szCs w:val="20"/>
          <w:lang w:eastAsia="en-US"/>
        </w:rPr>
        <w:t>6</w:t>
      </w:r>
      <w:r w:rsidRPr="0051730C">
        <w:rPr>
          <w:rFonts w:ascii="Arial" w:hAnsi="Arial" w:cs="Arial"/>
          <w:b/>
          <w:sz w:val="20"/>
          <w:szCs w:val="20"/>
          <w:lang w:eastAsia="en-US"/>
        </w:rPr>
        <w:t>: VZOREC POGODBE O IZVEDBI JAVNEGA NAROČILA</w:t>
      </w:r>
    </w:p>
    <w:p w14:paraId="5C1162D9" w14:textId="5DB7DB1C" w:rsidR="00DF05DB" w:rsidRDefault="00DF05DB" w:rsidP="00415C51">
      <w:pPr>
        <w:spacing w:line="260" w:lineRule="atLeast"/>
        <w:rPr>
          <w:rFonts w:ascii="Arial" w:hAnsi="Arial" w:cs="Arial"/>
          <w:b/>
          <w:sz w:val="20"/>
          <w:szCs w:val="20"/>
          <w:lang w:eastAsia="en-US"/>
        </w:rPr>
      </w:pPr>
    </w:p>
    <w:p w14:paraId="384240FF" w14:textId="3922F486" w:rsidR="0082255A" w:rsidRDefault="0082255A" w:rsidP="00415C51">
      <w:pPr>
        <w:spacing w:line="260" w:lineRule="atLeast"/>
        <w:rPr>
          <w:rFonts w:ascii="Arial" w:hAnsi="Arial" w:cs="Arial"/>
          <w:b/>
          <w:sz w:val="20"/>
          <w:szCs w:val="20"/>
          <w:lang w:eastAsia="en-US"/>
        </w:rPr>
      </w:pPr>
    </w:p>
    <w:p w14:paraId="0D0B882F" w14:textId="5A4EB465" w:rsidR="0082255A" w:rsidRDefault="005722D3" w:rsidP="005722D3">
      <w:pPr>
        <w:spacing w:line="260" w:lineRule="atLeast"/>
        <w:jc w:val="right"/>
        <w:rPr>
          <w:rFonts w:ascii="Arial" w:hAnsi="Arial" w:cs="Arial"/>
          <w:b/>
          <w:sz w:val="20"/>
          <w:szCs w:val="20"/>
          <w:lang w:eastAsia="en-US"/>
        </w:rPr>
      </w:pPr>
      <w:r>
        <w:rPr>
          <w:rFonts w:ascii="Arial" w:hAnsi="Arial" w:cs="Arial"/>
          <w:b/>
          <w:noProof/>
          <w:sz w:val="20"/>
          <w:szCs w:val="20"/>
        </w:rPr>
        <w:drawing>
          <wp:inline distT="0" distB="0" distL="0" distR="0" wp14:anchorId="5FB1C0FF" wp14:editId="2057907C">
            <wp:extent cx="1847215" cy="389890"/>
            <wp:effectExtent l="0" t="0" r="63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9E46809" w14:textId="60B6F222" w:rsidR="0082255A" w:rsidRDefault="0082255A" w:rsidP="00415C51">
      <w:pPr>
        <w:spacing w:line="260" w:lineRule="atLeast"/>
        <w:rPr>
          <w:rFonts w:ascii="Arial" w:hAnsi="Arial" w:cs="Arial"/>
          <w:b/>
          <w:sz w:val="20"/>
          <w:szCs w:val="20"/>
          <w:lang w:eastAsia="en-US"/>
        </w:rPr>
      </w:pPr>
    </w:p>
    <w:p w14:paraId="73D633B5"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b/>
          <w:bCs/>
          <w:sz w:val="20"/>
          <w:szCs w:val="20"/>
          <w:lang w:eastAsia="en-US"/>
        </w:rPr>
        <w:t>Ministrstvo za infrastrukturo</w:t>
      </w:r>
      <w:r w:rsidRPr="00A770E3">
        <w:rPr>
          <w:rFonts w:ascii="Arial" w:hAnsi="Arial" w:cs="Arial"/>
          <w:sz w:val="20"/>
          <w:szCs w:val="20"/>
          <w:lang w:eastAsia="en-US"/>
        </w:rPr>
        <w:t>, Langusova ulica 4, 1535 Ljubljana, z davčno številko 25967061, matično številko 2399270000,  ki ga zastopa minister mag. Bojan Kumer (v nadaljevanju: naročnik)</w:t>
      </w:r>
    </w:p>
    <w:p w14:paraId="7B8A999E" w14:textId="77777777" w:rsidR="00A770E3" w:rsidRPr="00A770E3" w:rsidRDefault="00A770E3" w:rsidP="00A770E3">
      <w:pPr>
        <w:spacing w:line="260" w:lineRule="atLeast"/>
        <w:jc w:val="both"/>
        <w:rPr>
          <w:rFonts w:ascii="Arial" w:hAnsi="Arial" w:cs="Arial"/>
          <w:sz w:val="20"/>
          <w:szCs w:val="20"/>
          <w:lang w:eastAsia="en-US"/>
        </w:rPr>
      </w:pPr>
    </w:p>
    <w:p w14:paraId="0F342DC6"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in</w:t>
      </w:r>
    </w:p>
    <w:p w14:paraId="5FCCC3A5" w14:textId="77777777" w:rsidR="00A770E3" w:rsidRPr="00A770E3" w:rsidRDefault="00A770E3" w:rsidP="00A770E3">
      <w:pPr>
        <w:suppressAutoHyphens/>
        <w:spacing w:line="260" w:lineRule="atLeast"/>
        <w:jc w:val="both"/>
        <w:rPr>
          <w:rFonts w:ascii="Arial" w:hAnsi="Arial" w:cs="Arial"/>
          <w:sz w:val="20"/>
          <w:szCs w:val="20"/>
          <w:lang w:eastAsia="ar-SA"/>
        </w:rPr>
      </w:pPr>
    </w:p>
    <w:p w14:paraId="4D7A6C0E" w14:textId="77777777" w:rsidR="00A770E3" w:rsidRPr="00A770E3" w:rsidRDefault="00A770E3" w:rsidP="00A770E3">
      <w:pPr>
        <w:suppressAutoHyphens/>
        <w:spacing w:line="260" w:lineRule="atLeast"/>
        <w:jc w:val="both"/>
        <w:rPr>
          <w:rFonts w:ascii="Arial" w:hAnsi="Arial" w:cs="Arial"/>
          <w:sz w:val="20"/>
          <w:szCs w:val="20"/>
          <w:lang w:eastAsia="ar-SA"/>
        </w:rPr>
      </w:pPr>
    </w:p>
    <w:p w14:paraId="6C902A21" w14:textId="77777777" w:rsidR="00A770E3" w:rsidRPr="00A770E3" w:rsidRDefault="00A770E3" w:rsidP="00A770E3">
      <w:pPr>
        <w:suppressAutoHyphens/>
        <w:spacing w:line="260" w:lineRule="atLeast"/>
        <w:jc w:val="both"/>
        <w:rPr>
          <w:rFonts w:ascii="Arial" w:hAnsi="Arial" w:cs="Arial"/>
          <w:b/>
          <w:bCs/>
          <w:sz w:val="20"/>
          <w:szCs w:val="20"/>
          <w:lang w:eastAsia="ar-SA"/>
        </w:rPr>
      </w:pPr>
      <w:r w:rsidRPr="00A770E3">
        <w:rPr>
          <w:rFonts w:ascii="Arial" w:hAnsi="Arial" w:cs="Arial"/>
          <w:b/>
          <w:bCs/>
          <w:sz w:val="20"/>
          <w:szCs w:val="20"/>
          <w:lang w:eastAsia="ar-SA"/>
        </w:rPr>
        <w:t>___________________________________________________</w:t>
      </w:r>
      <w:r w:rsidRPr="00A770E3">
        <w:rPr>
          <w:rFonts w:ascii="Arial" w:hAnsi="Arial" w:cs="Arial"/>
          <w:sz w:val="20"/>
          <w:szCs w:val="20"/>
          <w:lang w:eastAsia="ar-SA"/>
        </w:rPr>
        <w:t>, z davčno številko ________, matično številko ________, ki ga zastopa direktor _________________ (v nadaljevanju: izvajalec)</w:t>
      </w:r>
    </w:p>
    <w:p w14:paraId="71AD140B" w14:textId="0FCA6CE3" w:rsidR="00A770E3" w:rsidRDefault="00A770E3" w:rsidP="00A770E3">
      <w:pPr>
        <w:suppressAutoHyphens/>
        <w:spacing w:line="260" w:lineRule="atLeast"/>
        <w:jc w:val="both"/>
        <w:rPr>
          <w:rFonts w:ascii="Arial" w:hAnsi="Arial" w:cs="Arial"/>
          <w:b/>
          <w:bCs/>
          <w:sz w:val="20"/>
          <w:szCs w:val="20"/>
          <w:lang w:eastAsia="ar-SA"/>
        </w:rPr>
      </w:pPr>
    </w:p>
    <w:p w14:paraId="63C00ADE" w14:textId="77777777" w:rsidR="00683CE7" w:rsidRPr="00A770E3" w:rsidRDefault="00683CE7" w:rsidP="00A770E3">
      <w:pPr>
        <w:suppressAutoHyphens/>
        <w:spacing w:line="260" w:lineRule="atLeast"/>
        <w:jc w:val="both"/>
        <w:rPr>
          <w:rFonts w:ascii="Arial" w:hAnsi="Arial" w:cs="Arial"/>
          <w:b/>
          <w:bCs/>
          <w:sz w:val="20"/>
          <w:szCs w:val="20"/>
          <w:lang w:eastAsia="ar-SA"/>
        </w:rPr>
      </w:pPr>
    </w:p>
    <w:p w14:paraId="0FF00112" w14:textId="24A1ECDE" w:rsidR="00A770E3" w:rsidRPr="00A770E3" w:rsidRDefault="00A770E3" w:rsidP="00A770E3">
      <w:pPr>
        <w:suppressAutoHyphens/>
        <w:spacing w:line="260" w:lineRule="atLeast"/>
        <w:jc w:val="center"/>
        <w:rPr>
          <w:rFonts w:ascii="Arial" w:hAnsi="Arial" w:cs="Arial"/>
          <w:b/>
          <w:bCs/>
          <w:sz w:val="20"/>
          <w:szCs w:val="20"/>
          <w:lang w:eastAsia="ar-SA"/>
        </w:rPr>
      </w:pPr>
    </w:p>
    <w:p w14:paraId="0565D53A" w14:textId="77777777"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sz w:val="20"/>
          <w:szCs w:val="20"/>
          <w:lang w:eastAsia="ar-SA"/>
        </w:rPr>
        <w:t>skleneta</w:t>
      </w:r>
    </w:p>
    <w:p w14:paraId="2EB1C2B3" w14:textId="77777777" w:rsidR="00A770E3" w:rsidRPr="00A770E3" w:rsidRDefault="00A770E3" w:rsidP="00A770E3">
      <w:pPr>
        <w:suppressAutoHyphens/>
        <w:spacing w:line="260" w:lineRule="atLeast"/>
        <w:jc w:val="center"/>
        <w:rPr>
          <w:rFonts w:ascii="Arial" w:hAnsi="Arial" w:cs="Arial"/>
          <w:b/>
          <w:bCs/>
          <w:sz w:val="20"/>
          <w:szCs w:val="20"/>
          <w:lang w:eastAsia="ar-SA"/>
        </w:rPr>
      </w:pPr>
    </w:p>
    <w:p w14:paraId="74872271" w14:textId="77777777"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b/>
          <w:bCs/>
          <w:sz w:val="20"/>
          <w:szCs w:val="20"/>
          <w:lang w:eastAsia="ar-SA"/>
        </w:rPr>
        <w:t>POGODBO O IZVEDBI JAVNEGA NAROČILA</w:t>
      </w:r>
    </w:p>
    <w:p w14:paraId="7F414BF2" w14:textId="2B06BD90"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b/>
          <w:bCs/>
          <w:sz w:val="20"/>
          <w:szCs w:val="20"/>
          <w:lang w:eastAsia="ar-SA"/>
        </w:rPr>
        <w:t xml:space="preserve"> št. </w:t>
      </w:r>
      <w:r w:rsidRPr="006E1B35">
        <w:rPr>
          <w:rFonts w:ascii="Arial" w:hAnsi="Arial" w:cs="Arial"/>
          <w:b/>
          <w:bCs/>
          <w:sz w:val="20"/>
          <w:szCs w:val="20"/>
          <w:lang w:eastAsia="ar-SA"/>
        </w:rPr>
        <w:t>2430-22-___________</w:t>
      </w:r>
    </w:p>
    <w:p w14:paraId="070B8FB5" w14:textId="77777777" w:rsidR="00A770E3" w:rsidRPr="00A770E3" w:rsidRDefault="00A770E3" w:rsidP="00A770E3">
      <w:pPr>
        <w:suppressAutoHyphens/>
        <w:spacing w:line="260" w:lineRule="atLeast"/>
        <w:jc w:val="center"/>
        <w:rPr>
          <w:rFonts w:ascii="Arial" w:hAnsi="Arial" w:cs="Arial"/>
          <w:b/>
          <w:bCs/>
          <w:sz w:val="20"/>
          <w:szCs w:val="20"/>
          <w:lang w:eastAsia="ar-SA"/>
        </w:rPr>
      </w:pPr>
    </w:p>
    <w:p w14:paraId="6194D1EB" w14:textId="77777777"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b/>
          <w:bCs/>
          <w:sz w:val="20"/>
          <w:szCs w:val="20"/>
          <w:lang w:eastAsia="ar-SA"/>
        </w:rPr>
        <w:t>za »Nadgradnja platforme za upravljanje masovnih podatkov gibanja vozil v realnem času«</w:t>
      </w:r>
    </w:p>
    <w:p w14:paraId="254602EF" w14:textId="77777777" w:rsidR="00A770E3" w:rsidRPr="00A770E3" w:rsidRDefault="00A770E3" w:rsidP="00A770E3">
      <w:pPr>
        <w:suppressAutoHyphens/>
        <w:spacing w:line="260" w:lineRule="atLeast"/>
        <w:jc w:val="center"/>
        <w:rPr>
          <w:rFonts w:ascii="Arial" w:hAnsi="Arial" w:cs="Arial"/>
          <w:b/>
          <w:bCs/>
          <w:sz w:val="20"/>
          <w:szCs w:val="20"/>
          <w:lang w:eastAsia="ar-SA"/>
        </w:rPr>
      </w:pPr>
    </w:p>
    <w:p w14:paraId="09EB4725" w14:textId="64D45E1C" w:rsidR="00A770E3" w:rsidRPr="00A770E3" w:rsidRDefault="00A770E3" w:rsidP="00A770E3">
      <w:pPr>
        <w:suppressAutoHyphens/>
        <w:spacing w:line="260" w:lineRule="atLeast"/>
        <w:jc w:val="both"/>
        <w:rPr>
          <w:rFonts w:ascii="Arial" w:hAnsi="Arial" w:cs="Arial"/>
          <w:sz w:val="20"/>
          <w:szCs w:val="20"/>
          <w:lang w:eastAsia="ar-SA"/>
        </w:rPr>
      </w:pPr>
      <w:r w:rsidRPr="00A770E3">
        <w:rPr>
          <w:rFonts w:ascii="Arial" w:hAnsi="Arial" w:cs="Arial"/>
          <w:sz w:val="20"/>
          <w:szCs w:val="20"/>
          <w:lang w:eastAsia="ar-SA"/>
        </w:rPr>
        <w:t xml:space="preserve">Pogodba je sklenjena po izvedenem odprtem postopku </w:t>
      </w:r>
      <w:r w:rsidRPr="00A770E3">
        <w:rPr>
          <w:rFonts w:ascii="Arial" w:hAnsi="Arial" w:cs="Arial"/>
          <w:sz w:val="20"/>
          <w:szCs w:val="20"/>
          <w:lang w:eastAsia="en-US"/>
        </w:rPr>
        <w:t>oddaje javnega naročila na podlagi 40</w:t>
      </w:r>
      <w:r w:rsidRPr="00A770E3">
        <w:rPr>
          <w:rFonts w:ascii="Arial" w:hAnsi="Arial" w:cs="Arial"/>
          <w:sz w:val="20"/>
          <w:szCs w:val="20"/>
          <w:lang w:eastAsia="ar-SA"/>
        </w:rPr>
        <w:t>. člena Zakona o javnem naročanju (Ur. list RS, št.91/15</w:t>
      </w:r>
      <w:r>
        <w:rPr>
          <w:rFonts w:ascii="Arial" w:hAnsi="Arial" w:cs="Arial"/>
          <w:sz w:val="20"/>
          <w:szCs w:val="20"/>
          <w:lang w:eastAsia="ar-SA"/>
        </w:rPr>
        <w:t>,</w:t>
      </w:r>
      <w:r w:rsidRPr="00A770E3">
        <w:rPr>
          <w:rFonts w:ascii="Arial" w:hAnsi="Arial" w:cs="Arial"/>
          <w:sz w:val="20"/>
          <w:szCs w:val="20"/>
          <w:lang w:eastAsia="ar-SA"/>
        </w:rPr>
        <w:t xml:space="preserve"> 14/18</w:t>
      </w:r>
      <w:r w:rsidR="00344F2B">
        <w:rPr>
          <w:rFonts w:ascii="Arial" w:hAnsi="Arial" w:cs="Arial"/>
          <w:sz w:val="20"/>
          <w:szCs w:val="20"/>
          <w:lang w:eastAsia="ar-SA"/>
        </w:rPr>
        <w:t xml:space="preserve">, 121/21, </w:t>
      </w:r>
      <w:r>
        <w:rPr>
          <w:rFonts w:ascii="Arial" w:hAnsi="Arial" w:cs="Arial"/>
          <w:sz w:val="20"/>
          <w:szCs w:val="20"/>
          <w:lang w:eastAsia="ar-SA"/>
        </w:rPr>
        <w:t>10/22</w:t>
      </w:r>
      <w:r w:rsidR="00344F2B">
        <w:rPr>
          <w:rFonts w:ascii="Arial" w:hAnsi="Arial" w:cs="Arial"/>
          <w:sz w:val="20"/>
          <w:szCs w:val="20"/>
          <w:lang w:eastAsia="ar-SA"/>
        </w:rPr>
        <w:t>, 74/22</w:t>
      </w:r>
      <w:r w:rsidR="00AC15E4">
        <w:rPr>
          <w:rFonts w:ascii="Arial" w:hAnsi="Arial" w:cs="Arial"/>
          <w:sz w:val="20"/>
          <w:szCs w:val="20"/>
          <w:lang w:eastAsia="ar-SA"/>
        </w:rPr>
        <w:t xml:space="preserve"> – odl. US</w:t>
      </w:r>
      <w:r w:rsidRPr="00A770E3">
        <w:rPr>
          <w:rFonts w:ascii="Arial" w:hAnsi="Arial" w:cs="Arial"/>
          <w:sz w:val="20"/>
          <w:szCs w:val="20"/>
          <w:lang w:eastAsia="ar-SA"/>
        </w:rPr>
        <w:t>)</w:t>
      </w:r>
      <w:r w:rsidRPr="00A770E3">
        <w:rPr>
          <w:rFonts w:ascii="Arial" w:hAnsi="Arial" w:cs="Arial"/>
          <w:sz w:val="20"/>
          <w:szCs w:val="20"/>
          <w:lang w:eastAsia="en-US"/>
        </w:rPr>
        <w:t xml:space="preserve"> </w:t>
      </w:r>
      <w:r w:rsidRPr="00A770E3">
        <w:rPr>
          <w:rFonts w:ascii="Arial" w:hAnsi="Arial" w:cs="Arial"/>
          <w:sz w:val="20"/>
          <w:szCs w:val="20"/>
          <w:lang w:eastAsia="ar-SA"/>
        </w:rPr>
        <w:t>in na podlagi odločitve naročnika o oddaji javnega naročila št.………………….z dne……….</w:t>
      </w:r>
    </w:p>
    <w:p w14:paraId="1D6F1F6E" w14:textId="23B245AC" w:rsidR="00A770E3" w:rsidRPr="00A770E3" w:rsidRDefault="00A770E3" w:rsidP="00A770E3">
      <w:pPr>
        <w:spacing w:line="260" w:lineRule="atLeast"/>
        <w:rPr>
          <w:rFonts w:ascii="Arial" w:hAnsi="Arial" w:cs="Arial"/>
          <w:sz w:val="20"/>
          <w:szCs w:val="20"/>
          <w:lang w:eastAsia="en-US"/>
        </w:rPr>
      </w:pPr>
    </w:p>
    <w:p w14:paraId="4B159308" w14:textId="77777777" w:rsidR="00A770E3" w:rsidRPr="00A770E3" w:rsidRDefault="00A770E3" w:rsidP="00A770E3">
      <w:pPr>
        <w:keepNext/>
        <w:spacing w:line="260" w:lineRule="atLeast"/>
        <w:jc w:val="both"/>
        <w:rPr>
          <w:rFonts w:ascii="Arial" w:hAnsi="Arial" w:cs="Arial"/>
          <w:b/>
          <w:sz w:val="20"/>
          <w:szCs w:val="20"/>
        </w:rPr>
      </w:pPr>
      <w:r w:rsidRPr="00A770E3">
        <w:rPr>
          <w:rFonts w:ascii="Arial" w:hAnsi="Arial" w:cs="Arial"/>
          <w:b/>
          <w:sz w:val="20"/>
          <w:szCs w:val="20"/>
        </w:rPr>
        <w:t>I. PREDMET POGODBE</w:t>
      </w:r>
    </w:p>
    <w:p w14:paraId="15B66C1B" w14:textId="77777777" w:rsidR="00A770E3" w:rsidRPr="00A770E3" w:rsidRDefault="00A770E3" w:rsidP="00A770E3">
      <w:pPr>
        <w:keepNext/>
        <w:spacing w:line="260" w:lineRule="atLeast"/>
        <w:jc w:val="both"/>
        <w:rPr>
          <w:rFonts w:ascii="Arial" w:hAnsi="Arial" w:cs="Arial"/>
          <w:b/>
          <w:sz w:val="20"/>
          <w:szCs w:val="20"/>
        </w:rPr>
      </w:pPr>
    </w:p>
    <w:p w14:paraId="125E0541" w14:textId="77777777" w:rsidR="00A770E3" w:rsidRPr="00A770E3" w:rsidRDefault="00A770E3" w:rsidP="006E1B35">
      <w:pPr>
        <w:keepNext/>
        <w:numPr>
          <w:ilvl w:val="0"/>
          <w:numId w:val="30"/>
        </w:numPr>
        <w:spacing w:line="260" w:lineRule="atLeast"/>
        <w:jc w:val="center"/>
        <w:rPr>
          <w:rFonts w:ascii="Arial" w:hAnsi="Arial" w:cs="Arial"/>
          <w:sz w:val="20"/>
          <w:szCs w:val="20"/>
        </w:rPr>
      </w:pPr>
    </w:p>
    <w:p w14:paraId="3BFC3FFE" w14:textId="77777777" w:rsidR="00A770E3" w:rsidRPr="00A770E3" w:rsidRDefault="00A770E3" w:rsidP="00A770E3">
      <w:pPr>
        <w:spacing w:line="260" w:lineRule="atLeast"/>
        <w:rPr>
          <w:rFonts w:ascii="Arial" w:hAnsi="Arial" w:cs="Arial"/>
          <w:sz w:val="20"/>
          <w:szCs w:val="20"/>
          <w:lang w:eastAsia="en-US"/>
        </w:rPr>
      </w:pPr>
    </w:p>
    <w:p w14:paraId="572FC1A6" w14:textId="77777777" w:rsidR="00A770E3" w:rsidRPr="00A770E3" w:rsidRDefault="00A770E3" w:rsidP="00A770E3">
      <w:pPr>
        <w:spacing w:line="260" w:lineRule="atLeast"/>
        <w:jc w:val="both"/>
        <w:rPr>
          <w:rFonts w:ascii="Arial" w:hAnsi="Arial" w:cs="Arial"/>
          <w:b/>
          <w:sz w:val="20"/>
          <w:szCs w:val="20"/>
          <w:lang w:eastAsia="en-US"/>
        </w:rPr>
      </w:pPr>
      <w:r w:rsidRPr="00A770E3">
        <w:rPr>
          <w:rFonts w:ascii="Arial" w:hAnsi="Arial" w:cs="Arial"/>
          <w:sz w:val="20"/>
          <w:szCs w:val="20"/>
          <w:lang w:eastAsia="en-US"/>
        </w:rPr>
        <w:t xml:space="preserve">Predmet pogodbe je </w:t>
      </w:r>
      <w:r w:rsidRPr="00A770E3">
        <w:rPr>
          <w:rFonts w:ascii="Arial" w:hAnsi="Arial" w:cs="Arial"/>
          <w:b/>
          <w:sz w:val="20"/>
          <w:szCs w:val="20"/>
          <w:lang w:eastAsia="en-US"/>
        </w:rPr>
        <w:t>nadgradnja platforme za upravljanje masovnih podatkov gibanja vozil v realnem času.</w:t>
      </w:r>
    </w:p>
    <w:p w14:paraId="5E24D6FE" w14:textId="77777777" w:rsidR="00A770E3" w:rsidRPr="00A770E3" w:rsidRDefault="00A770E3" w:rsidP="00A770E3">
      <w:pPr>
        <w:spacing w:line="260" w:lineRule="atLeast"/>
        <w:jc w:val="both"/>
        <w:rPr>
          <w:rFonts w:ascii="Arial" w:hAnsi="Arial" w:cs="Arial"/>
          <w:sz w:val="20"/>
          <w:szCs w:val="20"/>
          <w:lang w:eastAsia="en-US"/>
        </w:rPr>
      </w:pPr>
    </w:p>
    <w:p w14:paraId="4658B85F" w14:textId="77777777" w:rsidR="00A770E3" w:rsidRPr="00A770E3" w:rsidRDefault="00A770E3" w:rsidP="006E1B35">
      <w:pPr>
        <w:keepNext/>
        <w:numPr>
          <w:ilvl w:val="0"/>
          <w:numId w:val="30"/>
        </w:numPr>
        <w:spacing w:line="260" w:lineRule="atLeast"/>
        <w:jc w:val="center"/>
        <w:rPr>
          <w:rFonts w:ascii="Arial" w:hAnsi="Arial" w:cs="Arial"/>
          <w:sz w:val="20"/>
          <w:szCs w:val="20"/>
        </w:rPr>
      </w:pPr>
    </w:p>
    <w:p w14:paraId="54A5F624" w14:textId="77777777" w:rsidR="00A770E3" w:rsidRPr="00A770E3" w:rsidRDefault="00A770E3" w:rsidP="00A770E3">
      <w:pPr>
        <w:spacing w:line="260" w:lineRule="atLeast"/>
        <w:jc w:val="both"/>
        <w:rPr>
          <w:rFonts w:ascii="Arial" w:hAnsi="Arial" w:cs="Arial"/>
          <w:sz w:val="20"/>
          <w:szCs w:val="20"/>
          <w:lang w:eastAsia="en-US"/>
        </w:rPr>
      </w:pPr>
    </w:p>
    <w:p w14:paraId="1068CB0C" w14:textId="77777777" w:rsid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Dela iz 1. člena te pogodbe zajemajo nadgradnjo in prilagoditev nacionalnega vozlišča DATEX II, ki je del FCD Platforme, ki bo optimizirala integracijo in medsebojno povezovanje načinov prevoza ter izboljšala interoperabilnost prometnih storitev. Ključna je nadgradnja profila po standardu DATEX II v3 ter vključitev teh profilov in podatkov v nacionalno točko dostopa. </w:t>
      </w:r>
    </w:p>
    <w:p w14:paraId="5AC2C3D4" w14:textId="77777777" w:rsidR="00A770E3" w:rsidRDefault="00A770E3" w:rsidP="00A770E3">
      <w:pPr>
        <w:spacing w:line="260" w:lineRule="atLeast"/>
        <w:jc w:val="both"/>
        <w:rPr>
          <w:rFonts w:ascii="Arial" w:hAnsi="Arial" w:cs="Arial"/>
          <w:sz w:val="20"/>
          <w:szCs w:val="20"/>
          <w:lang w:eastAsia="en-US"/>
        </w:rPr>
      </w:pPr>
    </w:p>
    <w:p w14:paraId="7DE0B6EA" w14:textId="690E0AD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V sklopu nadgradnje platforme za upravljanje masovnih podatkov gibanja vozil v realnem času se izvede:</w:t>
      </w:r>
    </w:p>
    <w:p w14:paraId="30D6282B" w14:textId="77777777" w:rsidR="00A770E3" w:rsidRPr="00A770E3" w:rsidRDefault="00A770E3" w:rsidP="006E1B35">
      <w:pPr>
        <w:numPr>
          <w:ilvl w:val="0"/>
          <w:numId w:val="41"/>
        </w:numPr>
        <w:spacing w:line="260" w:lineRule="atLeast"/>
        <w:contextualSpacing/>
        <w:jc w:val="both"/>
        <w:rPr>
          <w:rFonts w:ascii="Arial" w:hAnsi="Arial" w:cs="Arial"/>
          <w:sz w:val="20"/>
          <w:szCs w:val="20"/>
          <w:lang w:eastAsia="en-US"/>
        </w:rPr>
      </w:pPr>
      <w:r w:rsidRPr="00A770E3">
        <w:rPr>
          <w:rFonts w:ascii="Arial" w:hAnsi="Arial" w:cs="Arial"/>
          <w:sz w:val="20"/>
          <w:szCs w:val="20"/>
          <w:lang w:eastAsia="en-US"/>
        </w:rPr>
        <w:t>vključitev DATEX II v3 profilov in podatkov v nacionalno točko dostopa</w:t>
      </w:r>
    </w:p>
    <w:p w14:paraId="22CFC886" w14:textId="77777777" w:rsidR="00A770E3" w:rsidRPr="00A770E3" w:rsidRDefault="00A770E3" w:rsidP="006E1B35">
      <w:pPr>
        <w:numPr>
          <w:ilvl w:val="0"/>
          <w:numId w:val="41"/>
        </w:numPr>
        <w:spacing w:line="260" w:lineRule="atLeast"/>
        <w:contextualSpacing/>
        <w:jc w:val="both"/>
        <w:rPr>
          <w:rFonts w:ascii="Arial" w:hAnsi="Arial" w:cs="Arial"/>
          <w:sz w:val="20"/>
          <w:szCs w:val="20"/>
          <w:lang w:eastAsia="en-US"/>
        </w:rPr>
      </w:pPr>
      <w:r w:rsidRPr="00A770E3">
        <w:rPr>
          <w:rFonts w:ascii="Arial" w:hAnsi="Arial" w:cs="Arial"/>
          <w:sz w:val="20"/>
          <w:szCs w:val="20"/>
          <w:lang w:eastAsia="en-US"/>
        </w:rPr>
        <w:t>nadgradnja jedra FCD platforme</w:t>
      </w:r>
    </w:p>
    <w:p w14:paraId="184C7A6C" w14:textId="77777777" w:rsidR="00A770E3" w:rsidRPr="00A770E3" w:rsidRDefault="00A770E3" w:rsidP="006E1B35">
      <w:pPr>
        <w:numPr>
          <w:ilvl w:val="0"/>
          <w:numId w:val="42"/>
        </w:numPr>
        <w:spacing w:line="260" w:lineRule="atLeast"/>
        <w:contextualSpacing/>
        <w:jc w:val="both"/>
        <w:rPr>
          <w:rFonts w:ascii="Arial" w:hAnsi="Arial" w:cs="Arial"/>
          <w:sz w:val="20"/>
          <w:szCs w:val="20"/>
          <w:lang w:eastAsia="en-US"/>
        </w:rPr>
      </w:pPr>
      <w:r w:rsidRPr="00A770E3">
        <w:rPr>
          <w:rFonts w:ascii="Arial" w:hAnsi="Arial" w:cs="Arial"/>
          <w:sz w:val="20"/>
          <w:szCs w:val="20"/>
          <w:lang w:eastAsia="en-US"/>
        </w:rPr>
        <w:t>nadgradnja cestnega omrežja in arhiva podatkov</w:t>
      </w:r>
    </w:p>
    <w:p w14:paraId="49014E7C" w14:textId="77777777" w:rsidR="00A770E3" w:rsidRPr="00A770E3" w:rsidRDefault="00A770E3" w:rsidP="006E1B35">
      <w:pPr>
        <w:numPr>
          <w:ilvl w:val="0"/>
          <w:numId w:val="42"/>
        </w:numPr>
        <w:spacing w:line="260" w:lineRule="atLeast"/>
        <w:contextualSpacing/>
        <w:jc w:val="both"/>
        <w:rPr>
          <w:rFonts w:ascii="Arial" w:hAnsi="Arial" w:cs="Arial"/>
          <w:sz w:val="20"/>
          <w:szCs w:val="20"/>
          <w:lang w:eastAsia="en-US"/>
        </w:rPr>
      </w:pPr>
      <w:r w:rsidRPr="00A770E3">
        <w:rPr>
          <w:rFonts w:ascii="Arial" w:hAnsi="Arial" w:cs="Arial"/>
          <w:sz w:val="20"/>
          <w:szCs w:val="20"/>
          <w:lang w:eastAsia="en-US"/>
        </w:rPr>
        <w:t>nadgradnja za podporo klasificiranim podatkom iz števcev prometa</w:t>
      </w:r>
    </w:p>
    <w:p w14:paraId="522CCF4D" w14:textId="77777777" w:rsidR="00A770E3" w:rsidRPr="00A770E3" w:rsidRDefault="00A770E3" w:rsidP="006E1B35">
      <w:pPr>
        <w:numPr>
          <w:ilvl w:val="0"/>
          <w:numId w:val="42"/>
        </w:numPr>
        <w:spacing w:line="260" w:lineRule="atLeast"/>
        <w:contextualSpacing/>
        <w:jc w:val="both"/>
        <w:rPr>
          <w:rFonts w:ascii="Arial" w:hAnsi="Arial" w:cs="Arial"/>
          <w:sz w:val="20"/>
          <w:szCs w:val="20"/>
          <w:lang w:eastAsia="en-US"/>
        </w:rPr>
      </w:pPr>
      <w:r w:rsidRPr="00A770E3">
        <w:rPr>
          <w:rFonts w:ascii="Arial" w:hAnsi="Arial" w:cs="Arial"/>
          <w:sz w:val="20"/>
          <w:szCs w:val="20"/>
          <w:lang w:eastAsia="en-US"/>
        </w:rPr>
        <w:t>nadgradnja modula za izračun potovalnih časov</w:t>
      </w:r>
    </w:p>
    <w:p w14:paraId="1C19982A" w14:textId="77777777" w:rsidR="00A770E3" w:rsidRPr="00A770E3" w:rsidRDefault="00A770E3" w:rsidP="006E1B35">
      <w:pPr>
        <w:numPr>
          <w:ilvl w:val="0"/>
          <w:numId w:val="41"/>
        </w:numPr>
        <w:spacing w:line="260" w:lineRule="atLeast"/>
        <w:contextualSpacing/>
        <w:jc w:val="both"/>
        <w:rPr>
          <w:rFonts w:ascii="Arial" w:hAnsi="Arial" w:cs="Arial"/>
          <w:sz w:val="20"/>
          <w:szCs w:val="20"/>
          <w:lang w:eastAsia="en-US"/>
        </w:rPr>
      </w:pPr>
      <w:r w:rsidRPr="00A770E3">
        <w:rPr>
          <w:rFonts w:ascii="Arial" w:hAnsi="Arial" w:cs="Arial"/>
          <w:sz w:val="20"/>
          <w:szCs w:val="20"/>
          <w:lang w:eastAsia="en-US"/>
        </w:rPr>
        <w:t>integracija lokacijskega referenciranja in lokacijske tabele v FCD platformo</w:t>
      </w:r>
    </w:p>
    <w:p w14:paraId="1CEF38E9" w14:textId="04EA4ED9" w:rsidR="00A770E3" w:rsidRPr="00A770E3" w:rsidRDefault="00A770E3" w:rsidP="006E1B35">
      <w:pPr>
        <w:numPr>
          <w:ilvl w:val="0"/>
          <w:numId w:val="41"/>
        </w:numPr>
        <w:spacing w:line="260" w:lineRule="atLeast"/>
        <w:contextualSpacing/>
        <w:jc w:val="both"/>
        <w:rPr>
          <w:rFonts w:ascii="Arial" w:hAnsi="Arial" w:cs="Arial"/>
          <w:sz w:val="20"/>
          <w:szCs w:val="20"/>
          <w:lang w:eastAsia="en-US"/>
        </w:rPr>
      </w:pPr>
      <w:r w:rsidRPr="00A770E3">
        <w:rPr>
          <w:rFonts w:ascii="Arial" w:hAnsi="Arial" w:cs="Arial"/>
          <w:sz w:val="20"/>
          <w:szCs w:val="20"/>
          <w:lang w:eastAsia="en-US"/>
        </w:rPr>
        <w:t>priprava, uskladitev, implementacija in registracija DATEXII v3 profilov za FCD in TPEG, XML, TFP</w:t>
      </w:r>
      <w:r>
        <w:rPr>
          <w:rFonts w:ascii="Arial" w:hAnsi="Arial" w:cs="Arial"/>
          <w:sz w:val="20"/>
          <w:szCs w:val="20"/>
          <w:lang w:eastAsia="en-US"/>
        </w:rPr>
        <w:t>.</w:t>
      </w:r>
    </w:p>
    <w:p w14:paraId="16354328" w14:textId="4A8EE158" w:rsidR="00A770E3" w:rsidRPr="00A770E3" w:rsidRDefault="00A770E3" w:rsidP="00A770E3">
      <w:pPr>
        <w:spacing w:line="260" w:lineRule="atLeast"/>
        <w:jc w:val="both"/>
        <w:rPr>
          <w:rFonts w:ascii="Arial" w:hAnsi="Arial" w:cs="Arial"/>
          <w:sz w:val="20"/>
          <w:szCs w:val="20"/>
          <w:lang w:eastAsia="en-US"/>
        </w:rPr>
      </w:pPr>
    </w:p>
    <w:p w14:paraId="145E07E3" w14:textId="77777777" w:rsidR="00A770E3" w:rsidRPr="00A770E3" w:rsidRDefault="00A770E3" w:rsidP="00A770E3">
      <w:pPr>
        <w:autoSpaceDE w:val="0"/>
        <w:autoSpaceDN w:val="0"/>
        <w:adjustRightInd w:val="0"/>
        <w:spacing w:line="260" w:lineRule="atLeast"/>
        <w:jc w:val="both"/>
        <w:rPr>
          <w:rFonts w:ascii="Arial" w:hAnsi="Arial" w:cs="Arial"/>
          <w:color w:val="000000"/>
          <w:sz w:val="20"/>
          <w:szCs w:val="20"/>
          <w:lang w:eastAsia="en-US"/>
        </w:rPr>
      </w:pPr>
      <w:r w:rsidRPr="00A770E3">
        <w:rPr>
          <w:rFonts w:ascii="Arial" w:hAnsi="Arial" w:cs="Arial"/>
          <w:color w:val="000000"/>
          <w:sz w:val="20"/>
          <w:szCs w:val="20"/>
          <w:lang w:eastAsia="en-US"/>
        </w:rPr>
        <w:t>Izvajalec bo izvršil pogodbena dela v skladu in v obsegu z naslednjimi dokumenti:</w:t>
      </w:r>
    </w:p>
    <w:p w14:paraId="76614556" w14:textId="77777777" w:rsidR="00A770E3" w:rsidRPr="00A770E3" w:rsidRDefault="00A770E3" w:rsidP="006E1B35">
      <w:pPr>
        <w:numPr>
          <w:ilvl w:val="0"/>
          <w:numId w:val="40"/>
        </w:numPr>
        <w:autoSpaceDE w:val="0"/>
        <w:autoSpaceDN w:val="0"/>
        <w:adjustRightInd w:val="0"/>
        <w:spacing w:line="260" w:lineRule="atLeast"/>
        <w:jc w:val="both"/>
        <w:rPr>
          <w:rFonts w:ascii="Arial" w:hAnsi="Arial" w:cs="Arial"/>
          <w:color w:val="000000"/>
          <w:sz w:val="20"/>
          <w:szCs w:val="20"/>
          <w:lang w:eastAsia="en-US"/>
        </w:rPr>
      </w:pPr>
      <w:r w:rsidRPr="00A770E3">
        <w:rPr>
          <w:rFonts w:ascii="Arial" w:hAnsi="Arial" w:cs="Arial"/>
          <w:color w:val="000000"/>
          <w:sz w:val="20"/>
          <w:szCs w:val="20"/>
          <w:lang w:eastAsia="en-US"/>
        </w:rPr>
        <w:t>pogodbo,</w:t>
      </w:r>
    </w:p>
    <w:p w14:paraId="0CADE516" w14:textId="42AA42E1" w:rsidR="00A770E3" w:rsidRPr="00A770E3" w:rsidRDefault="00A770E3" w:rsidP="006E1B35">
      <w:pPr>
        <w:numPr>
          <w:ilvl w:val="0"/>
          <w:numId w:val="40"/>
        </w:numPr>
        <w:autoSpaceDE w:val="0"/>
        <w:autoSpaceDN w:val="0"/>
        <w:adjustRightInd w:val="0"/>
        <w:spacing w:line="260" w:lineRule="atLeast"/>
        <w:jc w:val="both"/>
        <w:rPr>
          <w:rFonts w:ascii="Arial" w:hAnsi="Arial" w:cs="Arial"/>
          <w:color w:val="000000"/>
          <w:sz w:val="20"/>
          <w:szCs w:val="20"/>
          <w:lang w:eastAsia="en-US"/>
        </w:rPr>
      </w:pPr>
      <w:r w:rsidRPr="00A770E3">
        <w:rPr>
          <w:rFonts w:ascii="Arial" w:hAnsi="Arial" w:cs="Arial"/>
          <w:color w:val="000000"/>
          <w:sz w:val="20"/>
          <w:szCs w:val="20"/>
          <w:lang w:eastAsia="en-US"/>
        </w:rPr>
        <w:lastRenderedPageBreak/>
        <w:t xml:space="preserve">ponudbo izvajalca z dne </w:t>
      </w:r>
      <w:r>
        <w:rPr>
          <w:rFonts w:ascii="Arial" w:hAnsi="Arial" w:cs="Arial"/>
          <w:color w:val="000000"/>
          <w:sz w:val="20"/>
          <w:szCs w:val="20"/>
          <w:lang w:eastAsia="en-US"/>
        </w:rPr>
        <w:t>________</w:t>
      </w:r>
      <w:r w:rsidRPr="00A770E3">
        <w:rPr>
          <w:rFonts w:ascii="Arial" w:hAnsi="Arial" w:cs="Arial"/>
          <w:color w:val="000000"/>
          <w:sz w:val="20"/>
          <w:szCs w:val="20"/>
          <w:lang w:eastAsia="en-US"/>
        </w:rPr>
        <w:t>s predračunom št. ________in vsemi ostalimi prilogami ponudbe ter</w:t>
      </w:r>
    </w:p>
    <w:p w14:paraId="063A45C0" w14:textId="77777777" w:rsidR="00A770E3" w:rsidRPr="00A770E3" w:rsidRDefault="00A770E3" w:rsidP="006E1B35">
      <w:pPr>
        <w:numPr>
          <w:ilvl w:val="0"/>
          <w:numId w:val="40"/>
        </w:numPr>
        <w:autoSpaceDE w:val="0"/>
        <w:autoSpaceDN w:val="0"/>
        <w:adjustRightInd w:val="0"/>
        <w:spacing w:line="260" w:lineRule="atLeast"/>
        <w:jc w:val="both"/>
        <w:rPr>
          <w:rFonts w:ascii="Arial" w:hAnsi="Arial" w:cs="Arial"/>
          <w:color w:val="000000"/>
          <w:sz w:val="20"/>
          <w:szCs w:val="20"/>
          <w:lang w:eastAsia="en-US"/>
        </w:rPr>
      </w:pPr>
      <w:r w:rsidRPr="00A770E3">
        <w:rPr>
          <w:rFonts w:ascii="Arial" w:hAnsi="Arial" w:cs="Arial"/>
          <w:sz w:val="20"/>
          <w:szCs w:val="20"/>
          <w:lang w:eastAsia="en-US"/>
        </w:rPr>
        <w:t xml:space="preserve">razpisno dokumentacijo. </w:t>
      </w:r>
    </w:p>
    <w:p w14:paraId="0492988A" w14:textId="77777777" w:rsidR="00A770E3" w:rsidRPr="00A770E3" w:rsidRDefault="00A770E3" w:rsidP="00A770E3">
      <w:pPr>
        <w:autoSpaceDE w:val="0"/>
        <w:autoSpaceDN w:val="0"/>
        <w:adjustRightInd w:val="0"/>
        <w:spacing w:line="260" w:lineRule="atLeast"/>
        <w:jc w:val="both"/>
        <w:rPr>
          <w:rFonts w:ascii="Arial" w:hAnsi="Arial" w:cs="Arial"/>
          <w:color w:val="000000"/>
          <w:sz w:val="20"/>
          <w:szCs w:val="20"/>
          <w:lang w:eastAsia="en-US"/>
        </w:rPr>
      </w:pPr>
    </w:p>
    <w:p w14:paraId="06F2AC0B" w14:textId="77DF1165" w:rsidR="00A770E3" w:rsidRPr="00A770E3" w:rsidRDefault="00A770E3" w:rsidP="00A770E3">
      <w:pPr>
        <w:spacing w:line="260" w:lineRule="atLeast"/>
        <w:jc w:val="both"/>
        <w:rPr>
          <w:rFonts w:ascii="Arial" w:hAnsi="Arial" w:cs="Arial"/>
          <w:sz w:val="20"/>
          <w:szCs w:val="20"/>
          <w:lang w:eastAsia="ar-SA"/>
        </w:rPr>
      </w:pPr>
      <w:r w:rsidRPr="00A770E3">
        <w:rPr>
          <w:rFonts w:ascii="Arial" w:hAnsi="Arial" w:cs="Arial"/>
          <w:sz w:val="20"/>
          <w:szCs w:val="20"/>
          <w:lang w:eastAsia="ar-SA"/>
        </w:rPr>
        <w:t>Izvajalec se s sklenitvijo te pogodbe izrecno zavezuje, da bo naročniku</w:t>
      </w:r>
      <w:r w:rsidR="00AC15E4">
        <w:rPr>
          <w:rFonts w:ascii="Arial" w:hAnsi="Arial" w:cs="Arial"/>
          <w:sz w:val="20"/>
          <w:szCs w:val="20"/>
          <w:lang w:eastAsia="ar-SA"/>
        </w:rPr>
        <w:t>,</w:t>
      </w:r>
      <w:r w:rsidRPr="00A770E3">
        <w:rPr>
          <w:rFonts w:ascii="Arial" w:hAnsi="Arial" w:cs="Arial"/>
          <w:sz w:val="20"/>
          <w:szCs w:val="20"/>
          <w:lang w:eastAsia="ar-SA"/>
        </w:rPr>
        <w:t xml:space="preserve"> po specifikacijah predmetnega javnega naročila</w:t>
      </w:r>
      <w:r w:rsidR="00AC15E4">
        <w:rPr>
          <w:rFonts w:ascii="Arial" w:hAnsi="Arial" w:cs="Arial"/>
          <w:sz w:val="20"/>
          <w:szCs w:val="20"/>
          <w:lang w:eastAsia="ar-SA"/>
        </w:rPr>
        <w:t>,</w:t>
      </w:r>
      <w:r w:rsidRPr="00A770E3">
        <w:rPr>
          <w:rFonts w:ascii="Arial" w:hAnsi="Arial" w:cs="Arial"/>
          <w:sz w:val="20"/>
          <w:szCs w:val="20"/>
          <w:lang w:eastAsia="ar-SA"/>
        </w:rPr>
        <w:t xml:space="preserve"> nadgradil in preizkusil nadgradnjo platforme za upravljanje masovnih podatkov gibanja vozil v realnem času v za to določenih rokih po tej pogodbi ter zagotovil funkcionalnost in brezhibno delovanje informacijskega sistema v garancijskem obdobju. </w:t>
      </w:r>
    </w:p>
    <w:p w14:paraId="26BEE788" w14:textId="77777777" w:rsidR="00A770E3" w:rsidRPr="00A770E3" w:rsidRDefault="00A770E3" w:rsidP="00A770E3">
      <w:pPr>
        <w:autoSpaceDE w:val="0"/>
        <w:autoSpaceDN w:val="0"/>
        <w:adjustRightInd w:val="0"/>
        <w:spacing w:line="260" w:lineRule="atLeast"/>
        <w:jc w:val="both"/>
        <w:rPr>
          <w:rFonts w:ascii="Arial" w:hAnsi="Arial" w:cs="Arial"/>
          <w:color w:val="000000"/>
          <w:sz w:val="20"/>
          <w:szCs w:val="20"/>
          <w:lang w:eastAsia="en-US"/>
        </w:rPr>
      </w:pPr>
    </w:p>
    <w:p w14:paraId="04C51577" w14:textId="46D76A73" w:rsidR="00A770E3" w:rsidRDefault="00A770E3" w:rsidP="00A770E3">
      <w:pPr>
        <w:keepNext/>
        <w:spacing w:line="260" w:lineRule="atLeast"/>
        <w:jc w:val="both"/>
        <w:rPr>
          <w:rFonts w:ascii="Arial" w:hAnsi="Arial" w:cs="Arial"/>
          <w:b/>
          <w:sz w:val="20"/>
          <w:szCs w:val="20"/>
        </w:rPr>
      </w:pPr>
      <w:r w:rsidRPr="00A770E3">
        <w:rPr>
          <w:rFonts w:ascii="Arial" w:hAnsi="Arial" w:cs="Arial"/>
          <w:b/>
          <w:sz w:val="20"/>
          <w:szCs w:val="20"/>
        </w:rPr>
        <w:t>II. POGODBENA VREDNOST DEL</w:t>
      </w:r>
    </w:p>
    <w:p w14:paraId="511B9A9D" w14:textId="77777777" w:rsidR="00195245" w:rsidRPr="00A770E3" w:rsidRDefault="00195245" w:rsidP="00A770E3">
      <w:pPr>
        <w:keepNext/>
        <w:spacing w:line="260" w:lineRule="atLeast"/>
        <w:jc w:val="both"/>
        <w:rPr>
          <w:rFonts w:ascii="Arial" w:hAnsi="Arial" w:cs="Arial"/>
          <w:b/>
          <w:sz w:val="20"/>
          <w:szCs w:val="20"/>
        </w:rPr>
      </w:pPr>
    </w:p>
    <w:p w14:paraId="17D52D88" w14:textId="77777777" w:rsidR="00A770E3" w:rsidRPr="00A770E3" w:rsidRDefault="00A770E3" w:rsidP="006E1B35">
      <w:pPr>
        <w:keepNext/>
        <w:numPr>
          <w:ilvl w:val="0"/>
          <w:numId w:val="30"/>
        </w:numPr>
        <w:spacing w:line="260" w:lineRule="atLeast"/>
        <w:jc w:val="center"/>
        <w:rPr>
          <w:rFonts w:ascii="Arial" w:hAnsi="Arial" w:cs="Arial"/>
          <w:sz w:val="20"/>
          <w:szCs w:val="20"/>
        </w:rPr>
      </w:pPr>
      <w:r w:rsidRPr="00A770E3">
        <w:rPr>
          <w:rFonts w:ascii="Arial" w:hAnsi="Arial" w:cs="Arial"/>
          <w:sz w:val="20"/>
          <w:szCs w:val="20"/>
        </w:rPr>
        <w:t xml:space="preserve"> </w:t>
      </w:r>
    </w:p>
    <w:p w14:paraId="68406FD4" w14:textId="77777777" w:rsidR="00A770E3" w:rsidRPr="00A770E3" w:rsidRDefault="00A770E3" w:rsidP="00A770E3">
      <w:pPr>
        <w:spacing w:line="260" w:lineRule="atLeast"/>
        <w:jc w:val="both"/>
        <w:rPr>
          <w:rFonts w:ascii="Arial" w:hAnsi="Arial" w:cs="Arial"/>
          <w:sz w:val="20"/>
          <w:szCs w:val="20"/>
          <w:lang w:eastAsia="en-US"/>
        </w:rPr>
      </w:pPr>
    </w:p>
    <w:p w14:paraId="0B0F056A" w14:textId="06D6ABB6"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Skupna pogodbena vrednost del iz </w:t>
      </w:r>
      <w:r w:rsidR="005E66C1" w:rsidRPr="005E66C1">
        <w:rPr>
          <w:rFonts w:ascii="Arial" w:hAnsi="Arial" w:cs="Arial"/>
          <w:sz w:val="20"/>
          <w:szCs w:val="20"/>
          <w:lang w:eastAsia="en-US"/>
        </w:rPr>
        <w:t>2. člena te pogodbe je sofinancirana s strani IPE – Instrumenta za povezovanje Evrope (2016-EU-TM-0163-W) in znaša</w:t>
      </w:r>
    </w:p>
    <w:p w14:paraId="5A4F6E7A" w14:textId="77777777" w:rsidR="00A770E3" w:rsidRPr="00A770E3" w:rsidRDefault="00A770E3" w:rsidP="00A770E3">
      <w:pPr>
        <w:spacing w:line="260" w:lineRule="atLeast"/>
        <w:jc w:val="both"/>
        <w:rPr>
          <w:rFonts w:ascii="Arial" w:hAnsi="Arial" w:cs="Arial"/>
          <w:sz w:val="20"/>
          <w:szCs w:val="20"/>
          <w:lang w:eastAsia="en-US"/>
        </w:rPr>
      </w:pPr>
    </w:p>
    <w:p w14:paraId="344E164A" w14:textId="77777777" w:rsidR="00A770E3" w:rsidRPr="00A770E3" w:rsidRDefault="00A770E3" w:rsidP="006E1B35">
      <w:pPr>
        <w:numPr>
          <w:ilvl w:val="0"/>
          <w:numId w:val="39"/>
        </w:numPr>
        <w:spacing w:line="260" w:lineRule="atLeast"/>
        <w:jc w:val="both"/>
        <w:rPr>
          <w:rFonts w:ascii="Arial" w:hAnsi="Arial" w:cs="Arial"/>
          <w:sz w:val="20"/>
          <w:szCs w:val="20"/>
        </w:rPr>
      </w:pPr>
      <w:r w:rsidRPr="00A770E3">
        <w:rPr>
          <w:rFonts w:ascii="Arial" w:hAnsi="Arial" w:cs="Arial"/>
          <w:sz w:val="20"/>
          <w:szCs w:val="20"/>
        </w:rPr>
        <w:t>brez davka na dodano vrednost: ___ EUR (z besedo: _ evrov 00/100) in</w:t>
      </w:r>
    </w:p>
    <w:p w14:paraId="32B9D1CD" w14:textId="77777777" w:rsidR="00A770E3" w:rsidRPr="00A770E3" w:rsidRDefault="00A770E3" w:rsidP="006E1B35">
      <w:pPr>
        <w:numPr>
          <w:ilvl w:val="0"/>
          <w:numId w:val="39"/>
        </w:numPr>
        <w:spacing w:line="260" w:lineRule="atLeast"/>
        <w:jc w:val="both"/>
        <w:rPr>
          <w:rFonts w:ascii="Arial" w:hAnsi="Arial" w:cs="Arial"/>
          <w:sz w:val="20"/>
          <w:szCs w:val="20"/>
        </w:rPr>
      </w:pPr>
      <w:r w:rsidRPr="00A770E3">
        <w:rPr>
          <w:rFonts w:ascii="Arial" w:hAnsi="Arial" w:cs="Arial"/>
          <w:sz w:val="20"/>
          <w:szCs w:val="20"/>
        </w:rPr>
        <w:t>z davkom na dodano vrednost: ____ EUR (z besedo: _ evrov 00/100).</w:t>
      </w:r>
    </w:p>
    <w:p w14:paraId="1DB272CD" w14:textId="77777777" w:rsidR="00A770E3" w:rsidRPr="00A770E3" w:rsidRDefault="00A770E3" w:rsidP="00A770E3">
      <w:pPr>
        <w:spacing w:line="260" w:lineRule="atLeast"/>
        <w:jc w:val="both"/>
        <w:rPr>
          <w:rFonts w:ascii="Arial" w:hAnsi="Arial" w:cs="Arial"/>
          <w:sz w:val="20"/>
          <w:szCs w:val="20"/>
        </w:rPr>
      </w:pPr>
    </w:p>
    <w:p w14:paraId="37456B44" w14:textId="77777777" w:rsidR="00A770E3" w:rsidRDefault="00A770E3" w:rsidP="00A770E3">
      <w:pPr>
        <w:spacing w:line="260" w:lineRule="atLeast"/>
        <w:jc w:val="both"/>
        <w:rPr>
          <w:rFonts w:ascii="Arial" w:hAnsi="Arial" w:cs="Arial"/>
          <w:sz w:val="20"/>
          <w:szCs w:val="20"/>
          <w:lang w:eastAsia="en-US"/>
        </w:rPr>
      </w:pPr>
    </w:p>
    <w:p w14:paraId="0EC4ECB2" w14:textId="7CC54718"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Ponudba izvajalca z dne __ je sestavni del te pogodbe. Cene na enoto iz ponudbenega predračuna št. __ so fiksne in nespremenljive.</w:t>
      </w:r>
    </w:p>
    <w:p w14:paraId="33B91D57" w14:textId="77777777" w:rsidR="00A770E3" w:rsidRPr="00A770E3" w:rsidRDefault="00A770E3" w:rsidP="00A770E3">
      <w:pPr>
        <w:spacing w:line="260" w:lineRule="atLeast"/>
        <w:jc w:val="both"/>
        <w:rPr>
          <w:rFonts w:ascii="Arial" w:hAnsi="Arial" w:cs="Arial"/>
          <w:sz w:val="20"/>
          <w:szCs w:val="20"/>
          <w:lang w:eastAsia="en-US"/>
        </w:rPr>
      </w:pPr>
    </w:p>
    <w:p w14:paraId="5FA760AE"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334D764" w14:textId="77777777" w:rsidR="00A770E3" w:rsidRPr="00A770E3" w:rsidRDefault="00A770E3" w:rsidP="00A770E3">
      <w:pPr>
        <w:spacing w:line="260" w:lineRule="atLeast"/>
        <w:jc w:val="both"/>
        <w:rPr>
          <w:rFonts w:ascii="Arial" w:hAnsi="Arial" w:cs="Arial"/>
          <w:sz w:val="20"/>
          <w:szCs w:val="20"/>
          <w:lang w:eastAsia="en-US"/>
        </w:rPr>
      </w:pPr>
    </w:p>
    <w:p w14:paraId="0D37EB8D" w14:textId="77777777" w:rsidR="00A770E3" w:rsidRPr="006E1B35" w:rsidRDefault="00A770E3" w:rsidP="00A770E3">
      <w:pPr>
        <w:spacing w:line="260" w:lineRule="atLeast"/>
        <w:jc w:val="both"/>
        <w:rPr>
          <w:rFonts w:ascii="Arial" w:hAnsi="Arial" w:cs="Arial"/>
          <w:sz w:val="20"/>
          <w:szCs w:val="20"/>
          <w:lang w:eastAsia="en-US"/>
        </w:rPr>
      </w:pPr>
      <w:r w:rsidRPr="006E1B35">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355439FE" w14:textId="77777777" w:rsidR="00A770E3" w:rsidRPr="006E1B35" w:rsidRDefault="00A770E3" w:rsidP="00A770E3">
      <w:pPr>
        <w:spacing w:line="260" w:lineRule="atLeast"/>
        <w:jc w:val="both"/>
        <w:rPr>
          <w:rFonts w:ascii="Arial" w:hAnsi="Arial" w:cs="Arial"/>
          <w:sz w:val="20"/>
          <w:szCs w:val="20"/>
          <w:lang w:eastAsia="en-US"/>
        </w:rPr>
      </w:pPr>
    </w:p>
    <w:p w14:paraId="7B41A0D5" w14:textId="77777777" w:rsidR="00A770E3" w:rsidRPr="006E1B35" w:rsidRDefault="00A770E3" w:rsidP="00A770E3">
      <w:pPr>
        <w:spacing w:line="260" w:lineRule="atLeast"/>
        <w:jc w:val="both"/>
        <w:rPr>
          <w:rFonts w:ascii="Arial" w:hAnsi="Arial" w:cs="Arial"/>
          <w:sz w:val="20"/>
          <w:szCs w:val="20"/>
          <w:lang w:eastAsia="en-US"/>
        </w:rPr>
      </w:pPr>
      <w:r w:rsidRPr="006E1B35">
        <w:rPr>
          <w:rFonts w:ascii="Arial" w:hAnsi="Arial" w:cs="Arial"/>
          <w:sz w:val="20"/>
          <w:szCs w:val="20"/>
          <w:lang w:eastAsia="en-US"/>
        </w:rPr>
        <w:t>Naročnik si pridržuje pravico, da ne naroči celotne količine pogodbenih del.</w:t>
      </w:r>
    </w:p>
    <w:p w14:paraId="1FC40A3C" w14:textId="77777777" w:rsidR="00A770E3" w:rsidRPr="00A770E3" w:rsidRDefault="00A770E3" w:rsidP="00A770E3">
      <w:pPr>
        <w:autoSpaceDE w:val="0"/>
        <w:autoSpaceDN w:val="0"/>
        <w:adjustRightInd w:val="0"/>
        <w:spacing w:line="260" w:lineRule="atLeast"/>
        <w:jc w:val="both"/>
        <w:rPr>
          <w:rFonts w:ascii="Arial" w:hAnsi="Arial" w:cs="Arial"/>
          <w:sz w:val="20"/>
          <w:szCs w:val="20"/>
          <w:lang w:eastAsia="en-US"/>
        </w:rPr>
      </w:pPr>
    </w:p>
    <w:p w14:paraId="3EC96734" w14:textId="56FEEBB7" w:rsidR="00A770E3" w:rsidRPr="00A770E3" w:rsidRDefault="00A770E3" w:rsidP="00A770E3">
      <w:pPr>
        <w:keepNext/>
        <w:spacing w:line="260" w:lineRule="atLeast"/>
        <w:jc w:val="both"/>
        <w:rPr>
          <w:rFonts w:ascii="Arial" w:hAnsi="Arial" w:cs="Arial"/>
          <w:b/>
          <w:sz w:val="20"/>
          <w:szCs w:val="20"/>
        </w:rPr>
      </w:pPr>
      <w:r w:rsidRPr="00A770E3">
        <w:rPr>
          <w:rFonts w:ascii="Arial" w:hAnsi="Arial" w:cs="Arial"/>
          <w:b/>
          <w:sz w:val="20"/>
          <w:szCs w:val="20"/>
        </w:rPr>
        <w:t>III. IZVEDBENI ROK IN ROKI ZA ODPRAVO NAPAK</w:t>
      </w:r>
    </w:p>
    <w:p w14:paraId="4F8913B3" w14:textId="77777777" w:rsidR="00A770E3" w:rsidRPr="00A770E3" w:rsidRDefault="00A770E3" w:rsidP="00A770E3">
      <w:pPr>
        <w:keepNext/>
        <w:spacing w:line="260" w:lineRule="atLeast"/>
        <w:jc w:val="both"/>
        <w:rPr>
          <w:rFonts w:ascii="Arial" w:hAnsi="Arial" w:cs="Arial"/>
          <w:b/>
          <w:sz w:val="20"/>
          <w:szCs w:val="20"/>
        </w:rPr>
      </w:pPr>
    </w:p>
    <w:p w14:paraId="58C5A3C0" w14:textId="77777777" w:rsidR="00A770E3" w:rsidRPr="00A770E3" w:rsidRDefault="00A770E3" w:rsidP="006E1B35">
      <w:pPr>
        <w:keepNext/>
        <w:numPr>
          <w:ilvl w:val="0"/>
          <w:numId w:val="30"/>
        </w:numPr>
        <w:spacing w:line="260" w:lineRule="atLeast"/>
        <w:jc w:val="center"/>
        <w:rPr>
          <w:rFonts w:ascii="Arial" w:hAnsi="Arial" w:cs="Arial"/>
          <w:sz w:val="20"/>
          <w:szCs w:val="20"/>
        </w:rPr>
      </w:pPr>
    </w:p>
    <w:p w14:paraId="3127E1E8" w14:textId="77777777" w:rsidR="00A770E3" w:rsidRPr="00A770E3" w:rsidRDefault="00A770E3" w:rsidP="00A770E3">
      <w:pPr>
        <w:spacing w:line="260" w:lineRule="atLeast"/>
        <w:jc w:val="both"/>
        <w:rPr>
          <w:rFonts w:ascii="Arial" w:hAnsi="Arial" w:cs="Arial"/>
          <w:sz w:val="20"/>
          <w:szCs w:val="20"/>
          <w:lang w:eastAsia="en-US"/>
        </w:rPr>
      </w:pPr>
    </w:p>
    <w:p w14:paraId="62123CFF"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70BAF9EB" w14:textId="77777777" w:rsidR="00A770E3" w:rsidRPr="00A770E3" w:rsidRDefault="00A770E3" w:rsidP="00A770E3">
      <w:pPr>
        <w:spacing w:line="260" w:lineRule="atLeast"/>
        <w:rPr>
          <w:rFonts w:ascii="Arial" w:hAnsi="Arial" w:cs="Arial"/>
          <w:sz w:val="20"/>
          <w:szCs w:val="20"/>
          <w:lang w:eastAsia="en-US"/>
        </w:rPr>
      </w:pPr>
    </w:p>
    <w:p w14:paraId="5012B32B" w14:textId="519C4065" w:rsidR="00A770E3" w:rsidRDefault="00A770E3" w:rsidP="00A770E3">
      <w:pPr>
        <w:spacing w:line="260" w:lineRule="atLeast"/>
        <w:jc w:val="both"/>
        <w:rPr>
          <w:rFonts w:ascii="Arial" w:hAnsi="Arial" w:cs="Arial"/>
          <w:b/>
          <w:bCs/>
          <w:sz w:val="20"/>
          <w:szCs w:val="20"/>
        </w:rPr>
      </w:pPr>
      <w:r w:rsidRPr="00A770E3">
        <w:rPr>
          <w:rFonts w:ascii="Arial" w:hAnsi="Arial" w:cs="Arial"/>
          <w:bCs/>
          <w:iCs/>
          <w:sz w:val="20"/>
          <w:szCs w:val="20"/>
        </w:rPr>
        <w:t xml:space="preserve">Končni izvedbeni rok </w:t>
      </w:r>
      <w:r w:rsidRPr="00A770E3">
        <w:rPr>
          <w:rFonts w:ascii="Arial" w:hAnsi="Arial" w:cs="Arial"/>
          <w:sz w:val="20"/>
          <w:szCs w:val="20"/>
        </w:rPr>
        <w:t xml:space="preserve">za razvoj in implementacijo rešitve </w:t>
      </w:r>
      <w:r w:rsidRPr="00A770E3">
        <w:rPr>
          <w:rFonts w:ascii="Arial" w:hAnsi="Arial" w:cs="Arial"/>
          <w:bCs/>
          <w:sz w:val="20"/>
          <w:szCs w:val="20"/>
        </w:rPr>
        <w:t>je</w:t>
      </w:r>
      <w:r w:rsidR="000B6852">
        <w:rPr>
          <w:rFonts w:ascii="Arial" w:hAnsi="Arial" w:cs="Arial"/>
          <w:b/>
          <w:bCs/>
          <w:sz w:val="20"/>
          <w:szCs w:val="20"/>
        </w:rPr>
        <w:t xml:space="preserve"> štiri mesece od podpisa pogodbe</w:t>
      </w:r>
      <w:r w:rsidRPr="00A770E3">
        <w:rPr>
          <w:rFonts w:ascii="Arial" w:hAnsi="Arial" w:cs="Arial"/>
          <w:b/>
          <w:bCs/>
          <w:sz w:val="20"/>
          <w:szCs w:val="20"/>
        </w:rPr>
        <w:t>.</w:t>
      </w:r>
    </w:p>
    <w:p w14:paraId="249274A8" w14:textId="35D8F77C" w:rsidR="009546A3" w:rsidRDefault="009546A3" w:rsidP="00A770E3">
      <w:pPr>
        <w:spacing w:line="260" w:lineRule="atLeast"/>
        <w:jc w:val="both"/>
        <w:rPr>
          <w:rFonts w:ascii="Arial" w:hAnsi="Arial" w:cs="Arial"/>
          <w:b/>
          <w:bCs/>
          <w:sz w:val="20"/>
          <w:szCs w:val="20"/>
        </w:rPr>
      </w:pPr>
    </w:p>
    <w:p w14:paraId="5F9B19B3" w14:textId="4E17BB10" w:rsidR="009546A3" w:rsidRPr="00A770E3" w:rsidRDefault="009546A3" w:rsidP="00A770E3">
      <w:pPr>
        <w:spacing w:line="260" w:lineRule="atLeast"/>
        <w:jc w:val="both"/>
        <w:rPr>
          <w:rFonts w:ascii="Arial" w:hAnsi="Arial" w:cs="Arial"/>
          <w:sz w:val="20"/>
          <w:szCs w:val="20"/>
        </w:rPr>
      </w:pPr>
      <w:r>
        <w:rPr>
          <w:rFonts w:ascii="Arial" w:hAnsi="Arial" w:cs="Arial"/>
          <w:sz w:val="20"/>
          <w:szCs w:val="20"/>
          <w:lang w:eastAsia="en-US"/>
        </w:rPr>
        <w:t>V</w:t>
      </w:r>
      <w:r w:rsidRPr="00DD0BB5">
        <w:rPr>
          <w:rFonts w:ascii="Arial" w:hAnsi="Arial" w:cs="Arial"/>
          <w:sz w:val="20"/>
          <w:szCs w:val="20"/>
          <w:lang w:eastAsia="en-US"/>
        </w:rPr>
        <w:t xml:space="preserve">mesni roki </w:t>
      </w:r>
      <w:r>
        <w:rPr>
          <w:rFonts w:ascii="Arial" w:hAnsi="Arial" w:cs="Arial"/>
          <w:sz w:val="20"/>
          <w:szCs w:val="20"/>
          <w:lang w:eastAsia="en-US"/>
        </w:rPr>
        <w:t xml:space="preserve">za izvedbo posamezne aktivnosti </w:t>
      </w:r>
      <w:r w:rsidRPr="00DD0BB5">
        <w:rPr>
          <w:rFonts w:ascii="Arial" w:hAnsi="Arial" w:cs="Arial"/>
          <w:sz w:val="20"/>
          <w:szCs w:val="20"/>
          <w:lang w:eastAsia="en-US"/>
        </w:rPr>
        <w:t xml:space="preserve">so določeni v </w:t>
      </w:r>
      <w:r>
        <w:rPr>
          <w:rFonts w:ascii="Arial" w:hAnsi="Arial" w:cs="Arial"/>
          <w:sz w:val="20"/>
          <w:szCs w:val="20"/>
          <w:lang w:eastAsia="en-US"/>
        </w:rPr>
        <w:t xml:space="preserve">tehničnih </w:t>
      </w:r>
      <w:r w:rsidRPr="00DD0BB5">
        <w:rPr>
          <w:rFonts w:ascii="Arial" w:hAnsi="Arial" w:cs="Arial"/>
          <w:sz w:val="20"/>
          <w:szCs w:val="20"/>
          <w:lang w:eastAsia="en-US"/>
        </w:rPr>
        <w:t>specifikacijah javnega naročila</w:t>
      </w:r>
      <w:r>
        <w:rPr>
          <w:rFonts w:ascii="Arial" w:hAnsi="Arial" w:cs="Arial"/>
          <w:sz w:val="20"/>
          <w:szCs w:val="20"/>
          <w:lang w:eastAsia="en-US"/>
        </w:rPr>
        <w:t>.</w:t>
      </w:r>
    </w:p>
    <w:p w14:paraId="787049C4" w14:textId="77777777" w:rsidR="00A770E3" w:rsidRPr="00A770E3" w:rsidRDefault="00A770E3" w:rsidP="00A770E3">
      <w:pPr>
        <w:spacing w:line="260" w:lineRule="atLeast"/>
        <w:jc w:val="both"/>
        <w:rPr>
          <w:rFonts w:ascii="Arial" w:hAnsi="Arial" w:cs="Arial"/>
          <w:sz w:val="20"/>
          <w:szCs w:val="20"/>
        </w:rPr>
      </w:pPr>
    </w:p>
    <w:p w14:paraId="06CAD98B" w14:textId="77777777" w:rsidR="00A770E3" w:rsidRPr="00A770E3" w:rsidRDefault="00A770E3" w:rsidP="006E1B35">
      <w:pPr>
        <w:keepNext/>
        <w:numPr>
          <w:ilvl w:val="0"/>
          <w:numId w:val="30"/>
        </w:numPr>
        <w:spacing w:line="260" w:lineRule="atLeast"/>
        <w:jc w:val="center"/>
        <w:rPr>
          <w:rFonts w:ascii="Arial" w:hAnsi="Arial" w:cs="Arial"/>
          <w:sz w:val="20"/>
          <w:szCs w:val="20"/>
        </w:rPr>
      </w:pPr>
    </w:p>
    <w:p w14:paraId="2F086E5B" w14:textId="77777777" w:rsidR="00A770E3" w:rsidRPr="00A770E3" w:rsidRDefault="00A770E3" w:rsidP="00A770E3">
      <w:pPr>
        <w:spacing w:line="260" w:lineRule="atLeast"/>
        <w:jc w:val="both"/>
        <w:rPr>
          <w:rFonts w:ascii="Arial" w:hAnsi="Arial" w:cs="Arial"/>
          <w:sz w:val="20"/>
          <w:szCs w:val="20"/>
          <w:lang w:eastAsia="en-US"/>
        </w:rPr>
      </w:pPr>
    </w:p>
    <w:p w14:paraId="717E701F" w14:textId="1033F43C" w:rsidR="00A770E3" w:rsidRPr="004258C4"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Storitve za dela iz 2. člena te pogodbe se izvajajo </w:t>
      </w:r>
      <w:r w:rsidR="005F6935" w:rsidRPr="004258C4">
        <w:rPr>
          <w:rFonts w:ascii="Arial" w:hAnsi="Arial" w:cs="Arial"/>
          <w:sz w:val="20"/>
          <w:szCs w:val="20"/>
          <w:lang w:eastAsia="en-US"/>
        </w:rPr>
        <w:t>v skladu z mejniki</w:t>
      </w:r>
      <w:r w:rsidR="004F4AFA" w:rsidRPr="004258C4">
        <w:rPr>
          <w:rFonts w:ascii="Arial" w:hAnsi="Arial" w:cs="Arial"/>
          <w:sz w:val="20"/>
          <w:szCs w:val="20"/>
          <w:lang w:eastAsia="en-US"/>
        </w:rPr>
        <w:t>, navedenimi</w:t>
      </w:r>
      <w:r w:rsidR="005F6935" w:rsidRPr="004258C4">
        <w:rPr>
          <w:rFonts w:ascii="Arial" w:hAnsi="Arial" w:cs="Arial"/>
          <w:sz w:val="20"/>
          <w:szCs w:val="20"/>
          <w:lang w:eastAsia="en-US"/>
        </w:rPr>
        <w:t xml:space="preserve"> v tehničnih specifikacijah.</w:t>
      </w:r>
    </w:p>
    <w:p w14:paraId="1AA05804" w14:textId="77777777" w:rsidR="00A770E3" w:rsidRPr="00A770E3" w:rsidRDefault="00A770E3" w:rsidP="00A770E3">
      <w:pPr>
        <w:spacing w:line="260" w:lineRule="atLeast"/>
        <w:jc w:val="both"/>
        <w:rPr>
          <w:rFonts w:ascii="Arial" w:hAnsi="Arial" w:cs="Arial"/>
          <w:sz w:val="20"/>
          <w:szCs w:val="20"/>
          <w:lang w:eastAsia="en-US"/>
        </w:rPr>
      </w:pPr>
    </w:p>
    <w:p w14:paraId="56A5E099" w14:textId="5027E0C1" w:rsid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Izvajalec mora vsa dela pri naročniku izvajati ob delavnikih med 8.00 in 16.00 uro. Dela izven delovnega časa izvajalec predhodno dogovori z naročnikom.</w:t>
      </w:r>
    </w:p>
    <w:p w14:paraId="0A8A21E5" w14:textId="77777777" w:rsidR="00443464" w:rsidRPr="00A770E3" w:rsidRDefault="00443464" w:rsidP="00A770E3">
      <w:pPr>
        <w:spacing w:line="260" w:lineRule="atLeast"/>
        <w:jc w:val="both"/>
        <w:rPr>
          <w:rFonts w:ascii="Arial" w:hAnsi="Arial" w:cs="Arial"/>
          <w:sz w:val="20"/>
          <w:szCs w:val="20"/>
          <w:lang w:eastAsia="en-US"/>
        </w:rPr>
      </w:pPr>
    </w:p>
    <w:p w14:paraId="34A6325D" w14:textId="77777777" w:rsidR="00A770E3" w:rsidRPr="00A770E3" w:rsidRDefault="00A770E3" w:rsidP="006E1B35">
      <w:pPr>
        <w:keepNext/>
        <w:numPr>
          <w:ilvl w:val="0"/>
          <w:numId w:val="30"/>
        </w:numPr>
        <w:spacing w:line="260" w:lineRule="atLeast"/>
        <w:jc w:val="center"/>
        <w:rPr>
          <w:rFonts w:ascii="Arial" w:hAnsi="Arial" w:cs="Arial"/>
          <w:sz w:val="20"/>
          <w:szCs w:val="20"/>
        </w:rPr>
      </w:pPr>
    </w:p>
    <w:p w14:paraId="66E6E47D" w14:textId="77777777" w:rsidR="00A770E3" w:rsidRPr="00A770E3" w:rsidRDefault="00A770E3" w:rsidP="00A770E3">
      <w:pPr>
        <w:spacing w:line="260" w:lineRule="atLeast"/>
        <w:jc w:val="both"/>
        <w:rPr>
          <w:rFonts w:ascii="Arial" w:hAnsi="Arial" w:cs="Arial"/>
          <w:sz w:val="20"/>
          <w:szCs w:val="20"/>
          <w:lang w:eastAsia="en-US"/>
        </w:rPr>
      </w:pPr>
    </w:p>
    <w:p w14:paraId="79ADB4C3" w14:textId="156549D2"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Izvajalec bo naročnika ob podpisu pogodbe pisno obvestil o naslovu, elektronskem naslovu in telefonski številki za sprejem zahtevkov za izvedbo del iz 2. člena te pogodbe. Izvajalec bo naročnika pisno </w:t>
      </w:r>
      <w:r w:rsidRPr="00A770E3">
        <w:rPr>
          <w:rFonts w:ascii="Arial" w:hAnsi="Arial" w:cs="Arial"/>
          <w:sz w:val="20"/>
          <w:szCs w:val="20"/>
          <w:lang w:eastAsia="en-US"/>
        </w:rPr>
        <w:lastRenderedPageBreak/>
        <w:t>obveščal o morebitnih spremembah naslova, elektronskega naslova in telefonske številke, in sicer takoj po nastanku spremembe. V kolikor sprememba naslova ni sporočena, se kot relevantni naslovi štejejo obstoječi naslovi.</w:t>
      </w:r>
    </w:p>
    <w:p w14:paraId="17FCA3CA" w14:textId="77777777" w:rsidR="00A770E3" w:rsidRPr="00A770E3" w:rsidRDefault="00A770E3" w:rsidP="00A770E3">
      <w:pPr>
        <w:spacing w:line="260" w:lineRule="atLeast"/>
        <w:jc w:val="both"/>
        <w:rPr>
          <w:rFonts w:ascii="Arial" w:hAnsi="Arial" w:cs="Arial"/>
          <w:sz w:val="20"/>
          <w:szCs w:val="20"/>
          <w:lang w:eastAsia="en-US"/>
        </w:rPr>
      </w:pPr>
    </w:p>
    <w:p w14:paraId="5224351A" w14:textId="77777777" w:rsidR="00A770E3" w:rsidRPr="00A770E3" w:rsidRDefault="00A770E3" w:rsidP="006E1B35">
      <w:pPr>
        <w:keepNext/>
        <w:numPr>
          <w:ilvl w:val="0"/>
          <w:numId w:val="30"/>
        </w:numPr>
        <w:spacing w:line="260" w:lineRule="atLeast"/>
        <w:jc w:val="center"/>
        <w:rPr>
          <w:rFonts w:ascii="Arial" w:hAnsi="Arial" w:cs="Arial"/>
          <w:sz w:val="20"/>
          <w:szCs w:val="20"/>
        </w:rPr>
      </w:pPr>
    </w:p>
    <w:p w14:paraId="5216138A" w14:textId="77777777" w:rsidR="00A770E3" w:rsidRPr="00A770E3" w:rsidRDefault="00A770E3" w:rsidP="00A770E3">
      <w:pPr>
        <w:keepNext/>
        <w:spacing w:line="260" w:lineRule="atLeast"/>
        <w:jc w:val="center"/>
        <w:rPr>
          <w:rFonts w:ascii="Arial" w:hAnsi="Arial" w:cs="Arial"/>
          <w:sz w:val="20"/>
          <w:szCs w:val="20"/>
        </w:rPr>
      </w:pPr>
      <w:r w:rsidRPr="00A770E3">
        <w:rPr>
          <w:rFonts w:ascii="Arial" w:hAnsi="Arial" w:cs="Arial"/>
          <w:sz w:val="20"/>
          <w:szCs w:val="20"/>
        </w:rPr>
        <w:t>(odprava napak)</w:t>
      </w:r>
    </w:p>
    <w:p w14:paraId="33F880F5" w14:textId="77777777" w:rsidR="00A770E3" w:rsidRPr="00A770E3" w:rsidRDefault="00A770E3" w:rsidP="00A770E3">
      <w:pPr>
        <w:spacing w:line="260" w:lineRule="atLeast"/>
        <w:jc w:val="both"/>
        <w:rPr>
          <w:rFonts w:ascii="Arial" w:hAnsi="Arial" w:cs="Arial"/>
          <w:sz w:val="20"/>
          <w:szCs w:val="20"/>
          <w:lang w:eastAsia="en-US"/>
        </w:rPr>
      </w:pPr>
    </w:p>
    <w:p w14:paraId="5F77F917"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t xml:space="preserve">Napako pogodbeni stranki definirata kot nedelovanje </w:t>
      </w:r>
      <w:r w:rsidRPr="00A770E3">
        <w:rPr>
          <w:rFonts w:ascii="Arial" w:hAnsi="Arial" w:cs="Arial"/>
          <w:sz w:val="20"/>
          <w:szCs w:val="20"/>
          <w:lang w:eastAsia="ar-SA"/>
        </w:rPr>
        <w:t xml:space="preserve">nadgradnje platforme za upravljanje masovnih podatkov gibanja vozil v realnem času </w:t>
      </w:r>
      <w:r w:rsidRPr="00A770E3">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189BC924" w14:textId="77777777" w:rsidR="00A770E3" w:rsidRPr="00A770E3" w:rsidRDefault="00A770E3" w:rsidP="00A770E3">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A770E3" w:rsidRPr="00A770E3" w14:paraId="71F64711" w14:textId="77777777" w:rsidTr="00A770E3">
        <w:tc>
          <w:tcPr>
            <w:tcW w:w="2093" w:type="dxa"/>
            <w:shd w:val="clear" w:color="auto" w:fill="auto"/>
          </w:tcPr>
          <w:p w14:paraId="2B801F21" w14:textId="77777777" w:rsidR="00A770E3" w:rsidRPr="00A770E3" w:rsidRDefault="00A770E3" w:rsidP="00A770E3">
            <w:pPr>
              <w:spacing w:line="260" w:lineRule="atLeast"/>
              <w:rPr>
                <w:rFonts w:ascii="Arial" w:hAnsi="Arial" w:cs="Arial"/>
                <w:b/>
                <w:sz w:val="20"/>
                <w:szCs w:val="20"/>
              </w:rPr>
            </w:pPr>
            <w:r w:rsidRPr="00A770E3">
              <w:rPr>
                <w:rFonts w:ascii="Arial" w:hAnsi="Arial" w:cs="Arial"/>
                <w:b/>
                <w:sz w:val="20"/>
                <w:szCs w:val="20"/>
              </w:rPr>
              <w:t>Kategorija</w:t>
            </w:r>
          </w:p>
        </w:tc>
        <w:tc>
          <w:tcPr>
            <w:tcW w:w="7119" w:type="dxa"/>
            <w:shd w:val="clear" w:color="auto" w:fill="auto"/>
          </w:tcPr>
          <w:p w14:paraId="6D36FF8A" w14:textId="77777777" w:rsidR="00A770E3" w:rsidRPr="00A770E3" w:rsidRDefault="00A770E3" w:rsidP="00A770E3">
            <w:pPr>
              <w:spacing w:line="260" w:lineRule="atLeast"/>
              <w:rPr>
                <w:rFonts w:ascii="Arial" w:hAnsi="Arial" w:cs="Arial"/>
                <w:b/>
                <w:sz w:val="20"/>
                <w:szCs w:val="20"/>
              </w:rPr>
            </w:pPr>
            <w:r w:rsidRPr="00A770E3">
              <w:rPr>
                <w:rFonts w:ascii="Arial" w:hAnsi="Arial" w:cs="Arial"/>
                <w:b/>
                <w:sz w:val="20"/>
                <w:szCs w:val="20"/>
              </w:rPr>
              <w:t>Opis</w:t>
            </w:r>
          </w:p>
        </w:tc>
      </w:tr>
      <w:tr w:rsidR="00A770E3" w:rsidRPr="00A770E3" w14:paraId="2A22CA28" w14:textId="77777777" w:rsidTr="00A770E3">
        <w:tc>
          <w:tcPr>
            <w:tcW w:w="2093" w:type="dxa"/>
            <w:shd w:val="clear" w:color="auto" w:fill="auto"/>
          </w:tcPr>
          <w:p w14:paraId="101153C9" w14:textId="77777777" w:rsidR="00A770E3" w:rsidRPr="00A770E3" w:rsidRDefault="00A770E3" w:rsidP="00A770E3">
            <w:pPr>
              <w:spacing w:line="260" w:lineRule="atLeast"/>
              <w:rPr>
                <w:rFonts w:ascii="Arial" w:hAnsi="Arial" w:cs="Arial"/>
                <w:sz w:val="20"/>
                <w:szCs w:val="20"/>
              </w:rPr>
            </w:pPr>
            <w:r w:rsidRPr="00A770E3">
              <w:rPr>
                <w:rFonts w:ascii="Arial" w:hAnsi="Arial" w:cs="Arial"/>
                <w:sz w:val="20"/>
                <w:szCs w:val="20"/>
              </w:rPr>
              <w:t>Kritična napaka</w:t>
            </w:r>
          </w:p>
        </w:tc>
        <w:tc>
          <w:tcPr>
            <w:tcW w:w="7119" w:type="dxa"/>
            <w:shd w:val="clear" w:color="auto" w:fill="auto"/>
          </w:tcPr>
          <w:p w14:paraId="03C7FC32" w14:textId="77777777" w:rsidR="00A770E3" w:rsidRPr="00A770E3" w:rsidRDefault="00A770E3" w:rsidP="00A770E3">
            <w:pPr>
              <w:spacing w:line="260" w:lineRule="atLeast"/>
              <w:rPr>
                <w:rFonts w:ascii="Arial" w:hAnsi="Arial" w:cs="Arial"/>
                <w:sz w:val="20"/>
                <w:szCs w:val="20"/>
              </w:rPr>
            </w:pPr>
            <w:r w:rsidRPr="00A770E3">
              <w:rPr>
                <w:rFonts w:ascii="Arial" w:hAnsi="Arial" w:cs="Arial"/>
                <w:sz w:val="20"/>
                <w:szCs w:val="20"/>
              </w:rPr>
              <w:t>sistem ne deluje v celoti ali ne delujejo njegove ključne funkcionalnosti</w:t>
            </w:r>
          </w:p>
        </w:tc>
      </w:tr>
      <w:tr w:rsidR="00A770E3" w:rsidRPr="00A770E3" w14:paraId="71F761AA" w14:textId="77777777" w:rsidTr="00A770E3">
        <w:tc>
          <w:tcPr>
            <w:tcW w:w="2093" w:type="dxa"/>
            <w:shd w:val="clear" w:color="auto" w:fill="auto"/>
          </w:tcPr>
          <w:p w14:paraId="13B218A8" w14:textId="77777777" w:rsidR="00A770E3" w:rsidRPr="00A770E3" w:rsidRDefault="00A770E3" w:rsidP="00A770E3">
            <w:pPr>
              <w:spacing w:line="260" w:lineRule="atLeast"/>
              <w:rPr>
                <w:rFonts w:ascii="Arial" w:hAnsi="Arial" w:cs="Arial"/>
                <w:sz w:val="20"/>
                <w:szCs w:val="20"/>
              </w:rPr>
            </w:pPr>
            <w:r w:rsidRPr="00A770E3">
              <w:rPr>
                <w:rFonts w:ascii="Arial" w:hAnsi="Arial" w:cs="Arial"/>
                <w:sz w:val="20"/>
                <w:szCs w:val="20"/>
              </w:rPr>
              <w:t>Resna napaka</w:t>
            </w:r>
          </w:p>
        </w:tc>
        <w:tc>
          <w:tcPr>
            <w:tcW w:w="7119" w:type="dxa"/>
            <w:shd w:val="clear" w:color="auto" w:fill="auto"/>
          </w:tcPr>
          <w:p w14:paraId="32689A62" w14:textId="77777777" w:rsidR="00A770E3" w:rsidRPr="00A770E3" w:rsidRDefault="00A770E3" w:rsidP="00A770E3">
            <w:pPr>
              <w:spacing w:line="260" w:lineRule="atLeast"/>
              <w:rPr>
                <w:rFonts w:ascii="Arial" w:hAnsi="Arial" w:cs="Arial"/>
                <w:sz w:val="20"/>
                <w:szCs w:val="20"/>
              </w:rPr>
            </w:pPr>
            <w:r w:rsidRPr="00A770E3">
              <w:rPr>
                <w:rFonts w:ascii="Arial" w:hAnsi="Arial" w:cs="Arial"/>
                <w:sz w:val="20"/>
                <w:szCs w:val="20"/>
              </w:rPr>
              <w:t>sistem deluje, a je delo oteženo</w:t>
            </w:r>
          </w:p>
        </w:tc>
      </w:tr>
      <w:tr w:rsidR="00A770E3" w:rsidRPr="00A770E3" w14:paraId="040FE6CD" w14:textId="77777777" w:rsidTr="00A770E3">
        <w:tc>
          <w:tcPr>
            <w:tcW w:w="2093" w:type="dxa"/>
            <w:shd w:val="clear" w:color="auto" w:fill="auto"/>
          </w:tcPr>
          <w:p w14:paraId="3A6A9C36" w14:textId="77777777" w:rsidR="00A770E3" w:rsidRPr="00A770E3" w:rsidRDefault="00A770E3" w:rsidP="00A770E3">
            <w:pPr>
              <w:spacing w:line="260" w:lineRule="atLeast"/>
              <w:rPr>
                <w:rFonts w:ascii="Arial" w:hAnsi="Arial" w:cs="Arial"/>
                <w:sz w:val="20"/>
                <w:szCs w:val="20"/>
              </w:rPr>
            </w:pPr>
            <w:r w:rsidRPr="00A770E3">
              <w:rPr>
                <w:rFonts w:ascii="Arial" w:hAnsi="Arial" w:cs="Arial"/>
                <w:sz w:val="20"/>
                <w:szCs w:val="20"/>
              </w:rPr>
              <w:t>Manjša napaka</w:t>
            </w:r>
          </w:p>
        </w:tc>
        <w:tc>
          <w:tcPr>
            <w:tcW w:w="7119" w:type="dxa"/>
            <w:shd w:val="clear" w:color="auto" w:fill="auto"/>
          </w:tcPr>
          <w:p w14:paraId="26F79B5C" w14:textId="77777777" w:rsidR="00A770E3" w:rsidRPr="00A770E3" w:rsidRDefault="00A770E3" w:rsidP="00A770E3">
            <w:pPr>
              <w:spacing w:line="260" w:lineRule="atLeast"/>
              <w:rPr>
                <w:rFonts w:ascii="Arial" w:hAnsi="Arial" w:cs="Arial"/>
                <w:sz w:val="20"/>
                <w:szCs w:val="20"/>
              </w:rPr>
            </w:pPr>
            <w:r w:rsidRPr="00A770E3">
              <w:rPr>
                <w:rFonts w:ascii="Arial" w:hAnsi="Arial" w:cs="Arial"/>
                <w:sz w:val="20"/>
                <w:szCs w:val="20"/>
              </w:rPr>
              <w:t>ne vpliva bistveno na funkcionalnost IS</w:t>
            </w:r>
          </w:p>
        </w:tc>
      </w:tr>
    </w:tbl>
    <w:p w14:paraId="7115F9CC" w14:textId="77777777" w:rsidR="00A770E3" w:rsidRPr="00A770E3" w:rsidRDefault="00A770E3" w:rsidP="00A770E3">
      <w:pPr>
        <w:spacing w:line="260" w:lineRule="atLeast"/>
        <w:rPr>
          <w:rFonts w:ascii="Arial" w:hAnsi="Arial" w:cs="Arial"/>
          <w:sz w:val="20"/>
          <w:szCs w:val="20"/>
        </w:rPr>
      </w:pPr>
    </w:p>
    <w:p w14:paraId="731CF134" w14:textId="77777777" w:rsidR="00A770E3" w:rsidRPr="00A770E3" w:rsidRDefault="00A770E3" w:rsidP="00A770E3">
      <w:pPr>
        <w:spacing w:after="120"/>
        <w:jc w:val="both"/>
        <w:rPr>
          <w:rFonts w:ascii="Arial" w:hAnsi="Arial" w:cs="Arial"/>
          <w:sz w:val="20"/>
          <w:szCs w:val="20"/>
        </w:rPr>
      </w:pPr>
      <w:r w:rsidRPr="00A770E3">
        <w:rPr>
          <w:rFonts w:ascii="Arial" w:hAnsi="Arial" w:cs="Arial"/>
          <w:sz w:val="20"/>
          <w:szCs w:val="20"/>
        </w:rPr>
        <w:t>Odzivni čas na prijavo napake iz garancije po prejemu prijave in čas odprave napake je odvisen od narave napake in znaša:</w:t>
      </w:r>
    </w:p>
    <w:p w14:paraId="385E5FE3" w14:textId="77777777" w:rsidR="00A770E3" w:rsidRPr="00A770E3" w:rsidRDefault="00A770E3" w:rsidP="00A770E3">
      <w:pPr>
        <w:spacing w:after="12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126"/>
        <w:gridCol w:w="4730"/>
      </w:tblGrid>
      <w:tr w:rsidR="00A770E3" w:rsidRPr="00A770E3" w14:paraId="1E6FB0DF" w14:textId="77777777" w:rsidTr="00A770E3">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17915505" w14:textId="77777777" w:rsidR="00A770E3" w:rsidRPr="00A770E3" w:rsidRDefault="00A770E3" w:rsidP="00A770E3">
            <w:pPr>
              <w:keepNext/>
              <w:keepLines/>
              <w:spacing w:before="40" w:after="40"/>
              <w:rPr>
                <w:rFonts w:ascii="Arial" w:hAnsi="Arial" w:cs="Arial"/>
                <w:b/>
                <w:caps/>
                <w:color w:val="FFFFFF"/>
                <w:sz w:val="20"/>
                <w:szCs w:val="20"/>
              </w:rPr>
            </w:pPr>
            <w:r w:rsidRPr="00A770E3">
              <w:rPr>
                <w:rFonts w:ascii="Arial" w:hAnsi="Arial" w:cs="Arial"/>
                <w:b/>
                <w:color w:val="FFFFFF"/>
                <w:sz w:val="20"/>
                <w:szCs w:val="20"/>
              </w:rPr>
              <w:t>Kategorija</w:t>
            </w:r>
          </w:p>
        </w:tc>
        <w:tc>
          <w:tcPr>
            <w:tcW w:w="212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3D775438" w14:textId="77777777" w:rsidR="00A770E3" w:rsidRPr="00A770E3" w:rsidRDefault="00A770E3" w:rsidP="00A770E3">
            <w:pPr>
              <w:keepNext/>
              <w:keepLines/>
              <w:spacing w:before="40" w:after="40"/>
              <w:rPr>
                <w:rFonts w:ascii="Arial" w:hAnsi="Arial" w:cs="Arial"/>
                <w:b/>
                <w:caps/>
                <w:color w:val="FFFFFF"/>
                <w:sz w:val="20"/>
                <w:szCs w:val="20"/>
              </w:rPr>
            </w:pPr>
            <w:r w:rsidRPr="00A770E3">
              <w:rPr>
                <w:rFonts w:ascii="Arial" w:hAnsi="Arial" w:cs="Arial"/>
                <w:b/>
                <w:color w:val="FFFFFF"/>
                <w:sz w:val="20"/>
                <w:szCs w:val="20"/>
              </w:rPr>
              <w:t>Odzivni čas</w:t>
            </w:r>
          </w:p>
        </w:tc>
        <w:tc>
          <w:tcPr>
            <w:tcW w:w="4730" w:type="dxa"/>
            <w:tcBorders>
              <w:top w:val="single" w:sz="4" w:space="0" w:color="000000"/>
              <w:left w:val="single" w:sz="4" w:space="0" w:color="000000"/>
              <w:bottom w:val="single" w:sz="4" w:space="0" w:color="000000"/>
              <w:right w:val="single" w:sz="4" w:space="0" w:color="000000"/>
            </w:tcBorders>
            <w:shd w:val="clear" w:color="auto" w:fill="7F7F7F"/>
          </w:tcPr>
          <w:p w14:paraId="25E6B30D" w14:textId="77777777" w:rsidR="00A770E3" w:rsidRPr="00A770E3" w:rsidRDefault="00A770E3" w:rsidP="00A770E3">
            <w:pPr>
              <w:keepNext/>
              <w:keepLines/>
              <w:spacing w:before="40" w:after="40"/>
              <w:rPr>
                <w:rFonts w:ascii="Arial" w:hAnsi="Arial" w:cs="Arial"/>
                <w:b/>
                <w:color w:val="FFFFFF"/>
                <w:sz w:val="20"/>
                <w:szCs w:val="20"/>
              </w:rPr>
            </w:pPr>
            <w:r w:rsidRPr="00A770E3">
              <w:rPr>
                <w:rFonts w:ascii="Arial" w:hAnsi="Arial" w:cs="Arial"/>
                <w:b/>
                <w:color w:val="FFFFFF"/>
                <w:sz w:val="20"/>
                <w:szCs w:val="20"/>
              </w:rPr>
              <w:t>Čas odprave</w:t>
            </w:r>
          </w:p>
        </w:tc>
      </w:tr>
      <w:tr w:rsidR="00A770E3" w:rsidRPr="00A770E3" w14:paraId="34D9736B" w14:textId="77777777" w:rsidTr="00A770E3">
        <w:tc>
          <w:tcPr>
            <w:tcW w:w="2122" w:type="dxa"/>
            <w:tcBorders>
              <w:top w:val="single" w:sz="4" w:space="0" w:color="000000"/>
              <w:left w:val="single" w:sz="4" w:space="0" w:color="000000"/>
              <w:bottom w:val="dotted" w:sz="4" w:space="0" w:color="auto"/>
              <w:right w:val="single" w:sz="4" w:space="0" w:color="000000"/>
            </w:tcBorders>
            <w:vAlign w:val="center"/>
          </w:tcPr>
          <w:p w14:paraId="3DE128DD" w14:textId="77777777" w:rsidR="00A770E3" w:rsidRPr="00A770E3" w:rsidRDefault="00A770E3" w:rsidP="00A770E3">
            <w:pPr>
              <w:keepNext/>
              <w:keepLines/>
              <w:spacing w:before="40" w:after="40"/>
              <w:rPr>
                <w:rFonts w:ascii="Arial" w:hAnsi="Arial" w:cs="Arial"/>
                <w:sz w:val="20"/>
                <w:szCs w:val="20"/>
              </w:rPr>
            </w:pPr>
            <w:r w:rsidRPr="00A770E3">
              <w:rPr>
                <w:rFonts w:ascii="Arial" w:hAnsi="Arial" w:cs="Arial"/>
                <w:sz w:val="20"/>
                <w:szCs w:val="20"/>
              </w:rPr>
              <w:t>Kritična napaka</w:t>
            </w:r>
          </w:p>
        </w:tc>
        <w:tc>
          <w:tcPr>
            <w:tcW w:w="2126" w:type="dxa"/>
            <w:tcBorders>
              <w:top w:val="single" w:sz="4" w:space="0" w:color="000000"/>
              <w:left w:val="single" w:sz="4" w:space="0" w:color="000000"/>
              <w:bottom w:val="dotted" w:sz="4" w:space="0" w:color="auto"/>
              <w:right w:val="single" w:sz="4" w:space="0" w:color="000000"/>
            </w:tcBorders>
            <w:vAlign w:val="center"/>
          </w:tcPr>
          <w:p w14:paraId="01E97590" w14:textId="77777777" w:rsidR="00A770E3" w:rsidRPr="00A770E3" w:rsidRDefault="00A770E3" w:rsidP="00A770E3">
            <w:pPr>
              <w:keepNext/>
              <w:keepLines/>
              <w:spacing w:before="40" w:after="40"/>
              <w:rPr>
                <w:rFonts w:ascii="Arial" w:hAnsi="Arial" w:cs="Arial"/>
                <w:sz w:val="20"/>
                <w:szCs w:val="20"/>
              </w:rPr>
            </w:pPr>
            <w:r w:rsidRPr="00A770E3">
              <w:rPr>
                <w:rFonts w:ascii="Arial" w:hAnsi="Arial" w:cs="Arial"/>
                <w:sz w:val="20"/>
                <w:szCs w:val="20"/>
              </w:rPr>
              <w:t>do 1 ura</w:t>
            </w:r>
          </w:p>
        </w:tc>
        <w:tc>
          <w:tcPr>
            <w:tcW w:w="4730" w:type="dxa"/>
            <w:tcBorders>
              <w:top w:val="single" w:sz="4" w:space="0" w:color="000000"/>
              <w:left w:val="single" w:sz="4" w:space="0" w:color="000000"/>
              <w:bottom w:val="dotted" w:sz="4" w:space="0" w:color="auto"/>
              <w:right w:val="single" w:sz="4" w:space="0" w:color="000000"/>
            </w:tcBorders>
          </w:tcPr>
          <w:p w14:paraId="744FCF87" w14:textId="77777777" w:rsidR="00A770E3" w:rsidRPr="00A770E3" w:rsidRDefault="00A770E3" w:rsidP="00A770E3">
            <w:pPr>
              <w:keepNext/>
              <w:keepLines/>
              <w:spacing w:before="40" w:after="40"/>
              <w:rPr>
                <w:rFonts w:ascii="Arial" w:hAnsi="Arial" w:cs="Arial"/>
                <w:sz w:val="20"/>
                <w:szCs w:val="20"/>
              </w:rPr>
            </w:pPr>
            <w:r w:rsidRPr="00A770E3">
              <w:rPr>
                <w:rFonts w:ascii="Arial" w:hAnsi="Arial" w:cs="Arial"/>
                <w:sz w:val="20"/>
                <w:szCs w:val="20"/>
                <w:lang w:eastAsia="en-US"/>
              </w:rPr>
              <w:t>neprekinjena intervencija do odprave napake</w:t>
            </w:r>
          </w:p>
        </w:tc>
      </w:tr>
      <w:tr w:rsidR="00A770E3" w:rsidRPr="00A770E3" w14:paraId="51BD340B" w14:textId="77777777" w:rsidTr="00A770E3">
        <w:tc>
          <w:tcPr>
            <w:tcW w:w="2122" w:type="dxa"/>
            <w:tcBorders>
              <w:top w:val="dotted" w:sz="4" w:space="0" w:color="auto"/>
              <w:left w:val="single" w:sz="4" w:space="0" w:color="000000"/>
              <w:bottom w:val="dotted" w:sz="4" w:space="0" w:color="auto"/>
              <w:right w:val="single" w:sz="4" w:space="0" w:color="000000"/>
            </w:tcBorders>
            <w:vAlign w:val="center"/>
          </w:tcPr>
          <w:p w14:paraId="152DA6B7" w14:textId="77777777" w:rsidR="00A770E3" w:rsidRPr="00A770E3" w:rsidRDefault="00A770E3" w:rsidP="00A770E3">
            <w:pPr>
              <w:keepNext/>
              <w:keepLines/>
              <w:spacing w:before="40" w:after="40"/>
              <w:rPr>
                <w:rFonts w:ascii="Arial" w:hAnsi="Arial" w:cs="Arial"/>
                <w:sz w:val="20"/>
                <w:szCs w:val="20"/>
              </w:rPr>
            </w:pPr>
            <w:r w:rsidRPr="00A770E3">
              <w:rPr>
                <w:rFonts w:ascii="Arial" w:hAnsi="Arial" w:cs="Arial"/>
                <w:sz w:val="20"/>
                <w:szCs w:val="20"/>
              </w:rPr>
              <w:t>Resna napaka</w:t>
            </w:r>
          </w:p>
        </w:tc>
        <w:tc>
          <w:tcPr>
            <w:tcW w:w="2126" w:type="dxa"/>
            <w:tcBorders>
              <w:top w:val="dotted" w:sz="4" w:space="0" w:color="auto"/>
              <w:left w:val="single" w:sz="4" w:space="0" w:color="000000"/>
              <w:bottom w:val="dotted" w:sz="4" w:space="0" w:color="auto"/>
              <w:right w:val="single" w:sz="4" w:space="0" w:color="000000"/>
            </w:tcBorders>
            <w:vAlign w:val="center"/>
          </w:tcPr>
          <w:p w14:paraId="136181F7" w14:textId="77777777" w:rsidR="00A770E3" w:rsidRPr="00A770E3" w:rsidRDefault="00A770E3" w:rsidP="00A770E3">
            <w:pPr>
              <w:keepNext/>
              <w:keepLines/>
              <w:spacing w:before="40" w:after="40"/>
              <w:rPr>
                <w:rFonts w:ascii="Arial" w:hAnsi="Arial" w:cs="Arial"/>
                <w:sz w:val="20"/>
                <w:szCs w:val="20"/>
              </w:rPr>
            </w:pPr>
            <w:r w:rsidRPr="00A770E3">
              <w:rPr>
                <w:rFonts w:ascii="Arial" w:hAnsi="Arial" w:cs="Arial"/>
                <w:sz w:val="20"/>
                <w:szCs w:val="20"/>
              </w:rPr>
              <w:t>do 4 ure</w:t>
            </w:r>
          </w:p>
        </w:tc>
        <w:tc>
          <w:tcPr>
            <w:tcW w:w="4730" w:type="dxa"/>
            <w:tcBorders>
              <w:top w:val="dotted" w:sz="4" w:space="0" w:color="auto"/>
              <w:left w:val="single" w:sz="4" w:space="0" w:color="000000"/>
              <w:bottom w:val="dotted" w:sz="4" w:space="0" w:color="auto"/>
              <w:right w:val="single" w:sz="4" w:space="0" w:color="000000"/>
            </w:tcBorders>
          </w:tcPr>
          <w:p w14:paraId="1EC39F26" w14:textId="77777777" w:rsidR="00A770E3" w:rsidRPr="00A770E3" w:rsidRDefault="00A770E3" w:rsidP="00A770E3">
            <w:pPr>
              <w:keepNext/>
              <w:keepLines/>
              <w:spacing w:before="40" w:after="40"/>
              <w:rPr>
                <w:rFonts w:ascii="Arial" w:hAnsi="Arial" w:cs="Arial"/>
                <w:sz w:val="20"/>
                <w:szCs w:val="20"/>
              </w:rPr>
            </w:pPr>
            <w:r w:rsidRPr="00A770E3">
              <w:rPr>
                <w:rFonts w:ascii="Arial" w:hAnsi="Arial" w:cs="Arial"/>
                <w:sz w:val="20"/>
                <w:szCs w:val="20"/>
                <w:lang w:eastAsia="en-US"/>
              </w:rPr>
              <w:t xml:space="preserve">neprekinjena intervencija do odprave napake </w:t>
            </w:r>
          </w:p>
        </w:tc>
      </w:tr>
      <w:tr w:rsidR="00A770E3" w:rsidRPr="00A770E3" w14:paraId="749B3E69" w14:textId="77777777" w:rsidTr="00A770E3">
        <w:tc>
          <w:tcPr>
            <w:tcW w:w="2122" w:type="dxa"/>
            <w:tcBorders>
              <w:top w:val="dotted" w:sz="4" w:space="0" w:color="auto"/>
              <w:left w:val="single" w:sz="4" w:space="0" w:color="000000"/>
              <w:bottom w:val="single" w:sz="4" w:space="0" w:color="000000"/>
              <w:right w:val="single" w:sz="4" w:space="0" w:color="000000"/>
            </w:tcBorders>
            <w:vAlign w:val="center"/>
          </w:tcPr>
          <w:p w14:paraId="62826F86" w14:textId="77777777" w:rsidR="00A770E3" w:rsidRPr="00A770E3" w:rsidRDefault="00A770E3" w:rsidP="00A770E3">
            <w:pPr>
              <w:keepNext/>
              <w:keepLines/>
              <w:spacing w:before="40" w:after="40"/>
              <w:rPr>
                <w:rFonts w:ascii="Arial" w:hAnsi="Arial" w:cs="Arial"/>
                <w:sz w:val="20"/>
                <w:szCs w:val="20"/>
              </w:rPr>
            </w:pPr>
            <w:r w:rsidRPr="00A770E3">
              <w:rPr>
                <w:rFonts w:ascii="Arial" w:hAnsi="Arial" w:cs="Arial"/>
                <w:sz w:val="20"/>
                <w:szCs w:val="20"/>
              </w:rPr>
              <w:t>Manjša napaka</w:t>
            </w:r>
          </w:p>
        </w:tc>
        <w:tc>
          <w:tcPr>
            <w:tcW w:w="2126" w:type="dxa"/>
            <w:tcBorders>
              <w:top w:val="dotted" w:sz="4" w:space="0" w:color="auto"/>
              <w:left w:val="single" w:sz="4" w:space="0" w:color="000000"/>
              <w:bottom w:val="single" w:sz="4" w:space="0" w:color="000000"/>
              <w:right w:val="single" w:sz="4" w:space="0" w:color="000000"/>
            </w:tcBorders>
            <w:vAlign w:val="center"/>
          </w:tcPr>
          <w:p w14:paraId="40FD463D" w14:textId="77777777" w:rsidR="00A770E3" w:rsidRPr="00A770E3" w:rsidRDefault="00A770E3" w:rsidP="00A770E3">
            <w:pPr>
              <w:keepNext/>
              <w:keepLines/>
              <w:spacing w:before="40" w:after="40"/>
              <w:rPr>
                <w:rFonts w:ascii="Arial" w:hAnsi="Arial" w:cs="Arial"/>
                <w:sz w:val="20"/>
                <w:szCs w:val="20"/>
              </w:rPr>
            </w:pPr>
            <w:r w:rsidRPr="00A770E3">
              <w:rPr>
                <w:rFonts w:ascii="Arial" w:hAnsi="Arial" w:cs="Arial"/>
                <w:sz w:val="20"/>
                <w:szCs w:val="20"/>
              </w:rPr>
              <w:t>do 16 ur</w:t>
            </w:r>
          </w:p>
        </w:tc>
        <w:tc>
          <w:tcPr>
            <w:tcW w:w="4730" w:type="dxa"/>
            <w:tcBorders>
              <w:top w:val="dotted" w:sz="4" w:space="0" w:color="auto"/>
              <w:left w:val="single" w:sz="4" w:space="0" w:color="000000"/>
              <w:bottom w:val="single" w:sz="4" w:space="0" w:color="000000"/>
              <w:right w:val="single" w:sz="4" w:space="0" w:color="000000"/>
            </w:tcBorders>
          </w:tcPr>
          <w:p w14:paraId="4F7C74D7" w14:textId="77777777" w:rsidR="00A770E3" w:rsidRPr="00A770E3" w:rsidRDefault="00A770E3" w:rsidP="00A770E3">
            <w:pPr>
              <w:keepNext/>
              <w:keepLines/>
              <w:spacing w:before="40" w:after="40"/>
              <w:rPr>
                <w:rFonts w:ascii="Arial" w:hAnsi="Arial" w:cs="Arial"/>
                <w:sz w:val="20"/>
                <w:szCs w:val="20"/>
              </w:rPr>
            </w:pPr>
            <w:r w:rsidRPr="00A770E3">
              <w:rPr>
                <w:rFonts w:ascii="Arial" w:hAnsi="Arial" w:cs="Arial"/>
                <w:sz w:val="20"/>
                <w:szCs w:val="20"/>
                <w:lang w:eastAsia="en-US"/>
              </w:rPr>
              <w:t xml:space="preserve">intervencija do odprave napake </w:t>
            </w:r>
            <w:r w:rsidRPr="00A770E3">
              <w:rPr>
                <w:rFonts w:ascii="Arial" w:hAnsi="Arial" w:cs="Arial"/>
                <w:sz w:val="20"/>
                <w:szCs w:val="20"/>
              </w:rPr>
              <w:t>z možnimi prekinitvami po pisnem dogovoru z naročnikom</w:t>
            </w:r>
          </w:p>
        </w:tc>
      </w:tr>
    </w:tbl>
    <w:p w14:paraId="02B627FA" w14:textId="77777777" w:rsidR="00A770E3" w:rsidRPr="00A770E3" w:rsidRDefault="00A770E3" w:rsidP="00A770E3">
      <w:pPr>
        <w:jc w:val="both"/>
        <w:rPr>
          <w:rFonts w:ascii="Arial" w:hAnsi="Arial" w:cs="Arial"/>
          <w:sz w:val="20"/>
          <w:szCs w:val="20"/>
        </w:rPr>
      </w:pPr>
    </w:p>
    <w:p w14:paraId="21284F9B"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t xml:space="preserve">Odzivni čas je čas, ki preteče od prejema prijave napake, do trenutka, ko izvajalec začne z odpravo napake. </w:t>
      </w:r>
    </w:p>
    <w:p w14:paraId="2282A01D" w14:textId="77777777" w:rsidR="00A770E3" w:rsidRPr="00A770E3" w:rsidRDefault="00A770E3" w:rsidP="00A770E3">
      <w:pPr>
        <w:spacing w:line="260" w:lineRule="atLeast"/>
        <w:jc w:val="both"/>
        <w:rPr>
          <w:rFonts w:ascii="Arial" w:hAnsi="Arial" w:cs="Arial"/>
          <w:sz w:val="20"/>
          <w:szCs w:val="20"/>
        </w:rPr>
      </w:pPr>
    </w:p>
    <w:p w14:paraId="084548DD"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t xml:space="preserve">Čas odprave napake je čas od trenutka, ko izvajalec začne z odpravo napake, pa do njene odprave (oziroma zagotovitve funkcionalno nadomestne rešitve). </w:t>
      </w:r>
    </w:p>
    <w:p w14:paraId="6508EEF8" w14:textId="77777777" w:rsidR="00A770E3" w:rsidRPr="00A770E3" w:rsidRDefault="00A770E3" w:rsidP="00A770E3">
      <w:pPr>
        <w:spacing w:line="260" w:lineRule="atLeast"/>
        <w:jc w:val="both"/>
        <w:rPr>
          <w:rFonts w:ascii="Arial" w:hAnsi="Arial" w:cs="Arial"/>
          <w:sz w:val="20"/>
          <w:szCs w:val="20"/>
        </w:rPr>
      </w:pPr>
    </w:p>
    <w:p w14:paraId="22C49223"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A770E3">
        <w:rPr>
          <w:rFonts w:ascii="Arial" w:hAnsi="Arial" w:cs="Arial"/>
          <w:sz w:val="20"/>
          <w:szCs w:val="20"/>
          <w:lang w:eastAsia="en-US"/>
        </w:rPr>
        <w:t>ustrezno funkcionalno rešitev</w:t>
      </w:r>
      <w:r w:rsidRPr="00A770E3">
        <w:rPr>
          <w:rFonts w:ascii="Arial" w:hAnsi="Arial" w:cs="Arial"/>
          <w:sz w:val="20"/>
          <w:szCs w:val="20"/>
        </w:rPr>
        <w:t xml:space="preserve"> in usklajevati nadaljnje aktivnosti tako, da bo delovni proces uporabnika nemoten.</w:t>
      </w:r>
    </w:p>
    <w:p w14:paraId="6A270DB9" w14:textId="77777777" w:rsidR="00A770E3" w:rsidRPr="00A770E3" w:rsidRDefault="00A770E3" w:rsidP="00A770E3">
      <w:pPr>
        <w:spacing w:line="260" w:lineRule="atLeast"/>
        <w:jc w:val="both"/>
        <w:rPr>
          <w:rFonts w:ascii="Arial" w:hAnsi="Arial" w:cs="Arial"/>
          <w:sz w:val="20"/>
          <w:szCs w:val="20"/>
        </w:rPr>
      </w:pPr>
    </w:p>
    <w:p w14:paraId="77465735"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Naročnik je dolžan napako prijaviti izvajalcu in potrditi zaključek odprave napak. Izvajalec mora odpravljati napako neprekinjeno do popolne odprave napake.</w:t>
      </w:r>
    </w:p>
    <w:p w14:paraId="608C86C3" w14:textId="77777777" w:rsidR="00A770E3" w:rsidRPr="00A770E3" w:rsidRDefault="00A770E3" w:rsidP="00A770E3">
      <w:pPr>
        <w:spacing w:line="260" w:lineRule="atLeast"/>
        <w:jc w:val="both"/>
        <w:rPr>
          <w:rFonts w:ascii="Arial" w:hAnsi="Arial" w:cs="Arial"/>
          <w:sz w:val="20"/>
          <w:szCs w:val="20"/>
          <w:lang w:eastAsia="en-US"/>
        </w:rPr>
      </w:pPr>
    </w:p>
    <w:p w14:paraId="0A1AC015" w14:textId="51729B25" w:rsid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Izvajalec bo upošteval delovni čas naročnika in fizični dostop ter administratorski dostop do sistemov ter svoje aktivnosti usklajeval z naročnikom.</w:t>
      </w:r>
    </w:p>
    <w:p w14:paraId="34B6BBED" w14:textId="3880F8D2" w:rsidR="009546A3" w:rsidRDefault="009546A3" w:rsidP="00A770E3">
      <w:pPr>
        <w:spacing w:line="260" w:lineRule="atLeast"/>
        <w:jc w:val="both"/>
        <w:rPr>
          <w:rFonts w:ascii="Arial" w:hAnsi="Arial" w:cs="Arial"/>
          <w:sz w:val="20"/>
          <w:szCs w:val="20"/>
          <w:lang w:eastAsia="en-US"/>
        </w:rPr>
      </w:pPr>
    </w:p>
    <w:p w14:paraId="2BC071EC" w14:textId="77777777" w:rsidR="009546A3" w:rsidRPr="009546A3" w:rsidRDefault="009546A3" w:rsidP="009546A3">
      <w:pPr>
        <w:suppressAutoHyphens/>
        <w:spacing w:line="260" w:lineRule="atLeast"/>
        <w:jc w:val="both"/>
        <w:rPr>
          <w:rFonts w:ascii="Arial" w:hAnsi="Arial" w:cs="Arial"/>
          <w:sz w:val="20"/>
          <w:szCs w:val="20"/>
          <w:lang w:eastAsia="ar-SA"/>
        </w:rPr>
      </w:pPr>
      <w:r w:rsidRPr="009546A3">
        <w:rPr>
          <w:rFonts w:ascii="Arial" w:hAnsi="Arial" w:cs="Arial"/>
          <w:sz w:val="20"/>
          <w:szCs w:val="20"/>
          <w:lang w:eastAsia="ar-SA"/>
        </w:rPr>
        <w:t>Izvajalec ni odgovoren za napako, ki je nastala kot posledica:</w:t>
      </w:r>
    </w:p>
    <w:p w14:paraId="10DF3C09" w14:textId="77777777" w:rsidR="009546A3" w:rsidRPr="009546A3" w:rsidRDefault="009546A3" w:rsidP="006E1B35">
      <w:pPr>
        <w:numPr>
          <w:ilvl w:val="0"/>
          <w:numId w:val="43"/>
        </w:numPr>
        <w:suppressAutoHyphens/>
        <w:spacing w:line="260" w:lineRule="atLeast"/>
        <w:jc w:val="both"/>
        <w:rPr>
          <w:rFonts w:ascii="Arial" w:hAnsi="Arial" w:cs="Arial"/>
          <w:sz w:val="20"/>
          <w:szCs w:val="20"/>
          <w:lang w:eastAsia="ar-SA"/>
        </w:rPr>
      </w:pPr>
      <w:r w:rsidRPr="009546A3">
        <w:rPr>
          <w:rFonts w:ascii="Arial" w:hAnsi="Arial" w:cs="Arial"/>
          <w:sz w:val="20"/>
          <w:szCs w:val="20"/>
          <w:lang w:eastAsia="ar-SA"/>
        </w:rPr>
        <w:t>naročnikovega neupoštevanja navodil za uporabo oziroma uporabniške dokumentacije,</w:t>
      </w:r>
    </w:p>
    <w:p w14:paraId="5F0EDBD1" w14:textId="77777777" w:rsidR="009546A3" w:rsidRPr="009546A3" w:rsidRDefault="009546A3" w:rsidP="006E1B35">
      <w:pPr>
        <w:numPr>
          <w:ilvl w:val="0"/>
          <w:numId w:val="43"/>
        </w:numPr>
        <w:suppressAutoHyphens/>
        <w:spacing w:line="260" w:lineRule="atLeast"/>
        <w:jc w:val="both"/>
        <w:rPr>
          <w:rFonts w:ascii="Arial" w:hAnsi="Arial" w:cs="Arial"/>
          <w:sz w:val="20"/>
          <w:szCs w:val="20"/>
          <w:lang w:eastAsia="ar-SA"/>
        </w:rPr>
      </w:pPr>
      <w:r w:rsidRPr="009546A3">
        <w:rPr>
          <w:rFonts w:ascii="Arial" w:hAnsi="Arial" w:cs="Arial"/>
          <w:sz w:val="20"/>
          <w:szCs w:val="20"/>
          <w:lang w:eastAsia="ar-SA"/>
        </w:rPr>
        <w:t>naročnikove nestrokovne, nepravilne ali nedovoljene uporabe rešitve oziroma operacijskega sistemskega okolja oziroma računalniške strojne opreme,</w:t>
      </w:r>
    </w:p>
    <w:p w14:paraId="5813C3C1" w14:textId="77777777" w:rsidR="009546A3" w:rsidRPr="009546A3" w:rsidRDefault="009546A3" w:rsidP="006E1B35">
      <w:pPr>
        <w:numPr>
          <w:ilvl w:val="0"/>
          <w:numId w:val="43"/>
        </w:numPr>
        <w:suppressAutoHyphens/>
        <w:spacing w:line="260" w:lineRule="atLeast"/>
        <w:jc w:val="both"/>
        <w:rPr>
          <w:rFonts w:ascii="Arial" w:hAnsi="Arial" w:cs="Arial"/>
          <w:sz w:val="20"/>
          <w:szCs w:val="20"/>
          <w:lang w:eastAsia="ar-SA"/>
        </w:rPr>
      </w:pPr>
      <w:r w:rsidRPr="009546A3">
        <w:rPr>
          <w:rFonts w:ascii="Arial" w:hAnsi="Arial" w:cs="Arial"/>
          <w:sz w:val="20"/>
          <w:szCs w:val="20"/>
          <w:lang w:eastAsia="ar-SA"/>
        </w:rPr>
        <w:t xml:space="preserve">nedovoljenih modifikacij rešitve s strani naročnika ali tretjih oseb in </w:t>
      </w:r>
    </w:p>
    <w:p w14:paraId="0949B35C" w14:textId="77777777" w:rsidR="009546A3" w:rsidRPr="009546A3" w:rsidRDefault="009546A3" w:rsidP="006E1B35">
      <w:pPr>
        <w:numPr>
          <w:ilvl w:val="0"/>
          <w:numId w:val="43"/>
        </w:numPr>
        <w:suppressAutoHyphens/>
        <w:spacing w:line="260" w:lineRule="atLeast"/>
        <w:jc w:val="both"/>
        <w:rPr>
          <w:rFonts w:ascii="Arial" w:hAnsi="Arial" w:cs="Arial"/>
          <w:sz w:val="20"/>
          <w:szCs w:val="20"/>
          <w:lang w:eastAsia="ar-SA"/>
        </w:rPr>
      </w:pPr>
      <w:r w:rsidRPr="009546A3">
        <w:rPr>
          <w:rFonts w:ascii="Arial" w:hAnsi="Arial" w:cs="Arial"/>
          <w:sz w:val="20"/>
          <w:szCs w:val="20"/>
          <w:lang w:eastAsia="ar-SA"/>
        </w:rPr>
        <w:t>višje sile, nesreče in podobnih nepredvidljivih dogodkov ali malomarnosti, za kar ni odgovoren izvajalec.</w:t>
      </w:r>
    </w:p>
    <w:p w14:paraId="6B7287A4" w14:textId="77777777" w:rsidR="009546A3" w:rsidRPr="009546A3" w:rsidRDefault="009546A3" w:rsidP="009546A3">
      <w:pPr>
        <w:suppressAutoHyphens/>
        <w:spacing w:line="260" w:lineRule="atLeast"/>
        <w:jc w:val="both"/>
        <w:rPr>
          <w:rFonts w:ascii="Arial" w:hAnsi="Arial" w:cs="Arial"/>
          <w:sz w:val="20"/>
          <w:szCs w:val="20"/>
          <w:lang w:eastAsia="ar-SA"/>
        </w:rPr>
      </w:pPr>
    </w:p>
    <w:p w14:paraId="23CA99C3" w14:textId="328C5A67" w:rsidR="009546A3" w:rsidRDefault="009546A3" w:rsidP="009546A3">
      <w:pPr>
        <w:suppressAutoHyphens/>
        <w:spacing w:line="260" w:lineRule="atLeast"/>
        <w:jc w:val="both"/>
        <w:rPr>
          <w:rFonts w:ascii="Arial" w:hAnsi="Arial" w:cs="Arial"/>
          <w:sz w:val="20"/>
          <w:szCs w:val="20"/>
          <w:lang w:eastAsia="ar-SA"/>
        </w:rPr>
      </w:pPr>
      <w:r w:rsidRPr="009546A3">
        <w:rPr>
          <w:rFonts w:ascii="Arial" w:hAnsi="Arial" w:cs="Arial"/>
          <w:sz w:val="20"/>
          <w:szCs w:val="20"/>
          <w:lang w:eastAsia="ar-SA"/>
        </w:rPr>
        <w:t>Jamčevalni rok se podaljša za čas, ki ga izvajalec potrebuje za odpravo javljene mu bistvene napake (kritične oziroma resne napake).</w:t>
      </w:r>
    </w:p>
    <w:p w14:paraId="4D74EFB8" w14:textId="004079F8" w:rsidR="00683CE7" w:rsidRDefault="00683CE7" w:rsidP="009546A3">
      <w:pPr>
        <w:suppressAutoHyphens/>
        <w:spacing w:line="260" w:lineRule="atLeast"/>
        <w:jc w:val="both"/>
        <w:rPr>
          <w:rFonts w:ascii="Arial" w:hAnsi="Arial" w:cs="Arial"/>
          <w:sz w:val="20"/>
          <w:szCs w:val="20"/>
          <w:lang w:eastAsia="ar-SA"/>
        </w:rPr>
      </w:pPr>
    </w:p>
    <w:p w14:paraId="4493D0C5" w14:textId="77777777" w:rsidR="00683CE7" w:rsidRPr="009546A3" w:rsidRDefault="00683CE7" w:rsidP="009546A3">
      <w:pPr>
        <w:suppressAutoHyphens/>
        <w:spacing w:line="260" w:lineRule="atLeast"/>
        <w:jc w:val="both"/>
        <w:rPr>
          <w:rFonts w:ascii="Arial" w:hAnsi="Arial" w:cs="Arial"/>
          <w:sz w:val="20"/>
          <w:szCs w:val="20"/>
          <w:lang w:eastAsia="ar-SA"/>
        </w:rPr>
      </w:pPr>
    </w:p>
    <w:p w14:paraId="3F47A5EB" w14:textId="5BB13941" w:rsidR="00A770E3" w:rsidRPr="00A770E3" w:rsidRDefault="00A770E3" w:rsidP="00A770E3">
      <w:pPr>
        <w:spacing w:line="260" w:lineRule="atLeast"/>
        <w:rPr>
          <w:rFonts w:ascii="Arial" w:hAnsi="Arial" w:cs="Arial"/>
          <w:sz w:val="20"/>
          <w:szCs w:val="20"/>
          <w:lang w:eastAsia="en-US"/>
        </w:rPr>
      </w:pPr>
    </w:p>
    <w:p w14:paraId="3AB4FC5E" w14:textId="77777777" w:rsidR="00A770E3" w:rsidRPr="00A770E3" w:rsidRDefault="00A770E3" w:rsidP="00A770E3">
      <w:pPr>
        <w:spacing w:line="260" w:lineRule="atLeast"/>
        <w:rPr>
          <w:rFonts w:ascii="Arial" w:hAnsi="Arial" w:cs="Arial"/>
          <w:b/>
          <w:sz w:val="20"/>
          <w:szCs w:val="20"/>
          <w:lang w:eastAsia="en-US"/>
        </w:rPr>
      </w:pPr>
      <w:r w:rsidRPr="00A770E3">
        <w:rPr>
          <w:rFonts w:ascii="Arial" w:hAnsi="Arial" w:cs="Arial"/>
          <w:b/>
          <w:sz w:val="20"/>
          <w:szCs w:val="20"/>
          <w:lang w:eastAsia="en-US"/>
        </w:rPr>
        <w:lastRenderedPageBreak/>
        <w:t>IV. OBVEZNOSTI IN ODGOVORNOSTI IZVAJALCA</w:t>
      </w:r>
    </w:p>
    <w:p w14:paraId="4C426D60" w14:textId="77777777" w:rsidR="00A770E3" w:rsidRPr="00A770E3" w:rsidRDefault="00A770E3" w:rsidP="00A770E3">
      <w:pPr>
        <w:spacing w:line="260" w:lineRule="atLeast"/>
        <w:rPr>
          <w:rFonts w:ascii="Arial" w:hAnsi="Arial" w:cs="Arial"/>
          <w:sz w:val="20"/>
          <w:szCs w:val="20"/>
          <w:lang w:eastAsia="en-US"/>
        </w:rPr>
      </w:pPr>
    </w:p>
    <w:p w14:paraId="2B6AE3CD" w14:textId="77777777" w:rsidR="00A770E3" w:rsidRPr="00A770E3" w:rsidRDefault="00A770E3" w:rsidP="006E1B35">
      <w:pPr>
        <w:keepNext/>
        <w:numPr>
          <w:ilvl w:val="0"/>
          <w:numId w:val="30"/>
        </w:numPr>
        <w:spacing w:line="260" w:lineRule="atLeast"/>
        <w:jc w:val="center"/>
        <w:rPr>
          <w:rFonts w:ascii="Arial" w:hAnsi="Arial" w:cs="Arial"/>
          <w:sz w:val="20"/>
          <w:szCs w:val="20"/>
        </w:rPr>
      </w:pPr>
    </w:p>
    <w:p w14:paraId="3EB206D7" w14:textId="77777777" w:rsidR="00A770E3" w:rsidRPr="00A770E3" w:rsidRDefault="00A770E3" w:rsidP="00A770E3">
      <w:pPr>
        <w:overflowPunct w:val="0"/>
        <w:autoSpaceDE w:val="0"/>
        <w:autoSpaceDN w:val="0"/>
        <w:adjustRightInd w:val="0"/>
        <w:spacing w:line="260" w:lineRule="atLeast"/>
        <w:textAlignment w:val="baseline"/>
        <w:rPr>
          <w:rFonts w:ascii="Arial" w:hAnsi="Arial" w:cs="Arial"/>
          <w:sz w:val="20"/>
          <w:szCs w:val="20"/>
          <w:lang w:eastAsia="en-US"/>
        </w:rPr>
      </w:pPr>
    </w:p>
    <w:p w14:paraId="4EBD3800"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S to pogodbo se izvajalec zaveže opraviti v pogodbi določene storitve.</w:t>
      </w:r>
    </w:p>
    <w:p w14:paraId="4C1A464B" w14:textId="77777777" w:rsidR="00A770E3" w:rsidRPr="00A770E3" w:rsidRDefault="00A770E3" w:rsidP="00A770E3">
      <w:pPr>
        <w:overflowPunct w:val="0"/>
        <w:autoSpaceDE w:val="0"/>
        <w:autoSpaceDN w:val="0"/>
        <w:adjustRightInd w:val="0"/>
        <w:jc w:val="both"/>
        <w:textAlignment w:val="baseline"/>
        <w:rPr>
          <w:rFonts w:ascii="Arial" w:hAnsi="Arial" w:cs="Arial"/>
          <w:sz w:val="20"/>
          <w:szCs w:val="20"/>
          <w:lang w:eastAsia="en-US"/>
        </w:rPr>
      </w:pPr>
    </w:p>
    <w:p w14:paraId="27079379" w14:textId="77777777" w:rsidR="00A770E3" w:rsidRPr="00A770E3" w:rsidRDefault="00A770E3" w:rsidP="00A770E3">
      <w:pPr>
        <w:overflowPunct w:val="0"/>
        <w:autoSpaceDE w:val="0"/>
        <w:autoSpaceDN w:val="0"/>
        <w:adjustRightInd w:val="0"/>
        <w:jc w:val="both"/>
        <w:textAlignment w:val="baseline"/>
        <w:rPr>
          <w:rFonts w:ascii="Arial" w:hAnsi="Arial" w:cs="Arial"/>
          <w:sz w:val="20"/>
          <w:szCs w:val="20"/>
          <w:lang w:eastAsia="en-US"/>
        </w:rPr>
      </w:pPr>
      <w:r w:rsidRPr="00A770E3">
        <w:rPr>
          <w:rFonts w:ascii="Arial" w:hAnsi="Arial" w:cs="Arial"/>
          <w:sz w:val="20"/>
          <w:szCs w:val="20"/>
          <w:lang w:eastAsia="en-US"/>
        </w:rPr>
        <w:t xml:space="preserve">Izvajalec se obvezuje, da bo:  </w:t>
      </w:r>
    </w:p>
    <w:p w14:paraId="68B155D5" w14:textId="77777777" w:rsidR="00A770E3" w:rsidRPr="00A770E3" w:rsidRDefault="00A770E3" w:rsidP="006E1B35">
      <w:pPr>
        <w:numPr>
          <w:ilvl w:val="0"/>
          <w:numId w:val="31"/>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 xml:space="preserve">izvajal storitve po tej pogodbi po pravilih stroke, v skladu z navodili naročnika, s skrbnostjo dobrega gospodarja in v pogodbenem roku; </w:t>
      </w:r>
    </w:p>
    <w:p w14:paraId="7636B427" w14:textId="77777777" w:rsidR="00A770E3" w:rsidRPr="00A770E3" w:rsidRDefault="00A770E3" w:rsidP="006E1B35">
      <w:pPr>
        <w:numPr>
          <w:ilvl w:val="0"/>
          <w:numId w:val="31"/>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2BAA2BF6" w14:textId="77777777" w:rsidR="00A770E3" w:rsidRPr="00A770E3" w:rsidRDefault="00A770E3" w:rsidP="006E1B35">
      <w:pPr>
        <w:numPr>
          <w:ilvl w:val="0"/>
          <w:numId w:val="31"/>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 xml:space="preserve">pri izvajanju pogodbenih obveznosti uporabljal napredne tehnologije in metode glede na opremljenost naročnika;  </w:t>
      </w:r>
    </w:p>
    <w:p w14:paraId="3A655682" w14:textId="77777777" w:rsidR="00A770E3" w:rsidRPr="00A770E3" w:rsidRDefault="00A770E3" w:rsidP="006E1B35">
      <w:pPr>
        <w:numPr>
          <w:ilvl w:val="0"/>
          <w:numId w:val="31"/>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vsa komunikacija z naročnikom potekala v slovenskem jeziku;</w:t>
      </w:r>
    </w:p>
    <w:p w14:paraId="5CB48068" w14:textId="77777777" w:rsidR="00A770E3" w:rsidRPr="00A770E3" w:rsidRDefault="00A770E3" w:rsidP="006E1B35">
      <w:pPr>
        <w:numPr>
          <w:ilvl w:val="0"/>
          <w:numId w:val="31"/>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vsi izdelki morajo biti predani v slovenskem jeziku;</w:t>
      </w:r>
    </w:p>
    <w:p w14:paraId="13AF050E" w14:textId="77777777" w:rsidR="00A770E3" w:rsidRPr="00A770E3" w:rsidRDefault="00A770E3" w:rsidP="006E1B35">
      <w:pPr>
        <w:numPr>
          <w:ilvl w:val="0"/>
          <w:numId w:val="31"/>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C619372" w14:textId="77777777" w:rsidR="00A770E3" w:rsidRPr="00A770E3" w:rsidRDefault="00A770E3" w:rsidP="006E1B35">
      <w:pPr>
        <w:numPr>
          <w:ilvl w:val="0"/>
          <w:numId w:val="31"/>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reference.</w:t>
      </w:r>
    </w:p>
    <w:p w14:paraId="06626072" w14:textId="77777777" w:rsidR="00A770E3" w:rsidRPr="00A770E3" w:rsidRDefault="00A770E3" w:rsidP="006E1B35">
      <w:pPr>
        <w:numPr>
          <w:ilvl w:val="0"/>
          <w:numId w:val="31"/>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 xml:space="preserve">omogočal ustrezen nadzor naročniku;  </w:t>
      </w:r>
    </w:p>
    <w:p w14:paraId="071ABBB3" w14:textId="77777777" w:rsidR="00A770E3" w:rsidRPr="00A770E3" w:rsidRDefault="00A770E3" w:rsidP="006E1B35">
      <w:pPr>
        <w:numPr>
          <w:ilvl w:val="0"/>
          <w:numId w:val="31"/>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varoval vse zaupne in osebne podatke, do katerih bo imel dostop ob izvajanju pogodbenih del;</w:t>
      </w:r>
    </w:p>
    <w:p w14:paraId="279F840A" w14:textId="77777777" w:rsidR="00A770E3" w:rsidRPr="00A770E3" w:rsidRDefault="00A770E3" w:rsidP="006E1B35">
      <w:pPr>
        <w:numPr>
          <w:ilvl w:val="0"/>
          <w:numId w:val="31"/>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ar-SA"/>
        </w:rPr>
        <w:t>na zahtevo naročnika podrobneje specificiral opravljene aktivnosti oz. storitve v določenem obdobju</w:t>
      </w:r>
    </w:p>
    <w:p w14:paraId="2D994E73" w14:textId="09B3CD88" w:rsidR="00A770E3" w:rsidRPr="00A770E3" w:rsidRDefault="00A770E3" w:rsidP="006E1B35">
      <w:pPr>
        <w:numPr>
          <w:ilvl w:val="0"/>
          <w:numId w:val="31"/>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plačal pogodbeno kazen, kot je določena v tej pogodbi, v primeru zamude, ki bo nastala po izključni krivdi izvajalca</w:t>
      </w:r>
      <w:r w:rsidR="009546A3">
        <w:rPr>
          <w:rFonts w:ascii="Arial" w:hAnsi="Arial" w:cs="Arial"/>
          <w:sz w:val="20"/>
          <w:szCs w:val="20"/>
          <w:lang w:eastAsia="en-US"/>
        </w:rPr>
        <w:t>.</w:t>
      </w:r>
    </w:p>
    <w:p w14:paraId="6D634AF2" w14:textId="77777777" w:rsidR="00A770E3" w:rsidRPr="00A770E3" w:rsidRDefault="00A770E3" w:rsidP="00C16211">
      <w:pPr>
        <w:overflowPunct w:val="0"/>
        <w:autoSpaceDE w:val="0"/>
        <w:autoSpaceDN w:val="0"/>
        <w:adjustRightInd w:val="0"/>
        <w:spacing w:line="260" w:lineRule="atLeast"/>
        <w:ind w:left="720"/>
        <w:jc w:val="both"/>
        <w:textAlignment w:val="baseline"/>
        <w:rPr>
          <w:rFonts w:ascii="Arial" w:hAnsi="Arial" w:cs="Arial"/>
          <w:color w:val="FF0000"/>
          <w:sz w:val="20"/>
          <w:szCs w:val="20"/>
          <w:highlight w:val="yellow"/>
          <w:lang w:eastAsia="en-US"/>
        </w:rPr>
      </w:pPr>
    </w:p>
    <w:p w14:paraId="304D59C0" w14:textId="1B890F25"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278ED06"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429C398"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1414B7A"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F95611"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Neutemeljena zavrnitev naročila ali odstopanje od naročenega načina izvedbe pomeni kršitev pogodbene obveznosti, zaradi katere lahko naročnik razdre pogodbo</w:t>
      </w:r>
      <w:r w:rsidRPr="006E1B35">
        <w:rPr>
          <w:rFonts w:ascii="Arial" w:hAnsi="Arial" w:cs="Arial"/>
          <w:sz w:val="20"/>
          <w:szCs w:val="20"/>
          <w:lang w:eastAsia="en-US"/>
        </w:rPr>
        <w:t>, uveljavi zavarovanja za izvedbo</w:t>
      </w:r>
      <w:r w:rsidRPr="00A770E3">
        <w:rPr>
          <w:rFonts w:ascii="Arial" w:hAnsi="Arial" w:cs="Arial"/>
          <w:sz w:val="20"/>
          <w:szCs w:val="20"/>
          <w:lang w:eastAsia="en-US"/>
        </w:rPr>
        <w:t xml:space="preserve"> pogodbenih obveznosti, v primeru škode pa tudi zahteva odškodnino.</w:t>
      </w:r>
    </w:p>
    <w:p w14:paraId="5867C6B5" w14:textId="77777777" w:rsidR="00A770E3" w:rsidRPr="00A770E3" w:rsidRDefault="00A770E3" w:rsidP="00A770E3">
      <w:pPr>
        <w:spacing w:line="260" w:lineRule="atLeast"/>
        <w:rPr>
          <w:rFonts w:ascii="Arial" w:hAnsi="Arial" w:cs="Arial"/>
          <w:sz w:val="20"/>
          <w:szCs w:val="20"/>
          <w:lang w:eastAsia="en-US"/>
        </w:rPr>
      </w:pPr>
    </w:p>
    <w:p w14:paraId="203EE340" w14:textId="77777777" w:rsidR="00A770E3" w:rsidRPr="00A770E3" w:rsidRDefault="00A770E3" w:rsidP="00A770E3">
      <w:pPr>
        <w:tabs>
          <w:tab w:val="center" w:pos="4320"/>
          <w:tab w:val="right" w:pos="8640"/>
        </w:tabs>
        <w:spacing w:line="260" w:lineRule="atLeast"/>
        <w:rPr>
          <w:rFonts w:ascii="Arial" w:hAnsi="Arial" w:cs="Arial"/>
          <w:b/>
          <w:sz w:val="20"/>
          <w:szCs w:val="20"/>
          <w:lang w:eastAsia="en-US"/>
        </w:rPr>
      </w:pPr>
      <w:r w:rsidRPr="00A770E3">
        <w:rPr>
          <w:rFonts w:ascii="Arial" w:hAnsi="Arial" w:cs="Arial"/>
          <w:b/>
          <w:sz w:val="20"/>
          <w:szCs w:val="20"/>
          <w:lang w:eastAsia="en-US"/>
        </w:rPr>
        <w:t>V. OBVEZNOSTI IN ODGOVORNOSTI NAROČNIKA</w:t>
      </w:r>
    </w:p>
    <w:p w14:paraId="27A0CB65" w14:textId="77777777" w:rsidR="00A770E3" w:rsidRPr="00A770E3" w:rsidRDefault="00A770E3" w:rsidP="00A770E3">
      <w:pPr>
        <w:tabs>
          <w:tab w:val="center" w:pos="4320"/>
          <w:tab w:val="right" w:pos="8640"/>
        </w:tabs>
        <w:spacing w:line="260" w:lineRule="atLeast"/>
        <w:rPr>
          <w:rFonts w:ascii="Arial" w:hAnsi="Arial" w:cs="Arial"/>
          <w:sz w:val="20"/>
          <w:szCs w:val="20"/>
          <w:lang w:eastAsia="en-US"/>
        </w:rPr>
      </w:pPr>
    </w:p>
    <w:p w14:paraId="5EA79D8F" w14:textId="77777777" w:rsidR="00A770E3" w:rsidRPr="00A770E3" w:rsidRDefault="00A770E3" w:rsidP="006E1B35">
      <w:pPr>
        <w:keepNext/>
        <w:numPr>
          <w:ilvl w:val="0"/>
          <w:numId w:val="30"/>
        </w:numPr>
        <w:spacing w:line="260" w:lineRule="atLeast"/>
        <w:jc w:val="center"/>
        <w:rPr>
          <w:rFonts w:ascii="Arial" w:hAnsi="Arial" w:cs="Arial"/>
          <w:sz w:val="20"/>
          <w:szCs w:val="20"/>
        </w:rPr>
      </w:pPr>
    </w:p>
    <w:p w14:paraId="5F5455CF" w14:textId="77777777" w:rsidR="00A770E3" w:rsidRPr="00A770E3" w:rsidRDefault="00A770E3" w:rsidP="00A770E3">
      <w:pPr>
        <w:keepNext/>
        <w:spacing w:line="260" w:lineRule="atLeast"/>
        <w:jc w:val="center"/>
        <w:rPr>
          <w:rFonts w:ascii="Arial" w:hAnsi="Arial" w:cs="Arial"/>
          <w:sz w:val="20"/>
          <w:szCs w:val="20"/>
        </w:rPr>
      </w:pPr>
    </w:p>
    <w:p w14:paraId="416CBE64"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03D0D427" w14:textId="77777777" w:rsidR="00A770E3" w:rsidRPr="00A770E3" w:rsidRDefault="00A770E3" w:rsidP="00A770E3">
      <w:pPr>
        <w:tabs>
          <w:tab w:val="center" w:pos="4320"/>
          <w:tab w:val="right" w:pos="8640"/>
        </w:tabs>
        <w:spacing w:line="260" w:lineRule="atLeast"/>
        <w:jc w:val="both"/>
        <w:rPr>
          <w:rFonts w:ascii="Arial" w:hAnsi="Arial" w:cs="Arial"/>
          <w:sz w:val="20"/>
          <w:szCs w:val="20"/>
          <w:lang w:eastAsia="en-US"/>
        </w:rPr>
      </w:pPr>
    </w:p>
    <w:p w14:paraId="7D679D21"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 xml:space="preserve">Naročnik se obvezuje, da bo: </w:t>
      </w:r>
    </w:p>
    <w:p w14:paraId="0B03E757" w14:textId="77777777" w:rsidR="00A770E3" w:rsidRPr="00A770E3" w:rsidRDefault="00A770E3" w:rsidP="006E1B35">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 xml:space="preserve">izpolnjeval vse predvidene obveznosti v rokih in na predviden način;  </w:t>
      </w:r>
    </w:p>
    <w:p w14:paraId="2FCE9AE5" w14:textId="77777777" w:rsidR="00A770E3" w:rsidRPr="00A770E3" w:rsidRDefault="00A770E3" w:rsidP="006E1B35">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 xml:space="preserve">zagotovil razpoložljivost potrebnih človeških, informacijskih in finančnih virov;  </w:t>
      </w:r>
    </w:p>
    <w:p w14:paraId="24191610" w14:textId="77777777" w:rsidR="00A770E3" w:rsidRPr="00A770E3" w:rsidRDefault="00A770E3" w:rsidP="006E1B35">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izvajalcu omogočil dostop do dokumentacije, ki jo ima na razpolago in je potrebna za izvedbo prevzetih storitev;</w:t>
      </w:r>
    </w:p>
    <w:p w14:paraId="7170399A" w14:textId="77777777" w:rsidR="00A770E3" w:rsidRPr="00A770E3" w:rsidRDefault="00A770E3" w:rsidP="006E1B35">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ar-SA"/>
        </w:rPr>
        <w:lastRenderedPageBreak/>
        <w:t>tekoče obveščal izvajalca o vseh okoliščinah, ki bi lahko imele vpliv na izvedbo prevzetih obveznosti</w:t>
      </w:r>
    </w:p>
    <w:p w14:paraId="795EC852" w14:textId="77777777" w:rsidR="00A770E3" w:rsidRPr="00A770E3" w:rsidRDefault="00A770E3" w:rsidP="006E1B35">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zagotovil sodelovanje strokovnjakov naročnika pri definiranju vsebinskih pogojev delovanja predmeta javnega naročila;</w:t>
      </w:r>
    </w:p>
    <w:p w14:paraId="4437E9E6" w14:textId="77777777" w:rsidR="00A770E3" w:rsidRPr="00A770E3" w:rsidRDefault="00A770E3" w:rsidP="006E1B35">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izvajalcu nudil prostor na sedežu naročnika z ustrezno opremo za potrebe koordinacije projekta z naročnikom;</w:t>
      </w:r>
    </w:p>
    <w:p w14:paraId="3014FCFD" w14:textId="77777777" w:rsidR="00A770E3" w:rsidRPr="00A770E3" w:rsidRDefault="00A770E3" w:rsidP="006E1B35">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zagotovil sodelovanje pri preverjanju vmesnih rezultatov projekta</w:t>
      </w:r>
    </w:p>
    <w:p w14:paraId="303A46FC" w14:textId="77777777" w:rsidR="00A770E3" w:rsidRPr="00A770E3" w:rsidRDefault="00A770E3" w:rsidP="006E1B35">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plačeval naročene storitve v dogovorjenih rokih.</w:t>
      </w:r>
    </w:p>
    <w:p w14:paraId="46C1F98E" w14:textId="77777777" w:rsidR="00A770E3" w:rsidRPr="00A770E3" w:rsidRDefault="00A770E3" w:rsidP="00A770E3">
      <w:pPr>
        <w:keepNext/>
        <w:spacing w:line="260" w:lineRule="atLeast"/>
        <w:jc w:val="both"/>
        <w:rPr>
          <w:rFonts w:ascii="Arial" w:hAnsi="Arial" w:cs="Arial"/>
          <w:b/>
          <w:sz w:val="20"/>
          <w:szCs w:val="20"/>
        </w:rPr>
      </w:pPr>
    </w:p>
    <w:p w14:paraId="1A8F856B" w14:textId="77777777" w:rsidR="00A770E3" w:rsidRPr="00A770E3" w:rsidRDefault="00A770E3" w:rsidP="00A770E3">
      <w:pPr>
        <w:keepNext/>
        <w:spacing w:line="260" w:lineRule="atLeast"/>
        <w:jc w:val="both"/>
        <w:rPr>
          <w:rFonts w:ascii="Arial" w:hAnsi="Arial" w:cs="Arial"/>
          <w:b/>
          <w:sz w:val="20"/>
          <w:szCs w:val="20"/>
        </w:rPr>
      </w:pPr>
      <w:r w:rsidRPr="00A770E3">
        <w:rPr>
          <w:rFonts w:ascii="Arial" w:hAnsi="Arial" w:cs="Arial"/>
          <w:b/>
          <w:sz w:val="20"/>
          <w:szCs w:val="20"/>
        </w:rPr>
        <w:t>VI. PREVZEM POGODBENEGA DELA</w:t>
      </w:r>
    </w:p>
    <w:p w14:paraId="0EFE22A1" w14:textId="77777777" w:rsidR="00A770E3" w:rsidRPr="00A770E3" w:rsidRDefault="00A770E3" w:rsidP="00A770E3">
      <w:pPr>
        <w:spacing w:line="260" w:lineRule="atLeast"/>
        <w:jc w:val="both"/>
        <w:rPr>
          <w:rFonts w:ascii="Arial" w:hAnsi="Arial" w:cs="Arial"/>
          <w:sz w:val="20"/>
          <w:szCs w:val="20"/>
          <w:lang w:eastAsia="en-US"/>
        </w:rPr>
      </w:pPr>
    </w:p>
    <w:p w14:paraId="46833C46" w14:textId="77777777" w:rsidR="00A770E3" w:rsidRPr="00A770E3" w:rsidRDefault="00A770E3" w:rsidP="006E1B35">
      <w:pPr>
        <w:keepNext/>
        <w:numPr>
          <w:ilvl w:val="0"/>
          <w:numId w:val="30"/>
        </w:numPr>
        <w:spacing w:line="260" w:lineRule="atLeast"/>
        <w:jc w:val="center"/>
        <w:rPr>
          <w:rFonts w:ascii="Arial" w:hAnsi="Arial" w:cs="Arial"/>
          <w:sz w:val="20"/>
          <w:szCs w:val="20"/>
        </w:rPr>
      </w:pPr>
    </w:p>
    <w:p w14:paraId="33AC35B4" w14:textId="77777777" w:rsidR="00A770E3" w:rsidRPr="00A770E3" w:rsidRDefault="00A770E3" w:rsidP="00A770E3">
      <w:pPr>
        <w:spacing w:line="260" w:lineRule="atLeast"/>
        <w:jc w:val="both"/>
        <w:rPr>
          <w:rFonts w:ascii="Arial" w:hAnsi="Arial" w:cs="Arial"/>
          <w:sz w:val="20"/>
          <w:szCs w:val="20"/>
          <w:lang w:eastAsia="en-US"/>
        </w:rPr>
      </w:pPr>
    </w:p>
    <w:p w14:paraId="05412A09" w14:textId="77777777" w:rsidR="00CD5AEA" w:rsidRDefault="00A770E3" w:rsidP="00A770E3">
      <w:pPr>
        <w:spacing w:line="260" w:lineRule="atLeast"/>
        <w:jc w:val="both"/>
        <w:rPr>
          <w:rFonts w:ascii="Arial" w:hAnsi="Arial" w:cs="Arial"/>
          <w:sz w:val="20"/>
          <w:szCs w:val="20"/>
        </w:rPr>
      </w:pPr>
      <w:r w:rsidRPr="00A770E3">
        <w:rPr>
          <w:rFonts w:ascii="Arial" w:hAnsi="Arial" w:cs="Arial"/>
          <w:sz w:val="20"/>
          <w:szCs w:val="20"/>
        </w:rPr>
        <w:t>Prevzem izvršenega pogodbenega dela</w:t>
      </w:r>
      <w:r w:rsidR="00CD5AEA">
        <w:rPr>
          <w:rFonts w:ascii="Arial" w:hAnsi="Arial" w:cs="Arial"/>
          <w:sz w:val="20"/>
          <w:szCs w:val="20"/>
        </w:rPr>
        <w:t xml:space="preserve"> po doseženih mejnikih</w:t>
      </w:r>
      <w:r w:rsidRPr="00A770E3">
        <w:rPr>
          <w:rFonts w:ascii="Arial" w:hAnsi="Arial" w:cs="Arial"/>
          <w:sz w:val="20"/>
          <w:szCs w:val="20"/>
        </w:rPr>
        <w:t xml:space="preserve"> </w:t>
      </w:r>
      <w:r w:rsidR="00CD5AEA">
        <w:rPr>
          <w:rFonts w:ascii="Arial" w:hAnsi="Arial" w:cs="Arial"/>
          <w:sz w:val="20"/>
          <w:szCs w:val="20"/>
        </w:rPr>
        <w:t>obsega:</w:t>
      </w:r>
    </w:p>
    <w:p w14:paraId="66359FFA" w14:textId="5E1071C1" w:rsidR="00CD5AEA" w:rsidRDefault="000E58F9" w:rsidP="000B04C2">
      <w:pPr>
        <w:pStyle w:val="Odstavekseznama"/>
        <w:numPr>
          <w:ilvl w:val="0"/>
          <w:numId w:val="45"/>
        </w:numPr>
        <w:spacing w:line="260" w:lineRule="atLeast"/>
        <w:jc w:val="both"/>
        <w:rPr>
          <w:rFonts w:ascii="Arial" w:hAnsi="Arial" w:cs="Arial"/>
          <w:sz w:val="20"/>
          <w:szCs w:val="20"/>
        </w:rPr>
      </w:pPr>
      <w:r>
        <w:rPr>
          <w:rFonts w:ascii="Arial" w:hAnsi="Arial" w:cs="Arial"/>
          <w:sz w:val="20"/>
          <w:szCs w:val="20"/>
        </w:rPr>
        <w:t>o</w:t>
      </w:r>
      <w:r w:rsidR="00CD5AEA">
        <w:rPr>
          <w:rFonts w:ascii="Arial" w:hAnsi="Arial" w:cs="Arial"/>
          <w:sz w:val="20"/>
          <w:szCs w:val="20"/>
        </w:rPr>
        <w:t xml:space="preserve">ddaja </w:t>
      </w:r>
      <w:r>
        <w:rPr>
          <w:rFonts w:ascii="Arial" w:hAnsi="Arial" w:cs="Arial"/>
          <w:sz w:val="20"/>
          <w:szCs w:val="20"/>
        </w:rPr>
        <w:t xml:space="preserve">delnega </w:t>
      </w:r>
      <w:r w:rsidR="00CD5AEA">
        <w:rPr>
          <w:rFonts w:ascii="Arial" w:hAnsi="Arial" w:cs="Arial"/>
          <w:sz w:val="20"/>
          <w:szCs w:val="20"/>
        </w:rPr>
        <w:t>poročila o opravljenem delu</w:t>
      </w:r>
    </w:p>
    <w:p w14:paraId="37DF5405" w14:textId="5AE31C6F" w:rsidR="00CD5AEA" w:rsidRDefault="000E58F9" w:rsidP="000B04C2">
      <w:pPr>
        <w:pStyle w:val="Odstavekseznama"/>
        <w:numPr>
          <w:ilvl w:val="0"/>
          <w:numId w:val="45"/>
        </w:numPr>
        <w:spacing w:line="260" w:lineRule="atLeast"/>
        <w:jc w:val="both"/>
        <w:rPr>
          <w:rFonts w:ascii="Arial" w:hAnsi="Arial" w:cs="Arial"/>
          <w:sz w:val="20"/>
          <w:szCs w:val="20"/>
        </w:rPr>
      </w:pPr>
      <w:r>
        <w:rPr>
          <w:rFonts w:ascii="Arial" w:hAnsi="Arial" w:cs="Arial"/>
          <w:sz w:val="20"/>
          <w:szCs w:val="20"/>
        </w:rPr>
        <w:t>p</w:t>
      </w:r>
      <w:r w:rsidR="00CD5AEA">
        <w:rPr>
          <w:rFonts w:ascii="Arial" w:hAnsi="Arial" w:cs="Arial"/>
          <w:sz w:val="20"/>
          <w:szCs w:val="20"/>
        </w:rPr>
        <w:t>regled oddanega dela</w:t>
      </w:r>
    </w:p>
    <w:p w14:paraId="5558FA76" w14:textId="26DAA461" w:rsidR="00CD5AEA" w:rsidRDefault="000E58F9" w:rsidP="000B04C2">
      <w:pPr>
        <w:pStyle w:val="Odstavekseznama"/>
        <w:numPr>
          <w:ilvl w:val="0"/>
          <w:numId w:val="45"/>
        </w:numPr>
        <w:spacing w:line="260" w:lineRule="atLeast"/>
        <w:jc w:val="both"/>
        <w:rPr>
          <w:rFonts w:ascii="Arial" w:hAnsi="Arial" w:cs="Arial"/>
          <w:sz w:val="20"/>
          <w:szCs w:val="20"/>
        </w:rPr>
      </w:pPr>
      <w:r>
        <w:rPr>
          <w:rFonts w:ascii="Arial" w:hAnsi="Arial" w:cs="Arial"/>
          <w:sz w:val="20"/>
          <w:szCs w:val="20"/>
        </w:rPr>
        <w:t>p</w:t>
      </w:r>
      <w:r w:rsidR="00CD5AEA">
        <w:rPr>
          <w:rFonts w:ascii="Arial" w:hAnsi="Arial" w:cs="Arial"/>
          <w:sz w:val="20"/>
          <w:szCs w:val="20"/>
        </w:rPr>
        <w:t>rimopredajni zapisnik</w:t>
      </w:r>
    </w:p>
    <w:p w14:paraId="015F57AF" w14:textId="77777777" w:rsidR="00CD5AEA" w:rsidRPr="000B04C2" w:rsidRDefault="00CD5AEA" w:rsidP="00CD5AEA">
      <w:pPr>
        <w:spacing w:line="260" w:lineRule="atLeast"/>
        <w:jc w:val="both"/>
        <w:rPr>
          <w:rFonts w:ascii="Arial" w:hAnsi="Arial" w:cs="Arial"/>
          <w:sz w:val="20"/>
          <w:szCs w:val="20"/>
        </w:rPr>
      </w:pPr>
    </w:p>
    <w:p w14:paraId="7094FFEC" w14:textId="412971D7" w:rsidR="00A770E3" w:rsidRPr="00A770E3" w:rsidRDefault="000E58F9" w:rsidP="00A770E3">
      <w:pPr>
        <w:spacing w:line="260" w:lineRule="atLeast"/>
        <w:jc w:val="both"/>
        <w:rPr>
          <w:rFonts w:ascii="Arial" w:hAnsi="Arial" w:cs="Arial"/>
          <w:sz w:val="20"/>
          <w:szCs w:val="20"/>
        </w:rPr>
      </w:pPr>
      <w:r>
        <w:rPr>
          <w:rFonts w:ascii="Arial" w:hAnsi="Arial" w:cs="Arial"/>
          <w:sz w:val="20"/>
          <w:szCs w:val="20"/>
        </w:rPr>
        <w:t>Z</w:t>
      </w:r>
      <w:r w:rsidRPr="00A770E3">
        <w:rPr>
          <w:rFonts w:ascii="Arial" w:hAnsi="Arial" w:cs="Arial"/>
          <w:sz w:val="20"/>
          <w:szCs w:val="20"/>
        </w:rPr>
        <w:t>aključni prevzem izvršenega dela obsega</w:t>
      </w:r>
      <w:r w:rsidR="00A770E3" w:rsidRPr="00A770E3">
        <w:rPr>
          <w:rFonts w:ascii="Arial" w:hAnsi="Arial" w:cs="Arial"/>
          <w:sz w:val="20"/>
          <w:szCs w:val="20"/>
        </w:rPr>
        <w:t>:</w:t>
      </w:r>
    </w:p>
    <w:p w14:paraId="3D855E54" w14:textId="1F1D8645" w:rsidR="000E58F9" w:rsidRDefault="000E58F9" w:rsidP="006E1B35">
      <w:pPr>
        <w:numPr>
          <w:ilvl w:val="0"/>
          <w:numId w:val="34"/>
        </w:numPr>
        <w:spacing w:line="260" w:lineRule="atLeast"/>
        <w:jc w:val="both"/>
        <w:rPr>
          <w:rFonts w:ascii="Arial" w:hAnsi="Arial" w:cs="Arial"/>
          <w:sz w:val="20"/>
          <w:szCs w:val="20"/>
        </w:rPr>
      </w:pPr>
      <w:r>
        <w:rPr>
          <w:rFonts w:ascii="Arial" w:hAnsi="Arial" w:cs="Arial"/>
          <w:sz w:val="20"/>
          <w:szCs w:val="20"/>
        </w:rPr>
        <w:t>oddaja končnega poročila o opravljenem delu</w:t>
      </w:r>
    </w:p>
    <w:p w14:paraId="1F2AF028" w14:textId="6E228641" w:rsidR="00A770E3" w:rsidRPr="00A770E3" w:rsidRDefault="00A770E3" w:rsidP="006E1B35">
      <w:pPr>
        <w:numPr>
          <w:ilvl w:val="0"/>
          <w:numId w:val="34"/>
        </w:numPr>
        <w:spacing w:line="260" w:lineRule="atLeast"/>
        <w:jc w:val="both"/>
        <w:rPr>
          <w:rFonts w:ascii="Arial" w:hAnsi="Arial" w:cs="Arial"/>
          <w:sz w:val="20"/>
          <w:szCs w:val="20"/>
        </w:rPr>
      </w:pPr>
      <w:r w:rsidRPr="00A770E3">
        <w:rPr>
          <w:rFonts w:ascii="Arial" w:hAnsi="Arial" w:cs="Arial"/>
          <w:sz w:val="20"/>
          <w:szCs w:val="20"/>
        </w:rPr>
        <w:t>pregled oddanega dela,</w:t>
      </w:r>
    </w:p>
    <w:p w14:paraId="4D4BE5E7" w14:textId="734A2B4C" w:rsidR="00A770E3" w:rsidRPr="00A770E3" w:rsidRDefault="00A770E3" w:rsidP="006E1B35">
      <w:pPr>
        <w:numPr>
          <w:ilvl w:val="0"/>
          <w:numId w:val="34"/>
        </w:numPr>
        <w:spacing w:line="260" w:lineRule="atLeast"/>
        <w:jc w:val="both"/>
        <w:rPr>
          <w:rFonts w:ascii="Arial" w:hAnsi="Arial" w:cs="Arial"/>
          <w:sz w:val="20"/>
          <w:szCs w:val="20"/>
        </w:rPr>
      </w:pPr>
      <w:r w:rsidRPr="00A770E3">
        <w:rPr>
          <w:rFonts w:ascii="Arial" w:hAnsi="Arial" w:cs="Arial"/>
          <w:sz w:val="20"/>
          <w:szCs w:val="20"/>
        </w:rPr>
        <w:t>odpravo napak oziroma pomanjkljivosti v roku in po navodilih naročnika</w:t>
      </w:r>
    </w:p>
    <w:p w14:paraId="49AD4CFA" w14:textId="725CA0DD" w:rsidR="000E58F9" w:rsidRDefault="00A770E3" w:rsidP="006E1B35">
      <w:pPr>
        <w:numPr>
          <w:ilvl w:val="0"/>
          <w:numId w:val="34"/>
        </w:numPr>
        <w:spacing w:line="260" w:lineRule="atLeast"/>
        <w:jc w:val="both"/>
        <w:rPr>
          <w:rFonts w:ascii="Arial" w:hAnsi="Arial" w:cs="Arial"/>
          <w:sz w:val="20"/>
          <w:szCs w:val="20"/>
        </w:rPr>
      </w:pPr>
      <w:r w:rsidRPr="00A770E3">
        <w:rPr>
          <w:rFonts w:ascii="Arial" w:hAnsi="Arial" w:cs="Arial"/>
          <w:sz w:val="20"/>
          <w:szCs w:val="20"/>
        </w:rPr>
        <w:t>predajo uporabniške in tehnične dokumentacije ter izvorne kode naročniku</w:t>
      </w:r>
    </w:p>
    <w:p w14:paraId="73BFB1AC" w14:textId="6FDEC160" w:rsidR="00A770E3" w:rsidRPr="00A770E3" w:rsidRDefault="000E58F9" w:rsidP="006E1B35">
      <w:pPr>
        <w:numPr>
          <w:ilvl w:val="0"/>
          <w:numId w:val="34"/>
        </w:numPr>
        <w:spacing w:line="260" w:lineRule="atLeast"/>
        <w:jc w:val="both"/>
        <w:rPr>
          <w:rFonts w:ascii="Arial" w:hAnsi="Arial" w:cs="Arial"/>
          <w:sz w:val="20"/>
          <w:szCs w:val="20"/>
        </w:rPr>
      </w:pPr>
      <w:r>
        <w:rPr>
          <w:rFonts w:ascii="Arial" w:hAnsi="Arial" w:cs="Arial"/>
          <w:sz w:val="20"/>
          <w:szCs w:val="20"/>
        </w:rPr>
        <w:t>zaključni primopredajni zapisnik</w:t>
      </w:r>
    </w:p>
    <w:p w14:paraId="1C0FFCC3" w14:textId="77777777" w:rsidR="00A770E3" w:rsidRPr="00A770E3" w:rsidRDefault="00A770E3" w:rsidP="00A770E3">
      <w:pPr>
        <w:spacing w:line="260" w:lineRule="atLeast"/>
        <w:jc w:val="both"/>
        <w:rPr>
          <w:rFonts w:ascii="Arial" w:hAnsi="Arial" w:cs="Arial"/>
          <w:sz w:val="20"/>
          <w:szCs w:val="20"/>
        </w:rPr>
      </w:pPr>
    </w:p>
    <w:p w14:paraId="2C608042"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t>Ob zaključni predložitvi oddanega dela izvajalec izroči naročniku tudi predlog končnega poročila o opravljenem delu.</w:t>
      </w:r>
    </w:p>
    <w:p w14:paraId="0D253F64" w14:textId="77777777" w:rsidR="00A770E3" w:rsidRPr="00A770E3" w:rsidRDefault="00A770E3" w:rsidP="00A770E3">
      <w:pPr>
        <w:spacing w:line="260" w:lineRule="atLeast"/>
        <w:jc w:val="both"/>
        <w:rPr>
          <w:rFonts w:ascii="Arial" w:hAnsi="Arial" w:cs="Arial"/>
          <w:sz w:val="20"/>
          <w:szCs w:val="20"/>
        </w:rPr>
      </w:pPr>
    </w:p>
    <w:p w14:paraId="68FDA9E1"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rPr>
      </w:pPr>
      <w:r w:rsidRPr="00A770E3">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666B12AC" w14:textId="77777777" w:rsidR="00A770E3" w:rsidRPr="00A770E3" w:rsidRDefault="00A770E3" w:rsidP="006E1B35">
      <w:pPr>
        <w:numPr>
          <w:ilvl w:val="0"/>
          <w:numId w:val="35"/>
        </w:numPr>
        <w:overflowPunct w:val="0"/>
        <w:autoSpaceDE w:val="0"/>
        <w:autoSpaceDN w:val="0"/>
        <w:adjustRightInd w:val="0"/>
        <w:spacing w:line="260" w:lineRule="atLeast"/>
        <w:jc w:val="both"/>
        <w:textAlignment w:val="baseline"/>
        <w:rPr>
          <w:rFonts w:ascii="Arial" w:hAnsi="Arial" w:cs="Arial"/>
          <w:sz w:val="20"/>
          <w:szCs w:val="20"/>
        </w:rPr>
      </w:pPr>
      <w:r w:rsidRPr="00A770E3">
        <w:rPr>
          <w:rFonts w:ascii="Arial" w:hAnsi="Arial" w:cs="Arial"/>
          <w:sz w:val="20"/>
          <w:szCs w:val="20"/>
        </w:rPr>
        <w:t>primerjava z vsebino predmeta pogodbe,</w:t>
      </w:r>
    </w:p>
    <w:p w14:paraId="34B84CF1" w14:textId="77777777" w:rsidR="00A770E3" w:rsidRPr="00A770E3" w:rsidRDefault="00A770E3" w:rsidP="006E1B35">
      <w:pPr>
        <w:numPr>
          <w:ilvl w:val="0"/>
          <w:numId w:val="35"/>
        </w:numPr>
        <w:overflowPunct w:val="0"/>
        <w:autoSpaceDE w:val="0"/>
        <w:autoSpaceDN w:val="0"/>
        <w:adjustRightInd w:val="0"/>
        <w:spacing w:line="260" w:lineRule="atLeast"/>
        <w:jc w:val="both"/>
        <w:textAlignment w:val="baseline"/>
        <w:rPr>
          <w:rFonts w:ascii="Arial" w:hAnsi="Arial" w:cs="Arial"/>
          <w:sz w:val="20"/>
          <w:szCs w:val="20"/>
        </w:rPr>
      </w:pPr>
      <w:r w:rsidRPr="00A770E3">
        <w:rPr>
          <w:rFonts w:ascii="Arial" w:hAnsi="Arial" w:cs="Arial"/>
          <w:sz w:val="20"/>
          <w:szCs w:val="20"/>
        </w:rPr>
        <w:t>primerjava z morebitnimi dostavljenimi vmesnimi poročili in končnim poročilom.</w:t>
      </w:r>
    </w:p>
    <w:p w14:paraId="1D6C8814" w14:textId="77777777" w:rsidR="00A770E3" w:rsidRPr="00A770E3" w:rsidRDefault="00A770E3" w:rsidP="00A770E3">
      <w:pPr>
        <w:spacing w:line="260" w:lineRule="atLeast"/>
        <w:jc w:val="both"/>
        <w:rPr>
          <w:rFonts w:ascii="Arial" w:hAnsi="Arial" w:cs="Arial"/>
          <w:sz w:val="20"/>
          <w:szCs w:val="20"/>
        </w:rPr>
      </w:pPr>
    </w:p>
    <w:p w14:paraId="67AD2887"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78F8A4E5" w14:textId="77777777" w:rsidR="00A770E3" w:rsidRPr="00A770E3" w:rsidRDefault="00A770E3" w:rsidP="00A770E3">
      <w:pPr>
        <w:spacing w:line="260" w:lineRule="atLeast"/>
        <w:jc w:val="both"/>
        <w:rPr>
          <w:rFonts w:ascii="Arial" w:hAnsi="Arial" w:cs="Arial"/>
          <w:sz w:val="20"/>
          <w:szCs w:val="20"/>
        </w:rPr>
      </w:pPr>
    </w:p>
    <w:p w14:paraId="75DAEDEF"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AE6D6B1" w14:textId="77777777" w:rsidR="00A770E3" w:rsidRPr="00A770E3" w:rsidRDefault="00A770E3" w:rsidP="00A770E3">
      <w:pPr>
        <w:spacing w:line="260" w:lineRule="atLeast"/>
        <w:jc w:val="both"/>
        <w:rPr>
          <w:rFonts w:ascii="Arial" w:hAnsi="Arial" w:cs="Arial"/>
          <w:sz w:val="20"/>
          <w:szCs w:val="20"/>
        </w:rPr>
      </w:pPr>
    </w:p>
    <w:p w14:paraId="34C741A8"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t>Pogoj za prevzem razpisanih del iz 1. člena te pogodbe in izdajo končnega prevzemnega zapisnika je:</w:t>
      </w:r>
    </w:p>
    <w:p w14:paraId="5B2E9F86" w14:textId="77777777" w:rsidR="00A770E3" w:rsidRPr="00A770E3" w:rsidRDefault="00A770E3" w:rsidP="006E1B35">
      <w:pPr>
        <w:numPr>
          <w:ilvl w:val="0"/>
          <w:numId w:val="33"/>
        </w:numPr>
        <w:spacing w:line="260" w:lineRule="atLeast"/>
        <w:jc w:val="both"/>
        <w:rPr>
          <w:rFonts w:ascii="Arial" w:hAnsi="Arial" w:cs="Arial"/>
          <w:sz w:val="20"/>
          <w:szCs w:val="20"/>
        </w:rPr>
      </w:pPr>
      <w:r w:rsidRPr="00A770E3">
        <w:rPr>
          <w:rFonts w:ascii="Arial" w:hAnsi="Arial" w:cs="Arial"/>
          <w:sz w:val="20"/>
          <w:szCs w:val="20"/>
        </w:rPr>
        <w:t>opravljeno funkcionalno testiranje in zaključena pilotna uporaba  predmetne rešitve glede na tehnično dokumentacijo;</w:t>
      </w:r>
    </w:p>
    <w:p w14:paraId="26AABB30" w14:textId="77777777" w:rsidR="00A770E3" w:rsidRPr="00A770E3" w:rsidRDefault="00A770E3" w:rsidP="006E1B35">
      <w:pPr>
        <w:numPr>
          <w:ilvl w:val="0"/>
          <w:numId w:val="33"/>
        </w:numPr>
        <w:spacing w:line="260" w:lineRule="atLeast"/>
        <w:jc w:val="both"/>
        <w:rPr>
          <w:rFonts w:ascii="Arial" w:hAnsi="Arial" w:cs="Arial"/>
          <w:sz w:val="20"/>
          <w:szCs w:val="20"/>
        </w:rPr>
      </w:pPr>
      <w:r w:rsidRPr="00A770E3">
        <w:rPr>
          <w:rFonts w:ascii="Arial" w:hAnsi="Arial" w:cs="Arial"/>
          <w:sz w:val="20"/>
          <w:szCs w:val="20"/>
        </w:rPr>
        <w:t xml:space="preserve">zaključeno usposabljanje in uvajanje uporabnikov  po skupinah (vsebinski skrbniki,  tehnični skrbniki in zaposleni v Nacionalnem centru za upravljanje prometa (NCUP); </w:t>
      </w:r>
    </w:p>
    <w:p w14:paraId="7EDBDC4D" w14:textId="77777777" w:rsidR="00A770E3" w:rsidRPr="00A770E3" w:rsidRDefault="00A770E3" w:rsidP="006E1B35">
      <w:pPr>
        <w:numPr>
          <w:ilvl w:val="0"/>
          <w:numId w:val="33"/>
        </w:numPr>
        <w:spacing w:line="260" w:lineRule="atLeast"/>
        <w:jc w:val="both"/>
        <w:rPr>
          <w:rFonts w:ascii="Arial" w:hAnsi="Arial" w:cs="Arial"/>
          <w:sz w:val="20"/>
          <w:szCs w:val="20"/>
        </w:rPr>
      </w:pPr>
      <w:r w:rsidRPr="00A770E3">
        <w:rPr>
          <w:rFonts w:ascii="Arial" w:hAnsi="Arial" w:cs="Arial"/>
          <w:sz w:val="20"/>
          <w:szCs w:val="20"/>
        </w:rPr>
        <w:t>naročniku predana dokazila o pridobitvi vseh zahtevanih licenc;</w:t>
      </w:r>
    </w:p>
    <w:p w14:paraId="539F7B32" w14:textId="77777777" w:rsidR="00A770E3" w:rsidRPr="00A770E3" w:rsidRDefault="00A770E3" w:rsidP="006E1B35">
      <w:pPr>
        <w:numPr>
          <w:ilvl w:val="0"/>
          <w:numId w:val="33"/>
        </w:numPr>
        <w:spacing w:line="260" w:lineRule="atLeast"/>
        <w:jc w:val="both"/>
        <w:rPr>
          <w:rFonts w:ascii="Arial" w:hAnsi="Arial" w:cs="Arial"/>
          <w:sz w:val="20"/>
          <w:szCs w:val="20"/>
        </w:rPr>
      </w:pPr>
      <w:r w:rsidRPr="00A770E3">
        <w:rPr>
          <w:rFonts w:ascii="Arial" w:hAnsi="Arial" w:cs="Arial"/>
          <w:sz w:val="20"/>
          <w:szCs w:val="20"/>
        </w:rPr>
        <w:t>naročniku predana izvorna programska koda v elektronski obliki z vso pripadajočo dokumentacijo;</w:t>
      </w:r>
    </w:p>
    <w:p w14:paraId="28460582" w14:textId="4C1A3492" w:rsidR="00A770E3" w:rsidRPr="00A770E3" w:rsidRDefault="00A770E3" w:rsidP="006E1B35">
      <w:pPr>
        <w:numPr>
          <w:ilvl w:val="0"/>
          <w:numId w:val="33"/>
        </w:numPr>
        <w:spacing w:line="260" w:lineRule="atLeast"/>
        <w:jc w:val="both"/>
        <w:rPr>
          <w:rFonts w:ascii="Arial" w:hAnsi="Arial" w:cs="Arial"/>
          <w:sz w:val="20"/>
          <w:szCs w:val="20"/>
        </w:rPr>
      </w:pPr>
      <w:r w:rsidRPr="00A770E3">
        <w:rPr>
          <w:rFonts w:ascii="Arial" w:hAnsi="Arial" w:cs="Arial"/>
          <w:sz w:val="20"/>
          <w:szCs w:val="20"/>
        </w:rPr>
        <w:t xml:space="preserve">naročniku predana tehnična navodila ter uporabniška navodila </w:t>
      </w:r>
      <w:r w:rsidR="00E814AA">
        <w:rPr>
          <w:rFonts w:ascii="Arial" w:hAnsi="Arial" w:cs="Arial"/>
          <w:sz w:val="20"/>
          <w:szCs w:val="20"/>
        </w:rPr>
        <w:t>za posamezne sklope uporabnikov.</w:t>
      </w:r>
    </w:p>
    <w:p w14:paraId="214E05A0" w14:textId="77777777" w:rsidR="00A770E3" w:rsidRPr="00A770E3" w:rsidRDefault="00A770E3" w:rsidP="00A770E3">
      <w:pPr>
        <w:spacing w:line="260" w:lineRule="atLeast"/>
        <w:jc w:val="both"/>
        <w:rPr>
          <w:rFonts w:ascii="Arial" w:hAnsi="Arial" w:cs="Arial"/>
          <w:sz w:val="20"/>
          <w:szCs w:val="20"/>
        </w:rPr>
      </w:pPr>
    </w:p>
    <w:p w14:paraId="493A83D8" w14:textId="02AE054A"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 xml:space="preserve">Prevzem </w:t>
      </w:r>
      <w:r w:rsidR="000E58F9">
        <w:rPr>
          <w:rFonts w:ascii="Arial" w:hAnsi="Arial" w:cs="Arial"/>
          <w:sz w:val="20"/>
          <w:szCs w:val="20"/>
        </w:rPr>
        <w:t>del ob doseženih mejnikih</w:t>
      </w:r>
      <w:r w:rsidRPr="00A770E3">
        <w:rPr>
          <w:rFonts w:ascii="Arial" w:hAnsi="Arial" w:cs="Arial"/>
          <w:sz w:val="20"/>
          <w:szCs w:val="20"/>
        </w:rPr>
        <w:t xml:space="preserve"> </w:t>
      </w:r>
      <w:r w:rsidRPr="004B285C">
        <w:rPr>
          <w:rFonts w:ascii="Arial" w:hAnsi="Arial" w:cs="Arial"/>
          <w:sz w:val="20"/>
          <w:szCs w:val="20"/>
        </w:rPr>
        <w:t>in</w:t>
      </w:r>
      <w:r w:rsidRPr="00E814AA">
        <w:rPr>
          <w:rFonts w:ascii="Arial" w:hAnsi="Arial" w:cs="Arial"/>
          <w:color w:val="FF0000"/>
          <w:sz w:val="20"/>
          <w:szCs w:val="20"/>
        </w:rPr>
        <w:t xml:space="preserve"> </w:t>
      </w:r>
      <w:r w:rsidRPr="00A770E3">
        <w:rPr>
          <w:rFonts w:ascii="Arial" w:hAnsi="Arial" w:cs="Arial"/>
          <w:sz w:val="20"/>
          <w:szCs w:val="20"/>
        </w:rPr>
        <w:t xml:space="preserve">zaključni dokončni prevzem </w:t>
      </w:r>
      <w:r w:rsidRPr="00A770E3">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64E0E290"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22609A23"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lastRenderedPageBreak/>
        <w:t>Po pregledu in prevzemu dela izvajalec ne odgovarja več za pomanjkljivosti, ki bi se mogle ugotoviti z običajnim pregledom, razen če je izvajalec zanje vedel, pa nanje ni opozoril naročnika, oziroma gre za skrite napake.</w:t>
      </w:r>
    </w:p>
    <w:p w14:paraId="6F05F2CD"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52408441" w14:textId="77777777" w:rsidR="00A770E3" w:rsidRPr="00A770E3" w:rsidRDefault="00A770E3" w:rsidP="00A770E3">
      <w:pPr>
        <w:keepNext/>
        <w:spacing w:line="260" w:lineRule="atLeast"/>
        <w:jc w:val="both"/>
        <w:rPr>
          <w:rFonts w:ascii="Arial" w:hAnsi="Arial" w:cs="Arial"/>
          <w:b/>
          <w:sz w:val="20"/>
          <w:szCs w:val="20"/>
        </w:rPr>
      </w:pPr>
      <w:r w:rsidRPr="00A770E3">
        <w:rPr>
          <w:rFonts w:ascii="Arial" w:hAnsi="Arial" w:cs="Arial"/>
          <w:b/>
          <w:sz w:val="20"/>
          <w:szCs w:val="20"/>
        </w:rPr>
        <w:t>VII. PLAČILNI POGOJI</w:t>
      </w:r>
    </w:p>
    <w:p w14:paraId="101E8D1B" w14:textId="77777777" w:rsidR="00A770E3" w:rsidRPr="00A770E3" w:rsidRDefault="00A770E3" w:rsidP="00A770E3">
      <w:pPr>
        <w:spacing w:line="260" w:lineRule="atLeast"/>
        <w:jc w:val="both"/>
        <w:rPr>
          <w:rFonts w:ascii="Arial" w:hAnsi="Arial" w:cs="Arial"/>
          <w:sz w:val="20"/>
          <w:szCs w:val="20"/>
          <w:lang w:eastAsia="en-US"/>
        </w:rPr>
      </w:pPr>
    </w:p>
    <w:p w14:paraId="7F17EFF7" w14:textId="77777777" w:rsidR="00A770E3" w:rsidRPr="00A770E3" w:rsidRDefault="00A770E3" w:rsidP="006E1B35">
      <w:pPr>
        <w:keepNext/>
        <w:numPr>
          <w:ilvl w:val="0"/>
          <w:numId w:val="30"/>
        </w:numPr>
        <w:spacing w:line="260" w:lineRule="atLeast"/>
        <w:jc w:val="center"/>
        <w:rPr>
          <w:rFonts w:ascii="Arial" w:hAnsi="Arial" w:cs="Arial"/>
          <w:sz w:val="20"/>
          <w:szCs w:val="20"/>
        </w:rPr>
      </w:pPr>
    </w:p>
    <w:p w14:paraId="545DC88C" w14:textId="77777777" w:rsidR="00A770E3" w:rsidRPr="00A770E3" w:rsidRDefault="00A770E3" w:rsidP="00A770E3">
      <w:pPr>
        <w:spacing w:line="260" w:lineRule="atLeast"/>
        <w:jc w:val="both"/>
        <w:rPr>
          <w:rFonts w:ascii="Arial" w:hAnsi="Arial" w:cs="Arial"/>
          <w:sz w:val="20"/>
          <w:szCs w:val="20"/>
          <w:lang w:eastAsia="en-US"/>
        </w:rPr>
      </w:pPr>
    </w:p>
    <w:p w14:paraId="2CE37967"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Pogodbeni stranki se dogovorita, da bo naročnik izvajalcu </w:t>
      </w:r>
      <w:r w:rsidRPr="006E1B35">
        <w:rPr>
          <w:rFonts w:ascii="Arial" w:hAnsi="Arial" w:cs="Arial"/>
          <w:sz w:val="20"/>
          <w:szCs w:val="20"/>
          <w:lang w:eastAsia="en-US"/>
        </w:rPr>
        <w:t>plačeval po doseženih mejnikih, določenih v terminskem planu kot sledi:</w:t>
      </w:r>
      <w:r w:rsidRPr="00A770E3">
        <w:rPr>
          <w:rFonts w:ascii="Arial" w:hAnsi="Arial" w:cs="Arial"/>
          <w:sz w:val="20"/>
          <w:szCs w:val="20"/>
          <w:lang w:eastAsia="en-US"/>
        </w:rPr>
        <w:t xml:space="preserve"> </w:t>
      </w:r>
    </w:p>
    <w:p w14:paraId="2DB53664" w14:textId="77777777" w:rsidR="00A770E3" w:rsidRPr="00A770E3" w:rsidRDefault="00A770E3" w:rsidP="00A770E3">
      <w:pPr>
        <w:spacing w:line="260" w:lineRule="atLeast"/>
        <w:jc w:val="both"/>
        <w:rPr>
          <w:rFonts w:ascii="Arial" w:hAnsi="Arial" w:cs="Arial"/>
          <w:sz w:val="20"/>
          <w:szCs w:val="20"/>
          <w:lang w:eastAsia="en-US"/>
        </w:rPr>
      </w:pPr>
    </w:p>
    <w:tbl>
      <w:tblPr>
        <w:tblStyle w:val="Tabelamrea13"/>
        <w:tblW w:w="5000" w:type="pct"/>
        <w:tblLook w:val="04A0" w:firstRow="1" w:lastRow="0" w:firstColumn="1" w:lastColumn="0" w:noHBand="0" w:noVBand="1"/>
      </w:tblPr>
      <w:tblGrid>
        <w:gridCol w:w="1310"/>
        <w:gridCol w:w="7750"/>
      </w:tblGrid>
      <w:tr w:rsidR="00A770E3" w:rsidRPr="00A770E3" w14:paraId="61741D99" w14:textId="77777777" w:rsidTr="00A770E3">
        <w:tc>
          <w:tcPr>
            <w:tcW w:w="723" w:type="pct"/>
          </w:tcPr>
          <w:p w14:paraId="1BF4693B" w14:textId="77777777" w:rsidR="00A770E3" w:rsidRPr="00A770E3" w:rsidRDefault="00A770E3" w:rsidP="00A770E3">
            <w:pPr>
              <w:widowControl w:val="0"/>
              <w:jc w:val="center"/>
              <w:rPr>
                <w:rFonts w:ascii="Arial" w:hAnsi="Arial" w:cs="Arial"/>
                <w:b/>
                <w:sz w:val="20"/>
                <w:szCs w:val="20"/>
              </w:rPr>
            </w:pPr>
            <w:r w:rsidRPr="00A770E3">
              <w:rPr>
                <w:rFonts w:ascii="Arial" w:hAnsi="Arial" w:cs="Arial"/>
                <w:b/>
                <w:sz w:val="20"/>
                <w:szCs w:val="20"/>
              </w:rPr>
              <w:t>Mejnik</w:t>
            </w:r>
          </w:p>
        </w:tc>
        <w:tc>
          <w:tcPr>
            <w:tcW w:w="4277" w:type="pct"/>
          </w:tcPr>
          <w:p w14:paraId="0A75BA2E" w14:textId="77777777" w:rsidR="00A770E3" w:rsidRPr="00A770E3" w:rsidRDefault="00A770E3" w:rsidP="00A770E3">
            <w:pPr>
              <w:widowControl w:val="0"/>
              <w:rPr>
                <w:rFonts w:ascii="Arial" w:hAnsi="Arial" w:cs="Arial"/>
                <w:b/>
                <w:sz w:val="20"/>
                <w:szCs w:val="20"/>
              </w:rPr>
            </w:pPr>
            <w:r w:rsidRPr="00A770E3">
              <w:rPr>
                <w:rFonts w:ascii="Arial" w:hAnsi="Arial" w:cs="Arial"/>
                <w:b/>
                <w:sz w:val="20"/>
                <w:szCs w:val="20"/>
              </w:rPr>
              <w:t>Opis aktivnosti</w:t>
            </w:r>
          </w:p>
        </w:tc>
      </w:tr>
      <w:tr w:rsidR="00A770E3" w:rsidRPr="00A770E3" w14:paraId="59E2EC79" w14:textId="77777777" w:rsidTr="00A770E3">
        <w:tc>
          <w:tcPr>
            <w:tcW w:w="723" w:type="pct"/>
          </w:tcPr>
          <w:p w14:paraId="3EA05AD6" w14:textId="77777777" w:rsidR="00A770E3" w:rsidRPr="00A770E3" w:rsidRDefault="00A770E3" w:rsidP="00A770E3">
            <w:pPr>
              <w:widowControl w:val="0"/>
              <w:jc w:val="center"/>
              <w:rPr>
                <w:rFonts w:ascii="Arial" w:hAnsi="Arial" w:cs="Arial"/>
                <w:sz w:val="20"/>
                <w:szCs w:val="20"/>
              </w:rPr>
            </w:pPr>
            <w:r w:rsidRPr="00A770E3">
              <w:rPr>
                <w:rFonts w:ascii="Arial" w:hAnsi="Arial" w:cs="Arial"/>
                <w:sz w:val="20"/>
                <w:szCs w:val="20"/>
              </w:rPr>
              <w:t>M1</w:t>
            </w:r>
          </w:p>
        </w:tc>
        <w:tc>
          <w:tcPr>
            <w:tcW w:w="4277" w:type="pct"/>
          </w:tcPr>
          <w:p w14:paraId="28C99EEF" w14:textId="77777777" w:rsidR="00A770E3" w:rsidRPr="00A770E3" w:rsidRDefault="00A770E3" w:rsidP="00A770E3">
            <w:pPr>
              <w:widowControl w:val="0"/>
              <w:rPr>
                <w:rFonts w:ascii="Arial" w:hAnsi="Arial" w:cs="Arial"/>
                <w:sz w:val="20"/>
                <w:szCs w:val="20"/>
              </w:rPr>
            </w:pPr>
            <w:r w:rsidRPr="00A770E3">
              <w:rPr>
                <w:rFonts w:ascii="Arial" w:hAnsi="Arial" w:cs="Arial"/>
                <w:sz w:val="20"/>
                <w:szCs w:val="20"/>
              </w:rPr>
              <w:t>Uvajanje v delo in priprava podrobnega terminskega načrta</w:t>
            </w:r>
          </w:p>
        </w:tc>
      </w:tr>
      <w:tr w:rsidR="00A770E3" w:rsidRPr="00A770E3" w14:paraId="77C40D22" w14:textId="77777777" w:rsidTr="00A770E3">
        <w:tc>
          <w:tcPr>
            <w:tcW w:w="723" w:type="pct"/>
          </w:tcPr>
          <w:p w14:paraId="7196B9E4" w14:textId="77777777" w:rsidR="00A770E3" w:rsidRPr="00A770E3" w:rsidRDefault="00A770E3" w:rsidP="00A770E3">
            <w:pPr>
              <w:widowControl w:val="0"/>
              <w:jc w:val="center"/>
              <w:rPr>
                <w:rFonts w:ascii="Arial" w:hAnsi="Arial" w:cs="Arial"/>
                <w:sz w:val="20"/>
                <w:szCs w:val="20"/>
              </w:rPr>
            </w:pPr>
            <w:r w:rsidRPr="00A770E3">
              <w:rPr>
                <w:rFonts w:ascii="Arial" w:hAnsi="Arial" w:cs="Arial"/>
                <w:sz w:val="20"/>
                <w:szCs w:val="20"/>
              </w:rPr>
              <w:t>M2</w:t>
            </w:r>
          </w:p>
        </w:tc>
        <w:tc>
          <w:tcPr>
            <w:tcW w:w="4277" w:type="pct"/>
          </w:tcPr>
          <w:p w14:paraId="3E665B29" w14:textId="77777777" w:rsidR="00A770E3" w:rsidRPr="00A770E3" w:rsidRDefault="00A770E3" w:rsidP="00A770E3">
            <w:pPr>
              <w:widowControl w:val="0"/>
              <w:rPr>
                <w:rFonts w:ascii="Arial" w:hAnsi="Arial" w:cs="Arial"/>
                <w:sz w:val="20"/>
                <w:szCs w:val="20"/>
              </w:rPr>
            </w:pPr>
            <w:r w:rsidRPr="00A770E3">
              <w:rPr>
                <w:rFonts w:ascii="Arial" w:hAnsi="Arial" w:cs="Arial"/>
                <w:sz w:val="20"/>
                <w:szCs w:val="20"/>
              </w:rPr>
              <w:t>Nadgradnja cestnega omrežja in arhiva podatkov</w:t>
            </w:r>
          </w:p>
        </w:tc>
      </w:tr>
      <w:tr w:rsidR="00A770E3" w:rsidRPr="00A770E3" w14:paraId="5F539E64" w14:textId="77777777" w:rsidTr="00A770E3">
        <w:tc>
          <w:tcPr>
            <w:tcW w:w="723" w:type="pct"/>
          </w:tcPr>
          <w:p w14:paraId="3738B801" w14:textId="77777777" w:rsidR="00A770E3" w:rsidRPr="00A770E3" w:rsidRDefault="00A770E3" w:rsidP="00A770E3">
            <w:pPr>
              <w:widowControl w:val="0"/>
              <w:jc w:val="center"/>
              <w:rPr>
                <w:rFonts w:ascii="Arial" w:hAnsi="Arial" w:cs="Arial"/>
                <w:sz w:val="20"/>
                <w:szCs w:val="20"/>
              </w:rPr>
            </w:pPr>
            <w:r w:rsidRPr="00A770E3">
              <w:rPr>
                <w:rFonts w:ascii="Arial" w:hAnsi="Arial" w:cs="Arial"/>
                <w:sz w:val="20"/>
                <w:szCs w:val="20"/>
              </w:rPr>
              <w:t>M3</w:t>
            </w:r>
          </w:p>
        </w:tc>
        <w:tc>
          <w:tcPr>
            <w:tcW w:w="4277" w:type="pct"/>
          </w:tcPr>
          <w:p w14:paraId="15F7D283" w14:textId="77777777" w:rsidR="00A770E3" w:rsidRPr="00A770E3" w:rsidRDefault="00A770E3" w:rsidP="00A770E3">
            <w:pPr>
              <w:widowControl w:val="0"/>
              <w:rPr>
                <w:rFonts w:ascii="Arial" w:hAnsi="Arial" w:cs="Arial"/>
                <w:sz w:val="20"/>
                <w:szCs w:val="20"/>
              </w:rPr>
            </w:pPr>
            <w:r w:rsidRPr="00A770E3">
              <w:rPr>
                <w:rFonts w:ascii="Arial" w:hAnsi="Arial" w:cs="Arial"/>
                <w:sz w:val="20"/>
                <w:szCs w:val="20"/>
              </w:rPr>
              <w:t>Nadgradnja za podporo klasificiranim podatkom iz števcev prometa</w:t>
            </w:r>
          </w:p>
        </w:tc>
      </w:tr>
      <w:tr w:rsidR="00A770E3" w:rsidRPr="00A770E3" w14:paraId="5068CD1B" w14:textId="77777777" w:rsidTr="00A770E3">
        <w:tc>
          <w:tcPr>
            <w:tcW w:w="723" w:type="pct"/>
          </w:tcPr>
          <w:p w14:paraId="25F04203" w14:textId="77777777" w:rsidR="00A770E3" w:rsidRPr="00A770E3" w:rsidRDefault="00A770E3" w:rsidP="00A770E3">
            <w:pPr>
              <w:widowControl w:val="0"/>
              <w:jc w:val="center"/>
              <w:rPr>
                <w:rFonts w:ascii="Arial" w:hAnsi="Arial" w:cs="Arial"/>
                <w:sz w:val="20"/>
                <w:szCs w:val="20"/>
              </w:rPr>
            </w:pPr>
            <w:r w:rsidRPr="00A770E3">
              <w:rPr>
                <w:rFonts w:ascii="Arial" w:hAnsi="Arial" w:cs="Arial"/>
                <w:sz w:val="20"/>
                <w:szCs w:val="20"/>
              </w:rPr>
              <w:t>M4</w:t>
            </w:r>
          </w:p>
        </w:tc>
        <w:tc>
          <w:tcPr>
            <w:tcW w:w="4277" w:type="pct"/>
          </w:tcPr>
          <w:p w14:paraId="0D214535" w14:textId="77777777" w:rsidR="00A770E3" w:rsidRPr="00A770E3" w:rsidRDefault="00A770E3" w:rsidP="00A770E3">
            <w:pPr>
              <w:widowControl w:val="0"/>
              <w:rPr>
                <w:rFonts w:ascii="Arial" w:hAnsi="Arial" w:cs="Arial"/>
                <w:sz w:val="20"/>
                <w:szCs w:val="20"/>
              </w:rPr>
            </w:pPr>
            <w:r w:rsidRPr="00A770E3">
              <w:rPr>
                <w:rFonts w:ascii="Arial" w:hAnsi="Arial" w:cs="Arial"/>
                <w:sz w:val="20"/>
                <w:szCs w:val="20"/>
              </w:rPr>
              <w:t>Nadgradnja modula za izračun potovalnih časov</w:t>
            </w:r>
          </w:p>
        </w:tc>
      </w:tr>
      <w:tr w:rsidR="00A770E3" w:rsidRPr="00A770E3" w14:paraId="48559F84" w14:textId="77777777" w:rsidTr="00A770E3">
        <w:tc>
          <w:tcPr>
            <w:tcW w:w="723" w:type="pct"/>
          </w:tcPr>
          <w:p w14:paraId="5F917041" w14:textId="77777777" w:rsidR="00A770E3" w:rsidRPr="00A770E3" w:rsidRDefault="00A770E3" w:rsidP="00A770E3">
            <w:pPr>
              <w:widowControl w:val="0"/>
              <w:jc w:val="center"/>
              <w:rPr>
                <w:rFonts w:ascii="Arial" w:hAnsi="Arial" w:cs="Arial"/>
                <w:sz w:val="20"/>
                <w:szCs w:val="20"/>
              </w:rPr>
            </w:pPr>
            <w:r w:rsidRPr="00A770E3">
              <w:rPr>
                <w:rFonts w:ascii="Arial" w:hAnsi="Arial" w:cs="Arial"/>
                <w:sz w:val="20"/>
                <w:szCs w:val="20"/>
              </w:rPr>
              <w:t>M5</w:t>
            </w:r>
          </w:p>
        </w:tc>
        <w:tc>
          <w:tcPr>
            <w:tcW w:w="4277" w:type="pct"/>
          </w:tcPr>
          <w:p w14:paraId="698C5995" w14:textId="77777777" w:rsidR="00A770E3" w:rsidRPr="00A770E3" w:rsidRDefault="00A770E3" w:rsidP="00A770E3">
            <w:pPr>
              <w:widowControl w:val="0"/>
              <w:rPr>
                <w:rFonts w:ascii="Arial" w:hAnsi="Arial" w:cs="Arial"/>
                <w:sz w:val="20"/>
                <w:szCs w:val="20"/>
              </w:rPr>
            </w:pPr>
            <w:r w:rsidRPr="00A770E3">
              <w:rPr>
                <w:rFonts w:ascii="Arial" w:hAnsi="Arial" w:cs="Arial"/>
                <w:sz w:val="20"/>
                <w:szCs w:val="20"/>
              </w:rPr>
              <w:t>Integracija lokacijskega referenciranja in TMC lokacijske tabele v FCD platformo</w:t>
            </w:r>
          </w:p>
        </w:tc>
      </w:tr>
      <w:tr w:rsidR="00A770E3" w:rsidRPr="00A770E3" w14:paraId="0925E7B4" w14:textId="77777777" w:rsidTr="00A770E3">
        <w:tc>
          <w:tcPr>
            <w:tcW w:w="723" w:type="pct"/>
          </w:tcPr>
          <w:p w14:paraId="17D5647F" w14:textId="77777777" w:rsidR="00A770E3" w:rsidRPr="00A770E3" w:rsidRDefault="00A770E3" w:rsidP="00A770E3">
            <w:pPr>
              <w:widowControl w:val="0"/>
              <w:jc w:val="center"/>
              <w:rPr>
                <w:rFonts w:ascii="Arial" w:hAnsi="Arial" w:cs="Arial"/>
                <w:sz w:val="20"/>
                <w:szCs w:val="20"/>
              </w:rPr>
            </w:pPr>
            <w:r w:rsidRPr="00A770E3">
              <w:rPr>
                <w:rFonts w:ascii="Arial" w:hAnsi="Arial" w:cs="Arial"/>
                <w:sz w:val="20"/>
                <w:szCs w:val="20"/>
              </w:rPr>
              <w:t>M6</w:t>
            </w:r>
          </w:p>
        </w:tc>
        <w:tc>
          <w:tcPr>
            <w:tcW w:w="4277" w:type="pct"/>
          </w:tcPr>
          <w:p w14:paraId="707D11EF" w14:textId="77777777" w:rsidR="00A770E3" w:rsidRPr="00A770E3" w:rsidRDefault="00A770E3" w:rsidP="00A770E3">
            <w:pPr>
              <w:widowControl w:val="0"/>
              <w:rPr>
                <w:rFonts w:ascii="Arial" w:hAnsi="Arial" w:cs="Arial"/>
                <w:sz w:val="20"/>
                <w:szCs w:val="20"/>
              </w:rPr>
            </w:pPr>
            <w:r w:rsidRPr="00A770E3">
              <w:rPr>
                <w:rFonts w:ascii="Arial" w:hAnsi="Arial" w:cs="Arial"/>
                <w:sz w:val="20"/>
                <w:szCs w:val="20"/>
              </w:rPr>
              <w:t>Priprava, uskladitev, implementacija in registracija DATEX II v3 profilov za FCD</w:t>
            </w:r>
          </w:p>
        </w:tc>
      </w:tr>
      <w:tr w:rsidR="00A770E3" w:rsidRPr="00A770E3" w14:paraId="7D96B733" w14:textId="77777777" w:rsidTr="00A770E3">
        <w:tc>
          <w:tcPr>
            <w:tcW w:w="723" w:type="pct"/>
          </w:tcPr>
          <w:p w14:paraId="0E368AD5" w14:textId="77777777" w:rsidR="00A770E3" w:rsidRPr="00A770E3" w:rsidRDefault="00A770E3" w:rsidP="00A770E3">
            <w:pPr>
              <w:widowControl w:val="0"/>
              <w:jc w:val="center"/>
              <w:rPr>
                <w:rFonts w:ascii="Arial" w:hAnsi="Arial" w:cs="Arial"/>
                <w:sz w:val="20"/>
                <w:szCs w:val="20"/>
              </w:rPr>
            </w:pPr>
            <w:r w:rsidRPr="00A770E3">
              <w:rPr>
                <w:rFonts w:ascii="Arial" w:hAnsi="Arial" w:cs="Arial"/>
                <w:sz w:val="20"/>
                <w:szCs w:val="20"/>
              </w:rPr>
              <w:t>M7</w:t>
            </w:r>
          </w:p>
        </w:tc>
        <w:tc>
          <w:tcPr>
            <w:tcW w:w="4277" w:type="pct"/>
          </w:tcPr>
          <w:p w14:paraId="5D78C7D2" w14:textId="77777777" w:rsidR="00A770E3" w:rsidRPr="00A770E3" w:rsidRDefault="00A770E3" w:rsidP="00A770E3">
            <w:pPr>
              <w:widowControl w:val="0"/>
              <w:rPr>
                <w:rFonts w:ascii="Arial" w:hAnsi="Arial" w:cs="Arial"/>
                <w:sz w:val="20"/>
                <w:szCs w:val="20"/>
              </w:rPr>
            </w:pPr>
            <w:r w:rsidRPr="00A770E3">
              <w:rPr>
                <w:rFonts w:ascii="Arial" w:hAnsi="Arial" w:cs="Arial"/>
                <w:sz w:val="20"/>
                <w:szCs w:val="20"/>
              </w:rPr>
              <w:t>Vključitev novih DATEX II v3 profilov in podatkov v nacionalno točko dostopa do prometnih podatkov</w:t>
            </w:r>
          </w:p>
        </w:tc>
      </w:tr>
      <w:tr w:rsidR="00A770E3" w:rsidRPr="00A770E3" w14:paraId="7ED5DB8C" w14:textId="77777777" w:rsidTr="00A770E3">
        <w:tc>
          <w:tcPr>
            <w:tcW w:w="723" w:type="pct"/>
          </w:tcPr>
          <w:p w14:paraId="19FF1FA8" w14:textId="77777777" w:rsidR="00A770E3" w:rsidRPr="00A770E3" w:rsidRDefault="00A770E3" w:rsidP="00A770E3">
            <w:pPr>
              <w:widowControl w:val="0"/>
              <w:jc w:val="center"/>
              <w:rPr>
                <w:rFonts w:ascii="Arial" w:hAnsi="Arial" w:cs="Arial"/>
                <w:sz w:val="20"/>
                <w:szCs w:val="20"/>
              </w:rPr>
            </w:pPr>
            <w:r w:rsidRPr="00A770E3">
              <w:rPr>
                <w:rFonts w:ascii="Arial" w:hAnsi="Arial" w:cs="Arial"/>
                <w:sz w:val="20"/>
                <w:szCs w:val="20"/>
              </w:rPr>
              <w:t>M8</w:t>
            </w:r>
          </w:p>
        </w:tc>
        <w:tc>
          <w:tcPr>
            <w:tcW w:w="4277" w:type="pct"/>
          </w:tcPr>
          <w:p w14:paraId="6B6E3AE2" w14:textId="77777777" w:rsidR="00A770E3" w:rsidRPr="00A770E3" w:rsidRDefault="00A770E3" w:rsidP="00A770E3">
            <w:pPr>
              <w:widowControl w:val="0"/>
              <w:rPr>
                <w:rFonts w:ascii="Arial" w:hAnsi="Arial" w:cs="Arial"/>
                <w:sz w:val="20"/>
                <w:szCs w:val="20"/>
              </w:rPr>
            </w:pPr>
            <w:r w:rsidRPr="00A770E3">
              <w:rPr>
                <w:rFonts w:ascii="Arial" w:hAnsi="Arial" w:cs="Arial"/>
                <w:sz w:val="20"/>
                <w:szCs w:val="20"/>
              </w:rPr>
              <w:t>Priprava dokumentacije za končni prevzem del in primopredaja</w:t>
            </w:r>
          </w:p>
        </w:tc>
      </w:tr>
    </w:tbl>
    <w:p w14:paraId="4F11181A" w14:textId="77777777" w:rsidR="004258C4" w:rsidRDefault="004258C4" w:rsidP="00A770E3">
      <w:pPr>
        <w:spacing w:line="260" w:lineRule="atLeast"/>
        <w:jc w:val="both"/>
        <w:rPr>
          <w:rFonts w:ascii="Arial" w:hAnsi="Arial" w:cs="Arial"/>
          <w:sz w:val="20"/>
          <w:szCs w:val="20"/>
          <w:lang w:eastAsia="en-US"/>
        </w:rPr>
      </w:pPr>
    </w:p>
    <w:p w14:paraId="6D5475FA" w14:textId="1D5E8B42"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Izvajalec bo opravljene storitve po mejnikih, določenih v tej pogodbi, obračunaval z izstavitvijo obračunov/situacij po zaključku posameznega mejnika projekta. Zaključek del potrdi naročnik s potrditvijo poročila o izvedbi del najkasneje v 15 delovnih dneh. </w:t>
      </w:r>
    </w:p>
    <w:p w14:paraId="39C2E67E" w14:textId="77777777" w:rsidR="006E1B35" w:rsidRDefault="006E1B35" w:rsidP="00A770E3">
      <w:pPr>
        <w:spacing w:line="260" w:lineRule="atLeast"/>
        <w:jc w:val="both"/>
        <w:rPr>
          <w:rFonts w:ascii="Arial" w:hAnsi="Arial" w:cs="Arial"/>
          <w:sz w:val="20"/>
          <w:szCs w:val="20"/>
          <w:lang w:eastAsia="en-US"/>
        </w:rPr>
      </w:pPr>
    </w:p>
    <w:p w14:paraId="0A45C156" w14:textId="1473CE6D"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Izvajalec račune izstavlja po potrditvi posameznega poročila. </w:t>
      </w:r>
    </w:p>
    <w:p w14:paraId="3116B91D" w14:textId="77777777" w:rsidR="00A770E3" w:rsidRPr="00A770E3" w:rsidRDefault="00A770E3" w:rsidP="00A770E3">
      <w:pPr>
        <w:spacing w:line="260" w:lineRule="atLeast"/>
        <w:jc w:val="both"/>
        <w:rPr>
          <w:rFonts w:ascii="Arial" w:hAnsi="Arial" w:cs="Arial"/>
          <w:sz w:val="20"/>
          <w:szCs w:val="20"/>
          <w:lang w:eastAsia="en-US"/>
        </w:rPr>
      </w:pPr>
    </w:p>
    <w:p w14:paraId="4FC86234" w14:textId="31596B51"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Obvezna priloga računa je specifikacija opravljenih del, ki jo predhodno potrdi naročnik.</w:t>
      </w:r>
    </w:p>
    <w:p w14:paraId="556C4878" w14:textId="77777777" w:rsidR="00A770E3" w:rsidRPr="00A770E3" w:rsidRDefault="00A770E3" w:rsidP="00A770E3">
      <w:pPr>
        <w:spacing w:line="260" w:lineRule="atLeast"/>
        <w:jc w:val="both"/>
        <w:rPr>
          <w:rFonts w:ascii="Arial" w:hAnsi="Arial" w:cs="Arial"/>
          <w:sz w:val="20"/>
          <w:szCs w:val="20"/>
          <w:lang w:eastAsia="en-US"/>
        </w:rPr>
      </w:pPr>
    </w:p>
    <w:p w14:paraId="36250CCB" w14:textId="7AB82AC2" w:rsidR="00A770E3" w:rsidRPr="00A770E3" w:rsidRDefault="00A770E3" w:rsidP="00A770E3">
      <w:pPr>
        <w:spacing w:line="260" w:lineRule="atLeast"/>
        <w:ind w:left="360"/>
        <w:jc w:val="center"/>
        <w:rPr>
          <w:rFonts w:ascii="Arial" w:hAnsi="Arial" w:cs="Arial"/>
          <w:sz w:val="20"/>
          <w:szCs w:val="20"/>
          <w:lang w:eastAsia="en-US"/>
        </w:rPr>
      </w:pPr>
      <w:r w:rsidRPr="00A770E3">
        <w:rPr>
          <w:rFonts w:ascii="Arial" w:hAnsi="Arial" w:cs="Arial"/>
          <w:sz w:val="20"/>
          <w:szCs w:val="20"/>
          <w:lang w:eastAsia="en-US"/>
        </w:rPr>
        <w:t>1</w:t>
      </w:r>
      <w:r w:rsidR="0059438A">
        <w:rPr>
          <w:rFonts w:ascii="Arial" w:hAnsi="Arial" w:cs="Arial"/>
          <w:sz w:val="20"/>
          <w:szCs w:val="20"/>
          <w:lang w:eastAsia="en-US"/>
        </w:rPr>
        <w:t>2</w:t>
      </w:r>
      <w:r w:rsidRPr="00A770E3">
        <w:rPr>
          <w:rFonts w:ascii="Arial" w:hAnsi="Arial" w:cs="Arial"/>
          <w:sz w:val="20"/>
          <w:szCs w:val="20"/>
          <w:lang w:eastAsia="en-US"/>
        </w:rPr>
        <w:t>. člen</w:t>
      </w:r>
    </w:p>
    <w:p w14:paraId="4668A27C" w14:textId="77777777" w:rsidR="00A770E3" w:rsidRPr="00A770E3" w:rsidRDefault="00A770E3" w:rsidP="00A770E3">
      <w:pPr>
        <w:spacing w:line="260" w:lineRule="atLeast"/>
        <w:jc w:val="both"/>
        <w:rPr>
          <w:rFonts w:ascii="Arial" w:hAnsi="Arial" w:cs="Arial"/>
          <w:sz w:val="20"/>
          <w:szCs w:val="20"/>
          <w:lang w:eastAsia="en-US"/>
        </w:rPr>
      </w:pPr>
    </w:p>
    <w:p w14:paraId="372E479D" w14:textId="77777777" w:rsidR="00A770E3" w:rsidRPr="00A770E3" w:rsidRDefault="00A770E3" w:rsidP="00A770E3">
      <w:pPr>
        <w:widowControl w:val="0"/>
        <w:spacing w:line="260" w:lineRule="atLeast"/>
        <w:jc w:val="both"/>
        <w:rPr>
          <w:rFonts w:ascii="Arial" w:hAnsi="Arial" w:cs="Arial"/>
          <w:sz w:val="20"/>
          <w:szCs w:val="20"/>
          <w:lang w:eastAsia="en-US"/>
        </w:rPr>
      </w:pPr>
      <w:r w:rsidRPr="00A770E3">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057E2057" w14:textId="77777777" w:rsidR="00A770E3" w:rsidRPr="00A770E3" w:rsidRDefault="00A770E3" w:rsidP="00A770E3">
      <w:pPr>
        <w:widowControl w:val="0"/>
        <w:spacing w:line="260" w:lineRule="atLeast"/>
        <w:jc w:val="both"/>
        <w:rPr>
          <w:rFonts w:ascii="Arial" w:hAnsi="Arial" w:cs="Arial"/>
          <w:sz w:val="20"/>
          <w:szCs w:val="20"/>
          <w:lang w:eastAsia="en-US"/>
        </w:rPr>
      </w:pPr>
    </w:p>
    <w:p w14:paraId="52AB55F6"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bCs/>
          <w:sz w:val="20"/>
          <w:szCs w:val="20"/>
        </w:rPr>
        <w:t>Račun, ki je izstavljen na naročnika, mora obvezno vsebovati navedbo številke in naziva javnega naročila ter navedbo številke pogodbe ter potrditev opravljenih del s strani skrbnika pogodbe.</w:t>
      </w:r>
    </w:p>
    <w:p w14:paraId="120DAC97" w14:textId="77777777" w:rsidR="00A770E3" w:rsidRPr="00A770E3" w:rsidRDefault="00A770E3" w:rsidP="00A770E3">
      <w:pPr>
        <w:spacing w:line="260" w:lineRule="atLeast"/>
        <w:jc w:val="both"/>
        <w:rPr>
          <w:rFonts w:ascii="Arial" w:hAnsi="Arial" w:cs="Arial"/>
          <w:bCs/>
          <w:sz w:val="20"/>
          <w:szCs w:val="20"/>
        </w:rPr>
      </w:pPr>
    </w:p>
    <w:p w14:paraId="31A2D7C0" w14:textId="77777777" w:rsidR="00A770E3" w:rsidRPr="00A770E3" w:rsidRDefault="00A770E3" w:rsidP="00A770E3">
      <w:pPr>
        <w:spacing w:line="260" w:lineRule="atLeast"/>
        <w:jc w:val="both"/>
        <w:rPr>
          <w:rFonts w:ascii="Arial" w:hAnsi="Arial" w:cs="Arial"/>
          <w:bCs/>
          <w:sz w:val="20"/>
          <w:szCs w:val="20"/>
        </w:rPr>
      </w:pPr>
      <w:r w:rsidRPr="00A770E3">
        <w:rPr>
          <w:rFonts w:ascii="Arial" w:hAnsi="Arial" w:cs="Arial"/>
          <w:bCs/>
          <w:sz w:val="20"/>
          <w:szCs w:val="20"/>
        </w:rPr>
        <w:t>Naročnik poravna dogovorjene obveznosti na osnovi predloženih računov izvajalca na njegov transakcijski račun št.__ , na 30. dan od prejema računa.</w:t>
      </w:r>
    </w:p>
    <w:p w14:paraId="4F3BB1BF" w14:textId="77777777" w:rsidR="00A770E3" w:rsidRPr="00A770E3" w:rsidRDefault="00A770E3" w:rsidP="00A770E3">
      <w:pPr>
        <w:spacing w:line="260" w:lineRule="atLeast"/>
        <w:jc w:val="both"/>
        <w:rPr>
          <w:rFonts w:ascii="Arial" w:hAnsi="Arial" w:cs="Arial"/>
          <w:bCs/>
          <w:sz w:val="20"/>
          <w:szCs w:val="20"/>
        </w:rPr>
      </w:pPr>
    </w:p>
    <w:p w14:paraId="401ED3CA" w14:textId="77777777" w:rsidR="00A770E3" w:rsidRPr="00A770E3" w:rsidRDefault="00A770E3" w:rsidP="00A770E3">
      <w:pPr>
        <w:spacing w:line="260" w:lineRule="atLeast"/>
        <w:jc w:val="both"/>
        <w:rPr>
          <w:rFonts w:ascii="Arial" w:hAnsi="Arial" w:cs="Arial"/>
          <w:bCs/>
          <w:sz w:val="20"/>
          <w:szCs w:val="20"/>
          <w:lang w:eastAsia="en-US"/>
        </w:rPr>
      </w:pPr>
      <w:r w:rsidRPr="00A770E3">
        <w:rPr>
          <w:rFonts w:ascii="Arial" w:hAnsi="Arial" w:cs="Arial"/>
          <w:bCs/>
          <w:sz w:val="20"/>
          <w:szCs w:val="20"/>
          <w:lang w:eastAsia="en-US"/>
        </w:rPr>
        <w:t>Izvajalec je dolžan izdajati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9AFB955" w14:textId="77777777" w:rsidR="00A770E3" w:rsidRPr="00A770E3" w:rsidRDefault="00A770E3" w:rsidP="00A770E3">
      <w:pPr>
        <w:spacing w:line="260" w:lineRule="atLeast"/>
        <w:jc w:val="both"/>
        <w:rPr>
          <w:rFonts w:ascii="Arial" w:hAnsi="Arial" w:cs="Arial"/>
          <w:bCs/>
          <w:sz w:val="20"/>
          <w:szCs w:val="20"/>
          <w:lang w:eastAsia="en-US"/>
        </w:rPr>
      </w:pPr>
    </w:p>
    <w:p w14:paraId="6565E09F" w14:textId="000B7431" w:rsidR="00A770E3" w:rsidRDefault="00A770E3" w:rsidP="00A770E3">
      <w:pPr>
        <w:spacing w:line="260" w:lineRule="atLeast"/>
        <w:jc w:val="both"/>
        <w:rPr>
          <w:rFonts w:ascii="Arial" w:hAnsi="Arial" w:cs="Arial"/>
          <w:bCs/>
          <w:sz w:val="20"/>
          <w:szCs w:val="20"/>
        </w:rPr>
      </w:pPr>
      <w:r w:rsidRPr="00A770E3">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52753545" w14:textId="0B2C4E10" w:rsidR="006840A1" w:rsidRDefault="006840A1" w:rsidP="00A770E3">
      <w:pPr>
        <w:spacing w:line="260" w:lineRule="atLeast"/>
        <w:jc w:val="both"/>
        <w:rPr>
          <w:rFonts w:ascii="Arial" w:hAnsi="Arial" w:cs="Arial"/>
          <w:bCs/>
          <w:sz w:val="20"/>
          <w:szCs w:val="20"/>
        </w:rPr>
      </w:pPr>
    </w:p>
    <w:p w14:paraId="313F019A" w14:textId="77777777" w:rsidR="006840A1" w:rsidRDefault="006840A1" w:rsidP="006840A1">
      <w:pPr>
        <w:spacing w:line="260" w:lineRule="atLeast"/>
        <w:jc w:val="both"/>
        <w:rPr>
          <w:rFonts w:ascii="Arial" w:hAnsi="Arial" w:cs="Arial"/>
          <w:sz w:val="20"/>
          <w:szCs w:val="20"/>
          <w:lang w:eastAsia="en-US"/>
        </w:rPr>
      </w:pPr>
      <w:r w:rsidRPr="00804AE8">
        <w:rPr>
          <w:rFonts w:ascii="Arial" w:hAnsi="Arial" w:cs="Arial"/>
          <w:sz w:val="20"/>
          <w:szCs w:val="20"/>
          <w:lang w:eastAsia="en-US"/>
        </w:rPr>
        <w:t>V primeru, da so podizvajalci zahtevali neposredna plačila, mora izvajalec svojemu računu obvezno priložiti račune podizvajalcev, ki jih je predhodno odobril.</w:t>
      </w:r>
    </w:p>
    <w:p w14:paraId="2DA16402" w14:textId="235532AF" w:rsidR="004258C4" w:rsidRDefault="004258C4" w:rsidP="006840A1">
      <w:pPr>
        <w:spacing w:line="260" w:lineRule="atLeast"/>
        <w:jc w:val="both"/>
        <w:rPr>
          <w:rFonts w:ascii="Arial" w:hAnsi="Arial" w:cs="Arial"/>
          <w:bCs/>
          <w:sz w:val="20"/>
          <w:szCs w:val="20"/>
          <w:lang w:eastAsia="en-US"/>
        </w:rPr>
      </w:pPr>
    </w:p>
    <w:p w14:paraId="16861867" w14:textId="46D9D07B" w:rsidR="00683CE7" w:rsidRDefault="00683CE7" w:rsidP="006840A1">
      <w:pPr>
        <w:spacing w:line="260" w:lineRule="atLeast"/>
        <w:jc w:val="both"/>
        <w:rPr>
          <w:rFonts w:ascii="Arial" w:hAnsi="Arial" w:cs="Arial"/>
          <w:bCs/>
          <w:sz w:val="20"/>
          <w:szCs w:val="20"/>
          <w:lang w:eastAsia="en-US"/>
        </w:rPr>
      </w:pPr>
    </w:p>
    <w:p w14:paraId="2D1FDB72" w14:textId="77777777" w:rsidR="00683CE7" w:rsidRPr="0051730C" w:rsidRDefault="00683CE7" w:rsidP="006840A1">
      <w:pPr>
        <w:spacing w:line="260" w:lineRule="atLeast"/>
        <w:jc w:val="both"/>
        <w:rPr>
          <w:rFonts w:ascii="Arial" w:hAnsi="Arial" w:cs="Arial"/>
          <w:bCs/>
          <w:sz w:val="20"/>
          <w:szCs w:val="20"/>
          <w:lang w:eastAsia="en-US"/>
        </w:rPr>
      </w:pPr>
    </w:p>
    <w:p w14:paraId="39791AA9" w14:textId="77777777" w:rsidR="006840A1" w:rsidRPr="0051730C" w:rsidRDefault="006840A1" w:rsidP="006840A1">
      <w:pPr>
        <w:spacing w:line="260" w:lineRule="atLeast"/>
        <w:jc w:val="both"/>
        <w:rPr>
          <w:rFonts w:ascii="Arial" w:hAnsi="Arial" w:cs="Arial"/>
          <w:i/>
          <w:sz w:val="20"/>
          <w:szCs w:val="20"/>
        </w:rPr>
      </w:pPr>
      <w:r w:rsidRPr="0051730C">
        <w:rPr>
          <w:rFonts w:ascii="Arial" w:hAnsi="Arial" w:cs="Arial"/>
          <w:i/>
          <w:sz w:val="20"/>
          <w:szCs w:val="20"/>
        </w:rPr>
        <w:lastRenderedPageBreak/>
        <w:t>(V PRIMERU NASTOPA S PODIZVAJALCI TUDI:)</w:t>
      </w:r>
    </w:p>
    <w:p w14:paraId="760099D6" w14:textId="77777777" w:rsidR="006840A1" w:rsidRPr="0051730C" w:rsidRDefault="006840A1" w:rsidP="006840A1">
      <w:pPr>
        <w:spacing w:line="260" w:lineRule="atLeast"/>
        <w:jc w:val="both"/>
        <w:rPr>
          <w:rFonts w:ascii="Arial" w:hAnsi="Arial" w:cs="Arial"/>
          <w:i/>
          <w:sz w:val="20"/>
          <w:szCs w:val="20"/>
        </w:rPr>
      </w:pPr>
    </w:p>
    <w:p w14:paraId="101A9BC9" w14:textId="014E1F09" w:rsidR="006840A1" w:rsidRPr="0051730C" w:rsidRDefault="006840A1" w:rsidP="006840A1">
      <w:pPr>
        <w:spacing w:line="260" w:lineRule="atLeast"/>
        <w:jc w:val="center"/>
        <w:rPr>
          <w:rFonts w:ascii="Arial" w:hAnsi="Arial" w:cs="Arial"/>
          <w:bCs/>
          <w:sz w:val="20"/>
          <w:szCs w:val="20"/>
        </w:rPr>
      </w:pPr>
      <w:r>
        <w:rPr>
          <w:rFonts w:ascii="Arial" w:hAnsi="Arial" w:cs="Arial"/>
          <w:bCs/>
          <w:sz w:val="20"/>
          <w:szCs w:val="20"/>
        </w:rPr>
        <w:t>1</w:t>
      </w:r>
      <w:r w:rsidR="0059438A">
        <w:rPr>
          <w:rFonts w:ascii="Arial" w:hAnsi="Arial" w:cs="Arial"/>
          <w:bCs/>
          <w:sz w:val="20"/>
          <w:szCs w:val="20"/>
        </w:rPr>
        <w:t>2</w:t>
      </w:r>
      <w:r w:rsidRPr="0051730C">
        <w:rPr>
          <w:rFonts w:ascii="Arial" w:hAnsi="Arial" w:cs="Arial"/>
          <w:bCs/>
          <w:sz w:val="20"/>
          <w:szCs w:val="20"/>
        </w:rPr>
        <w:t>.a člen</w:t>
      </w:r>
    </w:p>
    <w:p w14:paraId="67D71701" w14:textId="77777777" w:rsidR="006840A1" w:rsidRPr="0051730C" w:rsidRDefault="006840A1" w:rsidP="006840A1">
      <w:pPr>
        <w:spacing w:line="260" w:lineRule="atLeast"/>
        <w:jc w:val="both"/>
        <w:rPr>
          <w:rFonts w:ascii="Arial" w:hAnsi="Arial" w:cs="Arial"/>
          <w:i/>
          <w:sz w:val="20"/>
          <w:szCs w:val="20"/>
        </w:rPr>
      </w:pPr>
    </w:p>
    <w:p w14:paraId="419A68EA" w14:textId="77777777" w:rsidR="006840A1" w:rsidRDefault="006840A1" w:rsidP="006840A1">
      <w:pPr>
        <w:spacing w:line="260" w:lineRule="atLeast"/>
        <w:jc w:val="both"/>
        <w:rPr>
          <w:rFonts w:ascii="Arial" w:hAnsi="Arial" w:cs="Arial"/>
          <w:i/>
          <w:sz w:val="20"/>
          <w:szCs w:val="20"/>
        </w:rPr>
      </w:pPr>
      <w:r w:rsidRPr="0051730C">
        <w:rPr>
          <w:rFonts w:ascii="Arial"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5BB7B3E5" w14:textId="77777777" w:rsidR="006840A1" w:rsidRPr="0051730C" w:rsidRDefault="006840A1" w:rsidP="006840A1">
      <w:pPr>
        <w:spacing w:line="260" w:lineRule="atLeast"/>
        <w:jc w:val="both"/>
        <w:rPr>
          <w:rFonts w:ascii="Arial" w:hAnsi="Arial" w:cs="Arial"/>
          <w:i/>
          <w:sz w:val="20"/>
          <w:szCs w:val="20"/>
        </w:rPr>
      </w:pPr>
    </w:p>
    <w:p w14:paraId="317D3EB2" w14:textId="77777777" w:rsidR="006840A1" w:rsidRPr="0051730C" w:rsidRDefault="006840A1" w:rsidP="006840A1">
      <w:pPr>
        <w:spacing w:line="260" w:lineRule="atLeast"/>
        <w:jc w:val="both"/>
        <w:rPr>
          <w:rFonts w:ascii="Arial" w:hAnsi="Arial" w:cs="Arial"/>
          <w:i/>
          <w:sz w:val="20"/>
          <w:szCs w:val="20"/>
        </w:rPr>
      </w:pPr>
      <w:r w:rsidRPr="0051730C">
        <w:rPr>
          <w:rFonts w:ascii="Arial" w:hAnsi="Arial" w:cs="Arial"/>
          <w:i/>
          <w:sz w:val="20"/>
          <w:szCs w:val="20"/>
        </w:rPr>
        <w:t>Poleg izvajalca sodeluje pri izvedbi tudi podizvajalec _________________________, ki pa neposrednega plačila ni zahteval.</w:t>
      </w:r>
    </w:p>
    <w:p w14:paraId="2CDAF8B9" w14:textId="77777777" w:rsidR="006840A1" w:rsidRPr="0051730C" w:rsidRDefault="006840A1" w:rsidP="006840A1">
      <w:pPr>
        <w:spacing w:line="260" w:lineRule="atLeast"/>
        <w:jc w:val="both"/>
        <w:rPr>
          <w:rFonts w:ascii="Arial" w:hAnsi="Arial" w:cs="Arial"/>
          <w:i/>
          <w:sz w:val="20"/>
          <w:szCs w:val="20"/>
        </w:rPr>
      </w:pPr>
    </w:p>
    <w:p w14:paraId="6784A4AD" w14:textId="77777777" w:rsidR="006840A1" w:rsidRPr="0051730C" w:rsidRDefault="006840A1" w:rsidP="006840A1">
      <w:pPr>
        <w:spacing w:line="260" w:lineRule="atLeast"/>
        <w:jc w:val="both"/>
        <w:rPr>
          <w:rFonts w:ascii="Arial" w:hAnsi="Arial" w:cs="Arial"/>
          <w:sz w:val="20"/>
          <w:szCs w:val="20"/>
        </w:rPr>
      </w:pPr>
      <w:r w:rsidRPr="0051730C">
        <w:rPr>
          <w:rFonts w:ascii="Arial" w:hAnsi="Arial" w:cs="Arial"/>
          <w:sz w:val="20"/>
          <w:szCs w:val="20"/>
        </w:rPr>
        <w:t>Sestavni del pogodbe je tudi podizvajalčevo soglasje, na podlagi katerega naročnik namesto glavnega izvajalca neposredno poravna podizvajalčevo terjatev do glavnega izvajalca.</w:t>
      </w:r>
    </w:p>
    <w:p w14:paraId="66AE6806" w14:textId="77777777" w:rsidR="006840A1" w:rsidRPr="0051730C" w:rsidRDefault="006840A1" w:rsidP="006840A1">
      <w:pPr>
        <w:spacing w:line="260" w:lineRule="atLeast"/>
        <w:jc w:val="both"/>
        <w:rPr>
          <w:rFonts w:ascii="Arial" w:hAnsi="Arial" w:cs="Arial"/>
          <w:sz w:val="20"/>
          <w:szCs w:val="20"/>
        </w:rPr>
      </w:pPr>
    </w:p>
    <w:p w14:paraId="4BD98C97" w14:textId="77777777" w:rsidR="006840A1" w:rsidRDefault="006840A1" w:rsidP="006840A1">
      <w:pPr>
        <w:spacing w:line="260" w:lineRule="atLeast"/>
        <w:jc w:val="both"/>
        <w:rPr>
          <w:rFonts w:ascii="Arial" w:hAnsi="Arial" w:cs="Arial"/>
          <w:sz w:val="20"/>
          <w:szCs w:val="20"/>
        </w:rPr>
      </w:pPr>
      <w:r w:rsidRPr="0051730C">
        <w:rPr>
          <w:rFonts w:ascii="Arial" w:hAnsi="Arial" w:cs="Arial"/>
          <w:sz w:val="20"/>
          <w:szCs w:val="20"/>
        </w:rPr>
        <w:t>Izvajalec pooblašča naročnika, da na podlagi potrjenega računa oz. situacije s strani glavnega izvajalca neposredno plačuje podizvajalcem, ki so zahtevali neposredna plačila.</w:t>
      </w:r>
    </w:p>
    <w:p w14:paraId="73F35199" w14:textId="77777777" w:rsidR="006840A1" w:rsidRPr="0051730C" w:rsidRDefault="006840A1" w:rsidP="006840A1">
      <w:pPr>
        <w:spacing w:line="260" w:lineRule="atLeast"/>
        <w:jc w:val="both"/>
        <w:rPr>
          <w:rFonts w:ascii="Arial" w:hAnsi="Arial" w:cs="Arial"/>
          <w:sz w:val="20"/>
          <w:szCs w:val="20"/>
        </w:rPr>
      </w:pPr>
    </w:p>
    <w:p w14:paraId="588E4521" w14:textId="77777777" w:rsidR="006840A1" w:rsidRPr="0051730C" w:rsidRDefault="006840A1" w:rsidP="006840A1">
      <w:pPr>
        <w:spacing w:line="260" w:lineRule="atLeast"/>
        <w:jc w:val="both"/>
        <w:rPr>
          <w:rFonts w:ascii="Arial" w:hAnsi="Arial" w:cs="Arial"/>
          <w:iCs/>
          <w:sz w:val="20"/>
          <w:szCs w:val="20"/>
        </w:rPr>
      </w:pPr>
      <w:r w:rsidRPr="0051730C">
        <w:rPr>
          <w:rFonts w:ascii="Arial" w:hAnsi="Arial" w:cs="Arial"/>
          <w:iCs/>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51730C">
        <w:rPr>
          <w:rFonts w:ascii="Arial" w:hAnsi="Arial" w:cs="Arial"/>
          <w:iCs/>
          <w:color w:val="000000"/>
          <w:sz w:val="20"/>
          <w:szCs w:val="20"/>
        </w:rPr>
        <w:t xml:space="preserve"> </w:t>
      </w:r>
      <w:r w:rsidRPr="0051730C">
        <w:rPr>
          <w:rFonts w:ascii="Arial" w:hAnsi="Arial" w:cs="Arial"/>
          <w:iCs/>
          <w:sz w:val="20"/>
          <w:szCs w:val="20"/>
        </w:rPr>
        <w:t>V nasprotnem primeru bo naročnik Državni revizijski komisiji podal predlog za uvedbo postopka o prekršku iz 2. točke prvega odstavka 112. člena ZJN-3.</w:t>
      </w:r>
    </w:p>
    <w:p w14:paraId="10671F96" w14:textId="61114674" w:rsidR="00A770E3" w:rsidRPr="00A770E3" w:rsidRDefault="00A770E3" w:rsidP="00A770E3">
      <w:pPr>
        <w:spacing w:line="260" w:lineRule="atLeast"/>
        <w:jc w:val="both"/>
        <w:rPr>
          <w:rFonts w:ascii="Arial" w:hAnsi="Arial" w:cs="Arial"/>
          <w:bCs/>
          <w:sz w:val="20"/>
          <w:szCs w:val="20"/>
        </w:rPr>
      </w:pPr>
    </w:p>
    <w:p w14:paraId="5F337F94" w14:textId="77777777" w:rsidR="00A770E3" w:rsidRPr="00A770E3" w:rsidRDefault="00A770E3" w:rsidP="00A770E3">
      <w:pPr>
        <w:spacing w:line="260" w:lineRule="atLeast"/>
        <w:rPr>
          <w:rFonts w:ascii="Arial" w:hAnsi="Arial" w:cs="Arial"/>
          <w:b/>
          <w:sz w:val="20"/>
          <w:szCs w:val="20"/>
          <w:lang w:eastAsia="en-US"/>
        </w:rPr>
      </w:pPr>
      <w:r w:rsidRPr="00A770E3">
        <w:rPr>
          <w:rFonts w:ascii="Arial" w:hAnsi="Arial" w:cs="Arial"/>
          <w:b/>
          <w:sz w:val="20"/>
          <w:szCs w:val="20"/>
          <w:lang w:eastAsia="en-US"/>
        </w:rPr>
        <w:t>VIII. PROTIKORUPCIJSKA KLAVZULA</w:t>
      </w:r>
    </w:p>
    <w:p w14:paraId="55B2328C" w14:textId="77777777" w:rsidR="00A770E3" w:rsidRPr="00A770E3" w:rsidRDefault="00A770E3" w:rsidP="00A770E3">
      <w:pPr>
        <w:spacing w:line="260" w:lineRule="atLeast"/>
        <w:rPr>
          <w:rFonts w:ascii="Arial" w:hAnsi="Arial" w:cs="Arial"/>
          <w:b/>
          <w:sz w:val="20"/>
          <w:szCs w:val="20"/>
          <w:lang w:eastAsia="en-US"/>
        </w:rPr>
      </w:pPr>
    </w:p>
    <w:p w14:paraId="304A0046" w14:textId="09E88F16" w:rsidR="00A770E3" w:rsidRPr="00A770E3" w:rsidRDefault="00A770E3" w:rsidP="00A770E3">
      <w:pPr>
        <w:keepNext/>
        <w:spacing w:line="260" w:lineRule="atLeast"/>
        <w:ind w:left="360"/>
        <w:jc w:val="center"/>
        <w:rPr>
          <w:rFonts w:ascii="Arial" w:hAnsi="Arial" w:cs="Arial"/>
          <w:sz w:val="20"/>
          <w:szCs w:val="20"/>
        </w:rPr>
      </w:pPr>
      <w:r w:rsidRPr="00A770E3">
        <w:rPr>
          <w:rFonts w:ascii="Arial" w:hAnsi="Arial" w:cs="Arial"/>
          <w:sz w:val="20"/>
          <w:szCs w:val="20"/>
        </w:rPr>
        <w:t>1</w:t>
      </w:r>
      <w:r w:rsidR="0059438A">
        <w:rPr>
          <w:rFonts w:ascii="Arial" w:hAnsi="Arial" w:cs="Arial"/>
          <w:sz w:val="20"/>
          <w:szCs w:val="20"/>
        </w:rPr>
        <w:t>3</w:t>
      </w:r>
      <w:r w:rsidRPr="00A770E3">
        <w:rPr>
          <w:rFonts w:ascii="Arial" w:hAnsi="Arial" w:cs="Arial"/>
          <w:sz w:val="20"/>
          <w:szCs w:val="20"/>
        </w:rPr>
        <w:t>. člen</w:t>
      </w:r>
    </w:p>
    <w:p w14:paraId="21F947FC" w14:textId="77777777" w:rsidR="00A770E3" w:rsidRPr="00A770E3" w:rsidRDefault="00A770E3" w:rsidP="00A770E3">
      <w:pPr>
        <w:spacing w:line="260" w:lineRule="atLeast"/>
        <w:rPr>
          <w:rFonts w:ascii="Arial" w:hAnsi="Arial" w:cs="Arial"/>
          <w:sz w:val="20"/>
          <w:szCs w:val="20"/>
          <w:lang w:eastAsia="en-US"/>
        </w:rPr>
      </w:pPr>
    </w:p>
    <w:p w14:paraId="734B5E1E"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2D66A15B" w14:textId="77777777" w:rsidR="00A770E3" w:rsidRPr="00A770E3" w:rsidRDefault="00A770E3" w:rsidP="006E1B35">
      <w:pPr>
        <w:numPr>
          <w:ilvl w:val="0"/>
          <w:numId w:val="36"/>
        </w:numPr>
        <w:spacing w:line="260" w:lineRule="atLeast"/>
        <w:jc w:val="both"/>
        <w:rPr>
          <w:rFonts w:ascii="Arial" w:hAnsi="Arial" w:cs="Arial"/>
          <w:sz w:val="20"/>
          <w:szCs w:val="20"/>
          <w:lang w:eastAsia="en-US"/>
        </w:rPr>
      </w:pPr>
      <w:r w:rsidRPr="00A770E3">
        <w:rPr>
          <w:rFonts w:ascii="Arial" w:hAnsi="Arial" w:cs="Arial"/>
          <w:sz w:val="20"/>
          <w:szCs w:val="20"/>
          <w:lang w:eastAsia="en-US"/>
        </w:rPr>
        <w:t>pridobitev posla,</w:t>
      </w:r>
    </w:p>
    <w:p w14:paraId="5548EEA8" w14:textId="77777777" w:rsidR="00A770E3" w:rsidRPr="00A770E3" w:rsidRDefault="00A770E3" w:rsidP="006E1B35">
      <w:pPr>
        <w:numPr>
          <w:ilvl w:val="0"/>
          <w:numId w:val="36"/>
        </w:numPr>
        <w:spacing w:line="260" w:lineRule="atLeast"/>
        <w:jc w:val="both"/>
        <w:rPr>
          <w:rFonts w:ascii="Arial" w:hAnsi="Arial" w:cs="Arial"/>
          <w:sz w:val="20"/>
          <w:szCs w:val="20"/>
          <w:lang w:eastAsia="en-US"/>
        </w:rPr>
      </w:pPr>
      <w:r w:rsidRPr="00A770E3">
        <w:rPr>
          <w:rFonts w:ascii="Arial" w:hAnsi="Arial" w:cs="Arial"/>
          <w:sz w:val="20"/>
          <w:szCs w:val="20"/>
          <w:lang w:eastAsia="en-US"/>
        </w:rPr>
        <w:t>za sklenitev posla pod ugodnejšimi pogoji,</w:t>
      </w:r>
    </w:p>
    <w:p w14:paraId="69F891A0" w14:textId="77777777" w:rsidR="00A770E3" w:rsidRPr="00A770E3" w:rsidRDefault="00A770E3" w:rsidP="006E1B35">
      <w:pPr>
        <w:numPr>
          <w:ilvl w:val="0"/>
          <w:numId w:val="36"/>
        </w:numPr>
        <w:spacing w:line="260" w:lineRule="atLeast"/>
        <w:jc w:val="both"/>
        <w:rPr>
          <w:rFonts w:ascii="Arial" w:hAnsi="Arial" w:cs="Arial"/>
          <w:sz w:val="20"/>
          <w:szCs w:val="20"/>
          <w:lang w:eastAsia="en-US"/>
        </w:rPr>
      </w:pPr>
      <w:r w:rsidRPr="00A770E3">
        <w:rPr>
          <w:rFonts w:ascii="Arial" w:hAnsi="Arial" w:cs="Arial"/>
          <w:sz w:val="20"/>
          <w:szCs w:val="20"/>
          <w:lang w:eastAsia="en-US"/>
        </w:rPr>
        <w:t>za opustitev dolžnega nadzora nad izvajanjem pogodbenih obveznosti,</w:t>
      </w:r>
    </w:p>
    <w:p w14:paraId="7FF784DB" w14:textId="77777777" w:rsidR="00A770E3" w:rsidRPr="00A770E3" w:rsidRDefault="00A770E3" w:rsidP="006E1B35">
      <w:pPr>
        <w:numPr>
          <w:ilvl w:val="0"/>
          <w:numId w:val="36"/>
        </w:numPr>
        <w:spacing w:line="260" w:lineRule="atLeast"/>
        <w:jc w:val="both"/>
        <w:rPr>
          <w:rFonts w:ascii="Arial" w:hAnsi="Arial" w:cs="Arial"/>
          <w:sz w:val="20"/>
          <w:szCs w:val="20"/>
          <w:lang w:eastAsia="en-US"/>
        </w:rPr>
      </w:pPr>
      <w:r w:rsidRPr="00A770E3">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5B0CEAD"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br/>
        <w:t>Če pogodba še ni veljavna, se šteje, da pogodba ni bila sklenjena.</w:t>
      </w:r>
    </w:p>
    <w:p w14:paraId="7AF5AC45" w14:textId="77777777" w:rsidR="00A770E3" w:rsidRPr="00A770E3" w:rsidRDefault="00A770E3" w:rsidP="00A770E3">
      <w:pPr>
        <w:spacing w:line="260" w:lineRule="atLeast"/>
        <w:rPr>
          <w:rFonts w:ascii="Arial" w:hAnsi="Arial" w:cs="Arial"/>
          <w:sz w:val="20"/>
          <w:szCs w:val="20"/>
          <w:lang w:eastAsia="en-US"/>
        </w:rPr>
      </w:pPr>
    </w:p>
    <w:p w14:paraId="3DDEC2B6" w14:textId="77777777" w:rsidR="00A770E3" w:rsidRPr="00A770E3" w:rsidRDefault="00A770E3" w:rsidP="00A770E3">
      <w:pPr>
        <w:keepNext/>
        <w:spacing w:line="260" w:lineRule="atLeast"/>
        <w:jc w:val="both"/>
        <w:rPr>
          <w:rFonts w:ascii="Arial" w:hAnsi="Arial" w:cs="Arial"/>
          <w:b/>
          <w:sz w:val="20"/>
          <w:szCs w:val="20"/>
        </w:rPr>
      </w:pPr>
      <w:r w:rsidRPr="00A770E3">
        <w:rPr>
          <w:rFonts w:ascii="Arial" w:hAnsi="Arial" w:cs="Arial"/>
          <w:b/>
          <w:sz w:val="20"/>
          <w:szCs w:val="20"/>
        </w:rPr>
        <w:t>IX. POGODBENA KAZEN</w:t>
      </w:r>
    </w:p>
    <w:p w14:paraId="25E08C79" w14:textId="77777777" w:rsidR="00A770E3" w:rsidRPr="00A770E3" w:rsidRDefault="00A770E3" w:rsidP="00A770E3">
      <w:pPr>
        <w:keepNext/>
        <w:spacing w:line="260" w:lineRule="atLeast"/>
        <w:rPr>
          <w:rFonts w:ascii="Arial" w:hAnsi="Arial" w:cs="Arial"/>
          <w:sz w:val="20"/>
          <w:szCs w:val="20"/>
        </w:rPr>
      </w:pPr>
    </w:p>
    <w:p w14:paraId="3279B4F5" w14:textId="4C3F14AC" w:rsidR="00A770E3" w:rsidRPr="00A770E3" w:rsidRDefault="00A770E3" w:rsidP="00A770E3">
      <w:pPr>
        <w:spacing w:line="260" w:lineRule="atLeast"/>
        <w:jc w:val="center"/>
        <w:rPr>
          <w:rFonts w:ascii="Arial" w:hAnsi="Arial" w:cs="Arial"/>
          <w:sz w:val="20"/>
          <w:szCs w:val="20"/>
          <w:lang w:eastAsia="en-US"/>
        </w:rPr>
      </w:pPr>
      <w:r w:rsidRPr="00A770E3">
        <w:rPr>
          <w:rFonts w:ascii="Arial" w:hAnsi="Arial" w:cs="Arial"/>
          <w:sz w:val="20"/>
          <w:szCs w:val="20"/>
          <w:lang w:eastAsia="en-US"/>
        </w:rPr>
        <w:t>1</w:t>
      </w:r>
      <w:r w:rsidR="0059438A">
        <w:rPr>
          <w:rFonts w:ascii="Arial" w:hAnsi="Arial" w:cs="Arial"/>
          <w:sz w:val="20"/>
          <w:szCs w:val="20"/>
          <w:lang w:eastAsia="en-US"/>
        </w:rPr>
        <w:t>4</w:t>
      </w:r>
      <w:r w:rsidRPr="00A770E3">
        <w:rPr>
          <w:rFonts w:ascii="Arial" w:hAnsi="Arial" w:cs="Arial"/>
          <w:sz w:val="20"/>
          <w:szCs w:val="20"/>
          <w:lang w:eastAsia="en-US"/>
        </w:rPr>
        <w:t>. člen</w:t>
      </w:r>
    </w:p>
    <w:p w14:paraId="021FDAEC" w14:textId="77777777" w:rsidR="00A770E3" w:rsidRPr="00A770E3" w:rsidRDefault="00A770E3" w:rsidP="00A770E3">
      <w:pPr>
        <w:spacing w:line="260" w:lineRule="atLeast"/>
        <w:rPr>
          <w:rFonts w:ascii="Arial" w:hAnsi="Arial" w:cs="Arial"/>
          <w:sz w:val="20"/>
          <w:szCs w:val="20"/>
          <w:lang w:eastAsia="en-US"/>
        </w:rPr>
      </w:pPr>
    </w:p>
    <w:p w14:paraId="1B1E40E4" w14:textId="5D757409"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Če izvajalec prekorači s pogodbo dogovorjen</w:t>
      </w:r>
      <w:r w:rsidR="00E814AA">
        <w:rPr>
          <w:rFonts w:ascii="Arial" w:hAnsi="Arial" w:cs="Arial"/>
          <w:sz w:val="20"/>
          <w:szCs w:val="20"/>
          <w:lang w:eastAsia="en-US"/>
        </w:rPr>
        <w:t>i končni</w:t>
      </w:r>
      <w:r w:rsidRPr="00A770E3">
        <w:rPr>
          <w:rFonts w:ascii="Arial" w:hAnsi="Arial" w:cs="Arial"/>
          <w:sz w:val="20"/>
          <w:szCs w:val="20"/>
          <w:lang w:eastAsia="en-US"/>
        </w:rPr>
        <w:t xml:space="preserve"> izvedben</w:t>
      </w:r>
      <w:r w:rsidR="00E814AA">
        <w:rPr>
          <w:rFonts w:ascii="Arial" w:hAnsi="Arial" w:cs="Arial"/>
          <w:sz w:val="20"/>
          <w:szCs w:val="20"/>
          <w:lang w:eastAsia="en-US"/>
        </w:rPr>
        <w:t>i</w:t>
      </w:r>
      <w:r w:rsidRPr="00A770E3">
        <w:rPr>
          <w:rFonts w:ascii="Arial" w:hAnsi="Arial" w:cs="Arial"/>
          <w:sz w:val="20"/>
          <w:szCs w:val="20"/>
          <w:lang w:eastAsia="en-US"/>
        </w:rPr>
        <w:t xml:space="preserve"> rok ali roke, določene za odpravo določenih pomanjkljivosti v dogovorjenem oz. sporazumno podaljšanem roku, je dolžan plačati kazen v višini 0,05 % od pogodbene vrednosti del brez DDV za vsak dan prekoračenega roka, razen v primeru višje sile. Skupni znesek pogodbene kazni ne sme presegati 10 % od vrednosti pogodbenih del</w:t>
      </w:r>
      <w:r w:rsidR="006840A1">
        <w:rPr>
          <w:rFonts w:ascii="Arial" w:hAnsi="Arial" w:cs="Arial"/>
          <w:sz w:val="20"/>
          <w:szCs w:val="20"/>
          <w:lang w:eastAsia="en-US"/>
        </w:rPr>
        <w:t xml:space="preserve"> brez DDV</w:t>
      </w:r>
      <w:r w:rsidRPr="00A770E3">
        <w:rPr>
          <w:rFonts w:ascii="Arial" w:hAnsi="Arial" w:cs="Arial"/>
          <w:sz w:val="20"/>
          <w:szCs w:val="20"/>
          <w:lang w:eastAsia="en-US"/>
        </w:rPr>
        <w:t xml:space="preserve">. </w:t>
      </w:r>
    </w:p>
    <w:p w14:paraId="72AC244C" w14:textId="77777777" w:rsidR="00A770E3" w:rsidRPr="00A770E3" w:rsidRDefault="00A770E3" w:rsidP="00A770E3">
      <w:pPr>
        <w:spacing w:line="260" w:lineRule="atLeast"/>
        <w:jc w:val="both"/>
        <w:rPr>
          <w:rFonts w:ascii="Arial" w:hAnsi="Arial" w:cs="Arial"/>
          <w:sz w:val="20"/>
          <w:szCs w:val="20"/>
          <w:lang w:eastAsia="en-US"/>
        </w:rPr>
      </w:pPr>
    </w:p>
    <w:p w14:paraId="50F974AA"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Izvajalec ne odgovarja za zamudo, ki je posledica neizpolnitve katerekoli pogodbene obveznosti s strani naročnika.</w:t>
      </w:r>
    </w:p>
    <w:p w14:paraId="0CFD7DBF" w14:textId="77777777" w:rsidR="00A770E3" w:rsidRPr="00A770E3" w:rsidRDefault="00A770E3" w:rsidP="00A770E3">
      <w:pPr>
        <w:spacing w:line="260" w:lineRule="atLeast"/>
        <w:jc w:val="both"/>
        <w:rPr>
          <w:rFonts w:ascii="Arial" w:hAnsi="Arial" w:cs="Arial"/>
          <w:sz w:val="20"/>
          <w:szCs w:val="20"/>
          <w:lang w:eastAsia="en-US"/>
        </w:rPr>
      </w:pPr>
    </w:p>
    <w:p w14:paraId="73CDAFA5"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34D8540A"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1CCA4A"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lastRenderedPageBreak/>
        <w:t>Če bi pogodbena kazen presegla mejo, ki je v tej pogodbi določena kot največja vrednost pogodbene kazni, lahko naročnik zahteva povrnitev dejanske škode in razdre pogodbo.</w:t>
      </w:r>
    </w:p>
    <w:p w14:paraId="6D895DBC"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DDE1DE" w14:textId="23D87E9B"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w:t>
      </w:r>
      <w:r w:rsidR="0059438A">
        <w:rPr>
          <w:rFonts w:ascii="Arial" w:hAnsi="Arial" w:cs="Arial"/>
          <w:sz w:val="20"/>
          <w:szCs w:val="20"/>
          <w:lang w:eastAsia="en-US"/>
        </w:rPr>
        <w:t xml:space="preserve">po </w:t>
      </w:r>
      <w:r w:rsidRPr="00A770E3">
        <w:rPr>
          <w:rFonts w:ascii="Arial" w:hAnsi="Arial" w:cs="Arial"/>
          <w:sz w:val="20"/>
          <w:szCs w:val="20"/>
          <w:lang w:eastAsia="en-US"/>
        </w:rPr>
        <w:t xml:space="preserve">elektronski pošti. Kritje za nadomestno storitev se obračuna pri naslednjem izplačilu izvajalcu. </w:t>
      </w:r>
    </w:p>
    <w:p w14:paraId="670021B9"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0B1AB165" w14:textId="77777777" w:rsidR="00A770E3" w:rsidRPr="00A770E3" w:rsidRDefault="00A770E3" w:rsidP="00A770E3">
      <w:pPr>
        <w:spacing w:line="260" w:lineRule="atLeast"/>
        <w:rPr>
          <w:rFonts w:ascii="Arial" w:hAnsi="Arial" w:cs="Arial"/>
          <w:b/>
          <w:sz w:val="20"/>
          <w:szCs w:val="20"/>
          <w:lang w:eastAsia="en-US"/>
        </w:rPr>
      </w:pPr>
      <w:r w:rsidRPr="00A770E3">
        <w:rPr>
          <w:rFonts w:ascii="Arial" w:hAnsi="Arial" w:cs="Arial"/>
          <w:b/>
          <w:sz w:val="20"/>
          <w:szCs w:val="20"/>
          <w:lang w:eastAsia="en-US"/>
        </w:rPr>
        <w:t>X. ZAVAROVANJE POSLA</w:t>
      </w:r>
    </w:p>
    <w:p w14:paraId="1A14147C" w14:textId="77777777" w:rsidR="00A770E3" w:rsidRPr="00A770E3" w:rsidRDefault="00A770E3" w:rsidP="00A770E3">
      <w:pPr>
        <w:spacing w:line="260" w:lineRule="atLeast"/>
        <w:rPr>
          <w:rFonts w:ascii="Arial" w:hAnsi="Arial" w:cs="Arial"/>
          <w:b/>
          <w:sz w:val="20"/>
          <w:szCs w:val="20"/>
          <w:lang w:eastAsia="en-US"/>
        </w:rPr>
      </w:pPr>
    </w:p>
    <w:p w14:paraId="0F6293A5" w14:textId="464472B1" w:rsidR="00A770E3" w:rsidRPr="00A770E3" w:rsidRDefault="00A770E3" w:rsidP="00A770E3">
      <w:pPr>
        <w:spacing w:line="260" w:lineRule="atLeast"/>
        <w:jc w:val="center"/>
        <w:rPr>
          <w:rFonts w:ascii="Arial" w:hAnsi="Arial" w:cs="Arial"/>
          <w:sz w:val="20"/>
          <w:szCs w:val="20"/>
        </w:rPr>
      </w:pPr>
      <w:r w:rsidRPr="00A770E3">
        <w:rPr>
          <w:rFonts w:ascii="Arial" w:hAnsi="Arial" w:cs="Arial"/>
          <w:sz w:val="20"/>
          <w:szCs w:val="20"/>
        </w:rPr>
        <w:t>1</w:t>
      </w:r>
      <w:r w:rsidR="0059438A">
        <w:rPr>
          <w:rFonts w:ascii="Arial" w:hAnsi="Arial" w:cs="Arial"/>
          <w:sz w:val="20"/>
          <w:szCs w:val="20"/>
        </w:rPr>
        <w:t>5</w:t>
      </w:r>
      <w:r w:rsidRPr="00A770E3">
        <w:rPr>
          <w:rFonts w:ascii="Arial" w:hAnsi="Arial" w:cs="Arial"/>
          <w:sz w:val="20"/>
          <w:szCs w:val="20"/>
        </w:rPr>
        <w:t>. člen</w:t>
      </w:r>
    </w:p>
    <w:p w14:paraId="53C6D611" w14:textId="77777777" w:rsidR="00A770E3" w:rsidRPr="00A770E3" w:rsidRDefault="00A770E3" w:rsidP="00A770E3">
      <w:pPr>
        <w:spacing w:line="260" w:lineRule="atLeast"/>
        <w:rPr>
          <w:rFonts w:ascii="Arial" w:hAnsi="Arial" w:cs="Arial"/>
          <w:sz w:val="20"/>
          <w:szCs w:val="20"/>
          <w:lang w:eastAsia="en-US"/>
        </w:rPr>
      </w:pPr>
    </w:p>
    <w:p w14:paraId="0E0F1BB3" w14:textId="7509C790"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S to pogodbo je dogovorjeno zavarovanje za dobro izvedbo pogodbenih obveznosti, zato mora izvajalec najkasneje v </w:t>
      </w:r>
      <w:r w:rsidR="00344B6C">
        <w:rPr>
          <w:rFonts w:ascii="Arial" w:hAnsi="Arial" w:cs="Arial"/>
          <w:sz w:val="20"/>
          <w:szCs w:val="20"/>
          <w:lang w:eastAsia="en-US"/>
        </w:rPr>
        <w:t>sedmih</w:t>
      </w:r>
      <w:r w:rsidRPr="00A770E3">
        <w:rPr>
          <w:rFonts w:ascii="Arial" w:hAnsi="Arial" w:cs="Arial"/>
          <w:sz w:val="20"/>
          <w:szCs w:val="20"/>
          <w:lang w:eastAsia="en-US"/>
        </w:rPr>
        <w:t xml:space="preserve">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4A66D7A" w14:textId="77777777" w:rsidR="00A770E3" w:rsidRPr="00A770E3" w:rsidRDefault="00A770E3" w:rsidP="006E1B35">
      <w:pPr>
        <w:numPr>
          <w:ilvl w:val="0"/>
          <w:numId w:val="38"/>
        </w:numPr>
        <w:spacing w:line="260" w:lineRule="atLeast"/>
        <w:jc w:val="both"/>
        <w:rPr>
          <w:rFonts w:ascii="Arial" w:hAnsi="Arial" w:cs="Arial"/>
          <w:sz w:val="20"/>
          <w:szCs w:val="20"/>
          <w:lang w:eastAsia="en-US"/>
        </w:rPr>
      </w:pPr>
      <w:r w:rsidRPr="00A770E3">
        <w:rPr>
          <w:rFonts w:ascii="Arial" w:hAnsi="Arial" w:cs="Arial"/>
          <w:sz w:val="20"/>
          <w:szCs w:val="20"/>
          <w:lang w:eastAsia="en-US"/>
        </w:rPr>
        <w:t>če se bo izkazalo, da storitve ne opravlja v skladu s pogodbo, zahtevami razpisne dokumentacije ali specifikacijami;</w:t>
      </w:r>
    </w:p>
    <w:p w14:paraId="2FC2DE27" w14:textId="77777777" w:rsidR="00A770E3" w:rsidRPr="00A770E3" w:rsidRDefault="00A770E3" w:rsidP="006E1B35">
      <w:pPr>
        <w:numPr>
          <w:ilvl w:val="0"/>
          <w:numId w:val="38"/>
        </w:numPr>
        <w:spacing w:line="260" w:lineRule="atLeast"/>
        <w:jc w:val="both"/>
        <w:rPr>
          <w:rFonts w:ascii="Arial" w:hAnsi="Arial" w:cs="Arial"/>
          <w:sz w:val="20"/>
          <w:szCs w:val="20"/>
          <w:lang w:eastAsia="en-US"/>
        </w:rPr>
      </w:pPr>
      <w:r w:rsidRPr="00A770E3">
        <w:rPr>
          <w:rFonts w:ascii="Arial" w:hAnsi="Arial" w:cs="Arial"/>
          <w:sz w:val="20"/>
          <w:szCs w:val="20"/>
          <w:lang w:eastAsia="en-US"/>
        </w:rPr>
        <w:t>če bo naročnik pogodbo razdrl zaradi kršitev na strani izvajalca;</w:t>
      </w:r>
    </w:p>
    <w:p w14:paraId="61D14952" w14:textId="77777777" w:rsidR="00A770E3" w:rsidRPr="00A770E3" w:rsidRDefault="00A770E3" w:rsidP="006E1B35">
      <w:pPr>
        <w:numPr>
          <w:ilvl w:val="0"/>
          <w:numId w:val="38"/>
        </w:numPr>
        <w:spacing w:line="260" w:lineRule="atLeast"/>
        <w:jc w:val="both"/>
        <w:rPr>
          <w:rFonts w:ascii="Arial" w:hAnsi="Arial" w:cs="Arial"/>
          <w:sz w:val="20"/>
          <w:szCs w:val="20"/>
          <w:lang w:eastAsia="en-US"/>
        </w:rPr>
      </w:pPr>
      <w:r w:rsidRPr="00A770E3">
        <w:rPr>
          <w:rFonts w:ascii="Arial" w:hAnsi="Arial" w:cs="Arial"/>
          <w:sz w:val="20"/>
          <w:szCs w:val="20"/>
          <w:lang w:eastAsia="en-US"/>
        </w:rPr>
        <w:t>če bo naročnik razdrl pogodbo zaradi zamude;</w:t>
      </w:r>
    </w:p>
    <w:p w14:paraId="34F6AFBF" w14:textId="77777777" w:rsidR="00A770E3" w:rsidRPr="00A770E3" w:rsidRDefault="00A770E3" w:rsidP="006E1B35">
      <w:pPr>
        <w:numPr>
          <w:ilvl w:val="0"/>
          <w:numId w:val="38"/>
        </w:numPr>
        <w:spacing w:line="260" w:lineRule="atLeast"/>
        <w:jc w:val="both"/>
        <w:rPr>
          <w:rFonts w:ascii="Arial" w:hAnsi="Arial" w:cs="Arial"/>
          <w:sz w:val="20"/>
          <w:szCs w:val="20"/>
          <w:lang w:eastAsia="en-US"/>
        </w:rPr>
      </w:pPr>
      <w:r w:rsidRPr="00A770E3">
        <w:rPr>
          <w:rFonts w:ascii="Arial" w:hAnsi="Arial" w:cs="Arial"/>
          <w:sz w:val="20"/>
          <w:szCs w:val="20"/>
          <w:lang w:eastAsia="en-US"/>
        </w:rPr>
        <w:t>če bo izvajalec kršil zaupnost podatkov.</w:t>
      </w:r>
    </w:p>
    <w:p w14:paraId="76C10DDF" w14:textId="77777777" w:rsidR="00A770E3" w:rsidRPr="00A770E3" w:rsidRDefault="00A770E3" w:rsidP="00A770E3">
      <w:pPr>
        <w:spacing w:line="260" w:lineRule="atLeast"/>
        <w:ind w:left="720"/>
        <w:jc w:val="both"/>
        <w:rPr>
          <w:rFonts w:ascii="Arial" w:hAnsi="Arial" w:cs="Arial"/>
          <w:sz w:val="20"/>
          <w:szCs w:val="20"/>
          <w:lang w:eastAsia="en-US"/>
        </w:rPr>
      </w:pPr>
    </w:p>
    <w:p w14:paraId="673E1BE5" w14:textId="77777777" w:rsidR="00A770E3" w:rsidRPr="00A770E3" w:rsidRDefault="00A770E3" w:rsidP="00A770E3">
      <w:pPr>
        <w:widowControl w:val="0"/>
        <w:spacing w:line="260" w:lineRule="atLeast"/>
        <w:jc w:val="both"/>
        <w:rPr>
          <w:rFonts w:ascii="Arial" w:hAnsi="Arial" w:cs="Arial"/>
          <w:sz w:val="20"/>
          <w:szCs w:val="20"/>
          <w:lang w:eastAsia="en-US"/>
        </w:rPr>
      </w:pPr>
      <w:r w:rsidRPr="00A770E3">
        <w:rPr>
          <w:rFonts w:ascii="Arial" w:hAnsi="Arial" w:cs="Arial"/>
          <w:sz w:val="20"/>
          <w:szCs w:val="20"/>
          <w:lang w:eastAsia="en-US"/>
        </w:rPr>
        <w:t>Predložitev zavarovanja za dobro izvedbo pogodbenih obveznosti je pogoj za veljavnost pogodbe.</w:t>
      </w:r>
    </w:p>
    <w:p w14:paraId="54C11202" w14:textId="77777777" w:rsidR="00A770E3" w:rsidRPr="00A770E3" w:rsidRDefault="00A770E3" w:rsidP="00A770E3">
      <w:pPr>
        <w:widowControl w:val="0"/>
        <w:spacing w:line="260" w:lineRule="atLeast"/>
        <w:jc w:val="both"/>
        <w:rPr>
          <w:rFonts w:ascii="Arial" w:hAnsi="Arial" w:cs="Arial"/>
          <w:sz w:val="20"/>
          <w:szCs w:val="20"/>
          <w:lang w:eastAsia="en-US"/>
        </w:rPr>
      </w:pPr>
    </w:p>
    <w:p w14:paraId="0DDCAD32" w14:textId="5EB2049A" w:rsidR="00A770E3" w:rsidRPr="00A770E3" w:rsidRDefault="00A770E3" w:rsidP="00A770E3">
      <w:pPr>
        <w:widowControl w:val="0"/>
        <w:spacing w:line="260" w:lineRule="atLeast"/>
        <w:jc w:val="both"/>
        <w:rPr>
          <w:rFonts w:ascii="Arial" w:hAnsi="Arial" w:cs="Arial"/>
          <w:sz w:val="20"/>
          <w:szCs w:val="20"/>
        </w:rPr>
      </w:pPr>
      <w:r w:rsidRPr="006E1B35">
        <w:rPr>
          <w:rFonts w:ascii="Arial" w:hAnsi="Arial" w:cs="Arial"/>
          <w:sz w:val="20"/>
          <w:szCs w:val="20"/>
        </w:rPr>
        <w:t xml:space="preserve">Če se med trajanjem izvedbe pogodbe spremeni rok za izvedbo pogodbenih storitev oziroma poviša pogodbena vrednost del, mora izvajalec v roku </w:t>
      </w:r>
      <w:r w:rsidR="00344B6C">
        <w:rPr>
          <w:rFonts w:ascii="Arial" w:hAnsi="Arial" w:cs="Arial"/>
          <w:sz w:val="20"/>
          <w:szCs w:val="20"/>
        </w:rPr>
        <w:t>7</w:t>
      </w:r>
      <w:r w:rsidR="006E1B35">
        <w:rPr>
          <w:rFonts w:ascii="Arial" w:hAnsi="Arial" w:cs="Arial"/>
          <w:sz w:val="20"/>
          <w:szCs w:val="20"/>
        </w:rPr>
        <w:t xml:space="preserve"> delovnih dni</w:t>
      </w:r>
      <w:r w:rsidRPr="006E1B35">
        <w:rPr>
          <w:rFonts w:ascii="Arial" w:hAnsi="Arial" w:cs="Arial"/>
          <w:sz w:val="20"/>
          <w:szCs w:val="20"/>
        </w:rPr>
        <w:t xml:space="preserve"> od podpisa aneksa k tej pogodbi predložiti novo zavarovanje v korist naročnika v skladu s spremenjeno pogodbo.</w:t>
      </w:r>
    </w:p>
    <w:p w14:paraId="65ED222A" w14:textId="77777777" w:rsidR="00A770E3" w:rsidRPr="00A770E3" w:rsidRDefault="00A770E3" w:rsidP="00A770E3">
      <w:pPr>
        <w:widowControl w:val="0"/>
        <w:spacing w:line="260" w:lineRule="atLeast"/>
        <w:jc w:val="both"/>
        <w:rPr>
          <w:rFonts w:ascii="Arial" w:hAnsi="Arial" w:cs="Arial"/>
          <w:sz w:val="20"/>
          <w:szCs w:val="20"/>
          <w:lang w:eastAsia="en-US"/>
        </w:rPr>
      </w:pPr>
    </w:p>
    <w:p w14:paraId="55449EA4" w14:textId="77777777" w:rsidR="00A770E3" w:rsidRPr="00A770E3" w:rsidRDefault="00A770E3" w:rsidP="00A770E3">
      <w:pPr>
        <w:spacing w:line="260" w:lineRule="atLeast"/>
        <w:rPr>
          <w:rFonts w:ascii="Arial" w:hAnsi="Arial" w:cs="Arial"/>
          <w:b/>
          <w:sz w:val="20"/>
          <w:szCs w:val="20"/>
          <w:lang w:eastAsia="en-US"/>
        </w:rPr>
      </w:pPr>
      <w:r w:rsidRPr="00A770E3">
        <w:rPr>
          <w:rFonts w:ascii="Arial" w:hAnsi="Arial" w:cs="Arial"/>
          <w:b/>
          <w:sz w:val="20"/>
          <w:szCs w:val="20"/>
          <w:lang w:eastAsia="en-US"/>
        </w:rPr>
        <w:t>XI. JAMČEVANJE ZA ODPRAVO NAPAK</w:t>
      </w:r>
    </w:p>
    <w:p w14:paraId="4486DD4F" w14:textId="77777777" w:rsidR="00A770E3" w:rsidRPr="00A770E3" w:rsidRDefault="00A770E3" w:rsidP="00A770E3">
      <w:pPr>
        <w:keepNext/>
        <w:spacing w:line="260" w:lineRule="atLeast"/>
        <w:rPr>
          <w:rFonts w:ascii="Arial" w:hAnsi="Arial" w:cs="Arial"/>
          <w:sz w:val="20"/>
          <w:szCs w:val="20"/>
        </w:rPr>
      </w:pPr>
    </w:p>
    <w:p w14:paraId="04E4F07A" w14:textId="079BF209" w:rsidR="00A770E3" w:rsidRPr="00A770E3" w:rsidRDefault="00A770E3" w:rsidP="00A770E3">
      <w:pPr>
        <w:widowControl w:val="0"/>
        <w:spacing w:line="260" w:lineRule="atLeast"/>
        <w:jc w:val="center"/>
        <w:rPr>
          <w:rFonts w:ascii="Arial" w:hAnsi="Arial" w:cs="Arial"/>
          <w:sz w:val="20"/>
          <w:szCs w:val="20"/>
        </w:rPr>
      </w:pPr>
      <w:r w:rsidRPr="00A770E3">
        <w:rPr>
          <w:rFonts w:ascii="Arial" w:hAnsi="Arial" w:cs="Arial"/>
          <w:sz w:val="20"/>
          <w:szCs w:val="20"/>
        </w:rPr>
        <w:t>1</w:t>
      </w:r>
      <w:r w:rsidR="0059438A">
        <w:rPr>
          <w:rFonts w:ascii="Arial" w:hAnsi="Arial" w:cs="Arial"/>
          <w:sz w:val="20"/>
          <w:szCs w:val="20"/>
        </w:rPr>
        <w:t>6</w:t>
      </w:r>
      <w:r w:rsidRPr="00A770E3">
        <w:rPr>
          <w:rFonts w:ascii="Arial" w:hAnsi="Arial" w:cs="Arial"/>
          <w:sz w:val="20"/>
          <w:szCs w:val="20"/>
        </w:rPr>
        <w:t>. člen</w:t>
      </w:r>
    </w:p>
    <w:p w14:paraId="5DEA2474" w14:textId="77777777" w:rsidR="00A770E3" w:rsidRPr="00A770E3" w:rsidRDefault="00A770E3" w:rsidP="00A770E3">
      <w:pPr>
        <w:widowControl w:val="0"/>
        <w:spacing w:line="260" w:lineRule="atLeast"/>
        <w:rPr>
          <w:rFonts w:ascii="Arial" w:hAnsi="Arial" w:cs="Arial"/>
          <w:b/>
          <w:sz w:val="20"/>
          <w:szCs w:val="20"/>
          <w:lang w:eastAsia="en-US"/>
        </w:rPr>
      </w:pPr>
    </w:p>
    <w:p w14:paraId="7A854F74" w14:textId="77777777" w:rsidR="00A770E3" w:rsidRPr="00A770E3" w:rsidRDefault="00A770E3" w:rsidP="00A770E3">
      <w:pPr>
        <w:widowControl w:val="0"/>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Izvajalec jamči, da bo </w:t>
      </w:r>
      <w:r w:rsidRPr="00A770E3">
        <w:rPr>
          <w:rFonts w:ascii="Arial" w:hAnsi="Arial" w:cs="Arial"/>
          <w:sz w:val="20"/>
          <w:szCs w:val="20"/>
          <w:lang w:eastAsia="ar-SA"/>
        </w:rPr>
        <w:t>Nadgradnja platforme za upravljanje masovnih podatkov gibanja vozil v realnem času</w:t>
      </w:r>
      <w:r w:rsidRPr="00A770E3" w:rsidDel="00E34B83">
        <w:rPr>
          <w:rFonts w:ascii="Arial" w:hAnsi="Arial" w:cs="Arial"/>
          <w:sz w:val="20"/>
          <w:szCs w:val="20"/>
          <w:lang w:eastAsia="ar-SA"/>
        </w:rPr>
        <w:t xml:space="preserve"> </w:t>
      </w:r>
      <w:r w:rsidRPr="00A770E3">
        <w:rPr>
          <w:rFonts w:ascii="Arial" w:hAnsi="Arial" w:cs="Arial"/>
          <w:sz w:val="20"/>
          <w:szCs w:val="20"/>
          <w:lang w:eastAsia="en-US"/>
        </w:rPr>
        <w:t>delovala brezhibno in v skladu s specificiranimi naročnikovimi zahtevami.</w:t>
      </w:r>
    </w:p>
    <w:p w14:paraId="674602C2" w14:textId="77777777" w:rsidR="00A770E3" w:rsidRPr="00A770E3" w:rsidRDefault="00A770E3" w:rsidP="00A770E3">
      <w:pPr>
        <w:widowControl w:val="0"/>
        <w:spacing w:line="260" w:lineRule="atLeast"/>
        <w:jc w:val="both"/>
        <w:rPr>
          <w:rFonts w:ascii="Arial" w:hAnsi="Arial" w:cs="Arial"/>
          <w:sz w:val="20"/>
          <w:szCs w:val="20"/>
          <w:lang w:eastAsia="en-US"/>
        </w:rPr>
      </w:pPr>
    </w:p>
    <w:p w14:paraId="03E4C2CB" w14:textId="4D048DF4" w:rsidR="00A770E3" w:rsidRPr="00A770E3" w:rsidRDefault="00A770E3" w:rsidP="00A770E3">
      <w:pPr>
        <w:widowControl w:val="0"/>
        <w:spacing w:line="260" w:lineRule="atLeast"/>
        <w:jc w:val="both"/>
        <w:rPr>
          <w:rFonts w:ascii="Arial" w:hAnsi="Arial" w:cs="Arial"/>
          <w:sz w:val="20"/>
          <w:szCs w:val="20"/>
          <w:lang w:eastAsia="en-US"/>
        </w:rPr>
      </w:pPr>
      <w:r w:rsidRPr="006E1B35">
        <w:rPr>
          <w:rFonts w:ascii="Arial" w:hAnsi="Arial" w:cs="Arial"/>
          <w:sz w:val="20"/>
          <w:szCs w:val="20"/>
          <w:lang w:eastAsia="en-US"/>
        </w:rPr>
        <w:t>Za dobro delovanje IS izvajalec jamči s 36-mesečno garancijo. Garancijski rok teče od dneva podpisa prevzemnega zapisnika iz 1</w:t>
      </w:r>
      <w:r w:rsidR="0059438A">
        <w:rPr>
          <w:rFonts w:ascii="Arial" w:hAnsi="Arial" w:cs="Arial"/>
          <w:sz w:val="20"/>
          <w:szCs w:val="20"/>
          <w:lang w:eastAsia="en-US"/>
        </w:rPr>
        <w:t>0</w:t>
      </w:r>
      <w:r w:rsidRPr="006E1B35">
        <w:rPr>
          <w:rFonts w:ascii="Arial" w:hAnsi="Arial" w:cs="Arial"/>
          <w:sz w:val="20"/>
          <w:szCs w:val="20"/>
          <w:lang w:eastAsia="en-US"/>
        </w:rPr>
        <w:t>. člena te pogodbe. V tem obdobju se izvajalec zavezuje brezplačno odpraviti po sklenitvi primopredajnega zapisnika ugotovljene pomanjkljivosti in napake v delovanju sistema ter odstopanja delovanja sistema skladno s poglavjem »Jamčenje v garancijskem roku«.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7A1191F3" w14:textId="77777777" w:rsidR="00A770E3" w:rsidRPr="00A770E3" w:rsidRDefault="00A770E3" w:rsidP="00A770E3">
      <w:pPr>
        <w:widowControl w:val="0"/>
        <w:spacing w:line="260" w:lineRule="atLeast"/>
        <w:jc w:val="both"/>
        <w:rPr>
          <w:rFonts w:ascii="Arial" w:hAnsi="Arial" w:cs="Arial"/>
          <w:sz w:val="20"/>
          <w:szCs w:val="20"/>
          <w:lang w:eastAsia="en-US"/>
        </w:rPr>
      </w:pPr>
    </w:p>
    <w:p w14:paraId="0F191DED" w14:textId="77777777" w:rsidR="00A770E3" w:rsidRPr="00A770E3" w:rsidRDefault="00A770E3" w:rsidP="00A770E3">
      <w:pPr>
        <w:widowControl w:val="0"/>
        <w:spacing w:line="260" w:lineRule="atLeast"/>
        <w:jc w:val="both"/>
        <w:rPr>
          <w:rFonts w:ascii="Arial" w:hAnsi="Arial" w:cs="Arial"/>
          <w:sz w:val="20"/>
          <w:szCs w:val="20"/>
          <w:lang w:eastAsia="en-US"/>
        </w:rPr>
      </w:pPr>
      <w:r w:rsidRPr="00A770E3">
        <w:rPr>
          <w:rFonts w:ascii="Arial" w:hAnsi="Arial" w:cs="Arial"/>
          <w:sz w:val="20"/>
          <w:szCs w:val="20"/>
          <w:lang w:eastAsia="en-US"/>
        </w:rPr>
        <w:t>V kolikor izvajalec ne bo odpravljal napak skladno z določbo tega člena pogodbe, bo naročnik unovčil zavarovanje za dobro izvedbo.</w:t>
      </w:r>
    </w:p>
    <w:p w14:paraId="519DD04F" w14:textId="77777777" w:rsidR="00A770E3" w:rsidRPr="00A770E3" w:rsidRDefault="00A770E3" w:rsidP="00A770E3">
      <w:pPr>
        <w:widowControl w:val="0"/>
        <w:spacing w:line="260" w:lineRule="atLeast"/>
        <w:jc w:val="both"/>
        <w:rPr>
          <w:rFonts w:ascii="Arial" w:hAnsi="Arial" w:cs="Arial"/>
          <w:sz w:val="20"/>
          <w:szCs w:val="20"/>
          <w:lang w:eastAsia="en-US"/>
        </w:rPr>
      </w:pPr>
    </w:p>
    <w:p w14:paraId="2E4D3DEB" w14:textId="77777777" w:rsidR="00A770E3" w:rsidRPr="00A770E3" w:rsidRDefault="00A770E3" w:rsidP="00A770E3">
      <w:pPr>
        <w:widowControl w:val="0"/>
        <w:spacing w:line="260" w:lineRule="atLeast"/>
        <w:jc w:val="both"/>
        <w:rPr>
          <w:rFonts w:ascii="Arial" w:hAnsi="Arial" w:cs="Arial"/>
          <w:sz w:val="20"/>
          <w:szCs w:val="20"/>
          <w:lang w:eastAsia="en-US"/>
        </w:rPr>
      </w:pPr>
      <w:r w:rsidRPr="00A770E3">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44D2454" w14:textId="77777777" w:rsidR="00A770E3" w:rsidRPr="00A770E3" w:rsidRDefault="00A770E3" w:rsidP="00A770E3">
      <w:pPr>
        <w:widowControl w:val="0"/>
        <w:spacing w:line="260" w:lineRule="atLeast"/>
        <w:jc w:val="both"/>
        <w:rPr>
          <w:rFonts w:ascii="Arial" w:hAnsi="Arial" w:cs="Arial"/>
          <w:sz w:val="20"/>
          <w:szCs w:val="20"/>
          <w:lang w:eastAsia="en-US"/>
        </w:rPr>
      </w:pPr>
    </w:p>
    <w:p w14:paraId="7E77A10C" w14:textId="77777777" w:rsidR="00A770E3" w:rsidRPr="00A770E3" w:rsidRDefault="00A770E3" w:rsidP="00A770E3">
      <w:pPr>
        <w:widowControl w:val="0"/>
        <w:spacing w:line="260" w:lineRule="atLeast"/>
        <w:jc w:val="both"/>
        <w:rPr>
          <w:rFonts w:ascii="Arial" w:hAnsi="Arial" w:cs="Arial"/>
          <w:sz w:val="20"/>
          <w:szCs w:val="20"/>
          <w:lang w:eastAsia="en-US"/>
        </w:rPr>
      </w:pPr>
      <w:r w:rsidRPr="00A770E3">
        <w:rPr>
          <w:rFonts w:ascii="Arial" w:hAnsi="Arial" w:cs="Arial"/>
          <w:sz w:val="20"/>
          <w:szCs w:val="20"/>
          <w:lang w:eastAsia="en-US"/>
        </w:rPr>
        <w:t>Naročnik je dolžan vse napake, ki jih bo odkril sam ali za katere bo izvedel od svojih končnih uporabnikov sistema, takoj javiti izvajalcu.</w:t>
      </w:r>
    </w:p>
    <w:p w14:paraId="4E6A5733" w14:textId="77777777" w:rsidR="00A770E3" w:rsidRPr="00A770E3" w:rsidRDefault="00A770E3" w:rsidP="00A770E3">
      <w:pPr>
        <w:widowControl w:val="0"/>
        <w:spacing w:line="260" w:lineRule="atLeast"/>
        <w:jc w:val="both"/>
        <w:rPr>
          <w:rFonts w:ascii="Arial" w:hAnsi="Arial" w:cs="Arial"/>
          <w:sz w:val="20"/>
          <w:szCs w:val="20"/>
          <w:lang w:eastAsia="en-US"/>
        </w:rPr>
      </w:pPr>
    </w:p>
    <w:p w14:paraId="60A01385" w14:textId="7F527CC4" w:rsidR="00A770E3" w:rsidRPr="00A770E3" w:rsidRDefault="00A770E3" w:rsidP="00A770E3">
      <w:pPr>
        <w:widowControl w:val="0"/>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Okvaro ali napako je izvajalec dolžan odpraviti skladno </w:t>
      </w:r>
      <w:r w:rsidR="00C350FB">
        <w:rPr>
          <w:rFonts w:ascii="Arial" w:hAnsi="Arial" w:cs="Arial"/>
          <w:sz w:val="20"/>
          <w:szCs w:val="20"/>
          <w:lang w:eastAsia="en-US"/>
        </w:rPr>
        <w:t>s</w:t>
      </w:r>
      <w:r w:rsidRPr="00A770E3">
        <w:rPr>
          <w:rFonts w:ascii="Arial" w:hAnsi="Arial" w:cs="Arial"/>
          <w:sz w:val="20"/>
          <w:szCs w:val="20"/>
          <w:lang w:eastAsia="en-US"/>
        </w:rPr>
        <w:t xml:space="preserve"> </w:t>
      </w:r>
      <w:r w:rsidR="00C350FB">
        <w:rPr>
          <w:rFonts w:ascii="Arial" w:hAnsi="Arial" w:cs="Arial"/>
          <w:sz w:val="20"/>
          <w:szCs w:val="20"/>
          <w:lang w:eastAsia="en-US"/>
        </w:rPr>
        <w:t>7</w:t>
      </w:r>
      <w:r w:rsidRPr="00A770E3">
        <w:rPr>
          <w:rFonts w:ascii="Arial" w:hAnsi="Arial" w:cs="Arial"/>
          <w:sz w:val="20"/>
          <w:szCs w:val="20"/>
          <w:lang w:eastAsia="en-US"/>
        </w:rPr>
        <w:t>. členom te pogodbe.</w:t>
      </w:r>
    </w:p>
    <w:p w14:paraId="5ED6B214" w14:textId="146314D2" w:rsidR="004258C4" w:rsidRDefault="004258C4" w:rsidP="00A770E3">
      <w:pPr>
        <w:widowControl w:val="0"/>
        <w:spacing w:line="260" w:lineRule="atLeast"/>
        <w:jc w:val="both"/>
        <w:rPr>
          <w:rFonts w:ascii="Arial" w:hAnsi="Arial" w:cs="Arial"/>
          <w:sz w:val="20"/>
          <w:szCs w:val="20"/>
          <w:lang w:eastAsia="en-US"/>
        </w:rPr>
      </w:pPr>
    </w:p>
    <w:p w14:paraId="12FF1788" w14:textId="3B788236" w:rsidR="00A770E3" w:rsidRPr="00A770E3" w:rsidRDefault="00A770E3" w:rsidP="00A770E3">
      <w:pPr>
        <w:widowControl w:val="0"/>
        <w:spacing w:line="260" w:lineRule="atLeast"/>
        <w:jc w:val="both"/>
        <w:rPr>
          <w:rFonts w:ascii="Arial" w:hAnsi="Arial" w:cs="Arial"/>
          <w:b/>
          <w:sz w:val="20"/>
          <w:szCs w:val="20"/>
          <w:lang w:eastAsia="en-US"/>
        </w:rPr>
      </w:pPr>
      <w:r w:rsidRPr="00A770E3">
        <w:rPr>
          <w:rFonts w:ascii="Arial" w:hAnsi="Arial" w:cs="Arial"/>
          <w:b/>
          <w:sz w:val="20"/>
          <w:szCs w:val="20"/>
          <w:lang w:eastAsia="en-US"/>
        </w:rPr>
        <w:t>XII. POSLOVNA SKRIVNOST IN INFORMACIJSKA VARNOST</w:t>
      </w:r>
    </w:p>
    <w:p w14:paraId="5F368037" w14:textId="77777777" w:rsidR="00A770E3" w:rsidRPr="00A770E3" w:rsidRDefault="00A770E3" w:rsidP="00A770E3">
      <w:pPr>
        <w:widowControl w:val="0"/>
        <w:spacing w:line="260" w:lineRule="atLeast"/>
        <w:jc w:val="both"/>
        <w:rPr>
          <w:rFonts w:ascii="Arial" w:hAnsi="Arial" w:cs="Arial"/>
          <w:b/>
          <w:sz w:val="20"/>
          <w:szCs w:val="20"/>
          <w:lang w:eastAsia="en-US"/>
        </w:rPr>
      </w:pPr>
    </w:p>
    <w:p w14:paraId="48E1A695" w14:textId="46305C26" w:rsidR="00A770E3" w:rsidRPr="00A770E3" w:rsidRDefault="00A770E3" w:rsidP="00A770E3">
      <w:pPr>
        <w:widowControl w:val="0"/>
        <w:overflowPunct w:val="0"/>
        <w:autoSpaceDE w:val="0"/>
        <w:autoSpaceDN w:val="0"/>
        <w:adjustRightInd w:val="0"/>
        <w:spacing w:line="260" w:lineRule="atLeast"/>
        <w:jc w:val="center"/>
        <w:textAlignment w:val="baseline"/>
        <w:rPr>
          <w:rFonts w:ascii="Arial" w:hAnsi="Arial" w:cs="Arial"/>
          <w:sz w:val="20"/>
          <w:szCs w:val="20"/>
        </w:rPr>
      </w:pPr>
      <w:r w:rsidRPr="00A770E3">
        <w:rPr>
          <w:rFonts w:ascii="Arial" w:hAnsi="Arial" w:cs="Arial"/>
          <w:sz w:val="20"/>
          <w:szCs w:val="20"/>
        </w:rPr>
        <w:lastRenderedPageBreak/>
        <w:t>1</w:t>
      </w:r>
      <w:r w:rsidR="0059438A">
        <w:rPr>
          <w:rFonts w:ascii="Arial" w:hAnsi="Arial" w:cs="Arial"/>
          <w:sz w:val="20"/>
          <w:szCs w:val="20"/>
        </w:rPr>
        <w:t>7</w:t>
      </w:r>
      <w:r w:rsidRPr="00A770E3">
        <w:rPr>
          <w:rFonts w:ascii="Arial" w:hAnsi="Arial" w:cs="Arial"/>
          <w:sz w:val="20"/>
          <w:szCs w:val="20"/>
        </w:rPr>
        <w:t>. člen</w:t>
      </w:r>
    </w:p>
    <w:p w14:paraId="13C06B7D" w14:textId="77777777" w:rsidR="00A770E3" w:rsidRPr="00A770E3" w:rsidRDefault="00A770E3" w:rsidP="00A770E3">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57E84737" w14:textId="77777777" w:rsidR="00A770E3" w:rsidRPr="00A770E3" w:rsidRDefault="00A770E3" w:rsidP="00A770E3">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0500FAA7"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19C7AD7"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3B2136FD"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475A2F"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405B817C"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118345AC"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4147FDE"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7A642E"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Za izvajalca, ki za naročnika opravlja pogodbene obveznosti, velja glede teh obveznosti enako strog način varovanja podatkov, kot jih ima naročnik.</w:t>
      </w:r>
    </w:p>
    <w:p w14:paraId="5F620E5A" w14:textId="77777777" w:rsidR="00A770E3" w:rsidRPr="00A770E3" w:rsidRDefault="00A770E3" w:rsidP="00A770E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FCD8423" w14:textId="77777777" w:rsidR="00A770E3" w:rsidRPr="00A770E3" w:rsidRDefault="00A770E3" w:rsidP="00A770E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A770E3">
        <w:rPr>
          <w:rFonts w:ascii="Arial" w:hAnsi="Arial" w:cs="Arial"/>
          <w:sz w:val="20"/>
          <w:szCs w:val="20"/>
        </w:rPr>
        <w:t>Obveznost varovanja podatkov se nanaša tako na čas izvrševanja pogodbe, kot tudi na čas po tem.</w:t>
      </w:r>
    </w:p>
    <w:p w14:paraId="1A530CB5" w14:textId="77777777" w:rsidR="00A770E3" w:rsidRPr="00A770E3" w:rsidRDefault="00A770E3" w:rsidP="00A770E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F1B34FF" w14:textId="67994DEC" w:rsidR="00A770E3" w:rsidRPr="00A770E3" w:rsidRDefault="0059438A" w:rsidP="00A770E3">
      <w:pPr>
        <w:widowControl w:val="0"/>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Pr>
          <w:rFonts w:ascii="Arial" w:hAnsi="Arial" w:cs="Arial"/>
          <w:sz w:val="20"/>
          <w:szCs w:val="20"/>
        </w:rPr>
        <w:t>18</w:t>
      </w:r>
      <w:r w:rsidR="00A770E3" w:rsidRPr="00A770E3">
        <w:rPr>
          <w:rFonts w:ascii="Arial" w:hAnsi="Arial" w:cs="Arial"/>
          <w:sz w:val="20"/>
          <w:szCs w:val="20"/>
        </w:rPr>
        <w:t>. člen</w:t>
      </w:r>
    </w:p>
    <w:p w14:paraId="51CD1226" w14:textId="77777777" w:rsidR="00A770E3" w:rsidRPr="00A770E3" w:rsidRDefault="00A770E3" w:rsidP="00A770E3">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433E0ADB"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t>Komponente rešitve, ki so predmet javnega naročila, morajo biti izdelane z upoštevanjem vseh dobrih praks, ki zagotavljajo zahtevano stopnjo informacijske varnosti.</w:t>
      </w:r>
    </w:p>
    <w:p w14:paraId="3E333F3D" w14:textId="77777777" w:rsidR="00A770E3" w:rsidRPr="00A770E3" w:rsidRDefault="00A770E3" w:rsidP="00A770E3">
      <w:pPr>
        <w:spacing w:line="260" w:lineRule="atLeast"/>
        <w:jc w:val="both"/>
        <w:rPr>
          <w:rFonts w:ascii="Arial" w:hAnsi="Arial" w:cs="Arial"/>
          <w:sz w:val="20"/>
          <w:szCs w:val="20"/>
        </w:rPr>
      </w:pPr>
    </w:p>
    <w:p w14:paraId="4F0DCC2B" w14:textId="77777777" w:rsidR="00A770E3" w:rsidRPr="00A770E3" w:rsidRDefault="00A770E3" w:rsidP="00A770E3">
      <w:pPr>
        <w:spacing w:line="260" w:lineRule="atLeast"/>
        <w:jc w:val="both"/>
        <w:rPr>
          <w:rFonts w:ascii="Arial" w:hAnsi="Arial" w:cs="Arial"/>
          <w:sz w:val="20"/>
          <w:szCs w:val="20"/>
        </w:rPr>
      </w:pPr>
      <w:r w:rsidRPr="00A770E3">
        <w:rPr>
          <w:rFonts w:ascii="Arial" w:hAnsi="Arial" w:cs="Arial"/>
          <w:sz w:val="20"/>
          <w:szCs w:val="20"/>
        </w:rPr>
        <w:t>Izvajalec mora zagotoviti enkripcijo občutljivih podatkov na vseh delih rešitve, kjer prihaja do prenosa podatkov Občutljivi podatki (osebni podatki, občutljivi osebni podatki, gesla, občutljivi poslovni podatki) morajo biti ustrezno zaščiteni (z enkripcijo) tako med prenosom kot v mirovanju.</w:t>
      </w:r>
    </w:p>
    <w:p w14:paraId="5F5E729F" w14:textId="77777777" w:rsidR="00A770E3" w:rsidRPr="00A770E3" w:rsidRDefault="00A770E3" w:rsidP="00A770E3">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5603845" w14:textId="77777777" w:rsidR="00A770E3" w:rsidRPr="00A770E3" w:rsidRDefault="00A770E3" w:rsidP="00A770E3">
      <w:pPr>
        <w:keepNext/>
        <w:widowControl w:val="0"/>
        <w:spacing w:line="260" w:lineRule="atLeast"/>
        <w:rPr>
          <w:rFonts w:ascii="Arial" w:hAnsi="Arial" w:cs="Arial"/>
          <w:b/>
          <w:sz w:val="20"/>
          <w:szCs w:val="20"/>
          <w:lang w:eastAsia="en-US"/>
        </w:rPr>
      </w:pPr>
      <w:r w:rsidRPr="00A770E3">
        <w:rPr>
          <w:rFonts w:ascii="Arial" w:hAnsi="Arial" w:cs="Arial"/>
          <w:b/>
          <w:sz w:val="20"/>
          <w:szCs w:val="20"/>
          <w:lang w:eastAsia="en-US"/>
        </w:rPr>
        <w:t xml:space="preserve">XIII. PRAVICE INTELEKTUALNE LASTNINE  </w:t>
      </w:r>
    </w:p>
    <w:p w14:paraId="175B883C" w14:textId="77777777" w:rsidR="00A770E3" w:rsidRPr="00A770E3" w:rsidRDefault="00A770E3" w:rsidP="00A770E3">
      <w:pPr>
        <w:keepNext/>
        <w:widowControl w:val="0"/>
        <w:spacing w:line="260" w:lineRule="atLeast"/>
        <w:rPr>
          <w:rFonts w:ascii="Arial" w:hAnsi="Arial" w:cs="Arial"/>
          <w:b/>
          <w:sz w:val="20"/>
          <w:szCs w:val="20"/>
          <w:lang w:eastAsia="en-US"/>
        </w:rPr>
      </w:pPr>
    </w:p>
    <w:p w14:paraId="2D861F1E" w14:textId="1DFB7ED3" w:rsidR="00A770E3" w:rsidRPr="00A770E3" w:rsidRDefault="0059438A" w:rsidP="00A770E3">
      <w:pPr>
        <w:spacing w:line="260" w:lineRule="atLeast"/>
        <w:contextualSpacing/>
        <w:jc w:val="center"/>
        <w:rPr>
          <w:rFonts w:ascii="Arial" w:hAnsi="Arial" w:cs="Arial"/>
          <w:sz w:val="20"/>
          <w:szCs w:val="20"/>
        </w:rPr>
      </w:pPr>
      <w:r>
        <w:rPr>
          <w:rFonts w:ascii="Arial" w:hAnsi="Arial" w:cs="Arial"/>
          <w:sz w:val="20"/>
          <w:szCs w:val="20"/>
        </w:rPr>
        <w:t>19</w:t>
      </w:r>
      <w:r w:rsidR="00A770E3" w:rsidRPr="00A770E3">
        <w:rPr>
          <w:rFonts w:ascii="Arial" w:hAnsi="Arial" w:cs="Arial"/>
          <w:sz w:val="20"/>
          <w:szCs w:val="20"/>
        </w:rPr>
        <w:t>. člen</w:t>
      </w:r>
    </w:p>
    <w:p w14:paraId="0D649A04" w14:textId="77777777" w:rsidR="00A770E3" w:rsidRPr="00A770E3" w:rsidRDefault="00A770E3" w:rsidP="00A770E3">
      <w:pPr>
        <w:spacing w:line="260" w:lineRule="atLeast"/>
        <w:contextualSpacing/>
        <w:jc w:val="both"/>
        <w:rPr>
          <w:rFonts w:ascii="Arial" w:hAnsi="Arial" w:cs="Arial"/>
          <w:color w:val="000000"/>
          <w:sz w:val="20"/>
          <w:szCs w:val="20"/>
        </w:rPr>
      </w:pPr>
    </w:p>
    <w:p w14:paraId="6775564E" w14:textId="2C688B0F" w:rsidR="00A770E3" w:rsidRPr="00A770E3" w:rsidRDefault="00A770E3" w:rsidP="00A770E3">
      <w:pPr>
        <w:spacing w:line="260" w:lineRule="atLeast"/>
        <w:jc w:val="both"/>
        <w:rPr>
          <w:rFonts w:ascii="Arial" w:hAnsi="Arial" w:cs="Arial"/>
          <w:sz w:val="20"/>
          <w:szCs w:val="20"/>
          <w:lang w:eastAsia="en-US"/>
        </w:rPr>
      </w:pPr>
      <w:r w:rsidRPr="006E1B35">
        <w:rPr>
          <w:rFonts w:ascii="Arial" w:hAnsi="Arial" w:cs="Arial"/>
          <w:sz w:val="20"/>
          <w:szCs w:val="20"/>
          <w:lang w:eastAsia="en-US"/>
        </w:rPr>
        <w:t>Vsa originalna dokumentacija (dokumentacija, izvorna koda), ki je rezultat izvajanja pogodbenih del, predstavlja avtorsko delo in z dnem podpisa zapisnika o prevzemu pogodbenih del postane last naročnika. Izvajalec mora predati celotno dokumentacijo vključno z izvorno programsko kodo v aktivni digitalni obliki v ustreznem formatu in z vsemi procedurami</w:t>
      </w:r>
      <w:r w:rsidR="00C350FB">
        <w:rPr>
          <w:rFonts w:ascii="Arial" w:hAnsi="Arial" w:cs="Arial"/>
          <w:sz w:val="20"/>
          <w:szCs w:val="20"/>
          <w:lang w:eastAsia="en-US"/>
        </w:rPr>
        <w:t>,</w:t>
      </w:r>
      <w:r w:rsidRPr="006E1B35">
        <w:rPr>
          <w:rFonts w:ascii="Arial" w:hAnsi="Arial" w:cs="Arial"/>
          <w:sz w:val="20"/>
          <w:szCs w:val="20"/>
          <w:lang w:eastAsia="en-US"/>
        </w:rPr>
        <w:t xml:space="preserve">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w:t>
      </w:r>
      <w:r w:rsidRPr="006E1B35">
        <w:rPr>
          <w:rFonts w:ascii="Arial" w:hAnsi="Arial" w:cs="Arial"/>
          <w:b/>
          <w:bCs/>
          <w:sz w:val="20"/>
          <w:szCs w:val="20"/>
          <w:lang w:eastAsia="ar-SA"/>
        </w:rPr>
        <w:t>Nadgradnja</w:t>
      </w:r>
      <w:r w:rsidRPr="00A770E3">
        <w:rPr>
          <w:rFonts w:ascii="Arial" w:hAnsi="Arial" w:cs="Arial"/>
          <w:b/>
          <w:bCs/>
          <w:sz w:val="20"/>
          <w:szCs w:val="20"/>
          <w:lang w:eastAsia="ar-SA"/>
        </w:rPr>
        <w:t xml:space="preserve"> platforme za upravljanje masovnih podatkov gibanja vozil v realnem času</w:t>
      </w:r>
      <w:r w:rsidRPr="00A770E3">
        <w:rPr>
          <w:rFonts w:ascii="Arial" w:hAnsi="Arial" w:cs="Arial"/>
          <w:sz w:val="20"/>
          <w:szCs w:val="20"/>
          <w:lang w:eastAsia="en-US"/>
        </w:rPr>
        <w:t>.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14:paraId="1B7CD9C9"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p>
    <w:p w14:paraId="1FBBB9A1"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r w:rsidRPr="00A770E3">
        <w:rPr>
          <w:rFonts w:ascii="Arial"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14:paraId="7FCD2582"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 pravico predelave, </w:t>
      </w:r>
    </w:p>
    <w:p w14:paraId="7C24EC20"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 pravico uporabe dela v predelani obliki, </w:t>
      </w:r>
    </w:p>
    <w:p w14:paraId="2F838A3A"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r w:rsidRPr="00A770E3">
        <w:rPr>
          <w:rFonts w:ascii="Arial" w:hAnsi="Arial" w:cs="Arial"/>
          <w:sz w:val="20"/>
          <w:szCs w:val="20"/>
          <w:lang w:eastAsia="en-US"/>
        </w:rPr>
        <w:t>- pravico dostopa in izročitve.</w:t>
      </w:r>
    </w:p>
    <w:p w14:paraId="645A9D9F"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p>
    <w:p w14:paraId="035DD2B4"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r w:rsidRPr="00A770E3">
        <w:rPr>
          <w:rFonts w:ascii="Arial" w:hAnsi="Arial" w:cs="Arial"/>
          <w:sz w:val="20"/>
          <w:szCs w:val="20"/>
          <w:lang w:eastAsia="en-US"/>
        </w:rPr>
        <w:t>Pravica do predelave obsega tudi nadaljnji prenos pravic na tretje osebe.</w:t>
      </w:r>
    </w:p>
    <w:p w14:paraId="4168F31F"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p>
    <w:p w14:paraId="7243BAC9"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r w:rsidRPr="006E1B35">
        <w:rPr>
          <w:rFonts w:ascii="Arial" w:hAnsi="Arial" w:cs="Arial"/>
          <w:sz w:val="20"/>
          <w:szCs w:val="20"/>
          <w:lang w:eastAsia="en-US"/>
        </w:rPr>
        <w:t>Izvorno kodo za celotno programsko opremo mora izvajalec predati na elektronskem trajnem nosilcu podatkov (ključ USB, CD-ROM, DVD, spominske kartice ali trdi diski računalnikov in e-pošta), ki ga je mogoče prebrati na sistemu naročnika.</w:t>
      </w:r>
      <w:r w:rsidRPr="00A770E3">
        <w:rPr>
          <w:rFonts w:ascii="Arial" w:hAnsi="Arial" w:cs="Arial"/>
          <w:sz w:val="20"/>
          <w:szCs w:val="20"/>
          <w:lang w:eastAsia="en-US"/>
        </w:rPr>
        <w:t xml:space="preserve"> </w:t>
      </w:r>
    </w:p>
    <w:p w14:paraId="2B6198A6"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p>
    <w:p w14:paraId="5A29D3DF"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14:paraId="11B1FB5D"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p>
    <w:p w14:paraId="7404E118"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r w:rsidRPr="00A770E3">
        <w:rPr>
          <w:rFonts w:ascii="Arial" w:hAnsi="Arial" w:cs="Arial"/>
          <w:sz w:val="20"/>
          <w:szCs w:val="20"/>
          <w:lang w:eastAsia="en-US"/>
        </w:rPr>
        <w:t>Pri standardni programski opremi, katere pravice ima tretja oseba, ki ni vključena v izvajanje te pogodbe, izvorne kode ni potrebno predati.</w:t>
      </w:r>
    </w:p>
    <w:p w14:paraId="7A3C4C67"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p>
    <w:p w14:paraId="764C00D4"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r w:rsidRPr="00A770E3">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CC8B721"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p>
    <w:p w14:paraId="1B265F68"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r w:rsidRPr="00A770E3">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2A26DA45"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p>
    <w:p w14:paraId="2F905977"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4FC5003F" w14:textId="77777777" w:rsidR="00A770E3" w:rsidRPr="00A770E3" w:rsidRDefault="00A770E3" w:rsidP="00A770E3">
      <w:pPr>
        <w:widowControl w:val="0"/>
        <w:tabs>
          <w:tab w:val="num" w:pos="1134"/>
        </w:tabs>
        <w:autoSpaceDN w:val="0"/>
        <w:adjustRightInd w:val="0"/>
        <w:spacing w:line="260" w:lineRule="atLeast"/>
        <w:jc w:val="both"/>
        <w:rPr>
          <w:rFonts w:ascii="Arial" w:hAnsi="Arial" w:cs="Arial"/>
          <w:sz w:val="20"/>
          <w:szCs w:val="20"/>
          <w:lang w:eastAsia="en-US"/>
        </w:rPr>
      </w:pPr>
    </w:p>
    <w:p w14:paraId="53A75ECE" w14:textId="77777777" w:rsidR="00A770E3" w:rsidRPr="00A770E3" w:rsidRDefault="00A770E3" w:rsidP="00A770E3">
      <w:pPr>
        <w:spacing w:line="260" w:lineRule="atLeast"/>
        <w:rPr>
          <w:rFonts w:ascii="Arial" w:hAnsi="Arial" w:cs="Arial"/>
          <w:b/>
          <w:sz w:val="20"/>
          <w:szCs w:val="20"/>
          <w:lang w:eastAsia="en-US"/>
        </w:rPr>
      </w:pPr>
      <w:r w:rsidRPr="00A770E3">
        <w:rPr>
          <w:rFonts w:ascii="Arial" w:hAnsi="Arial" w:cs="Arial"/>
          <w:b/>
          <w:sz w:val="20"/>
          <w:szCs w:val="20"/>
          <w:lang w:eastAsia="en-US"/>
        </w:rPr>
        <w:t>XIV. STROKOVNI NADZOR</w:t>
      </w:r>
    </w:p>
    <w:p w14:paraId="56ECF095" w14:textId="77777777" w:rsidR="00A770E3" w:rsidRPr="00A770E3" w:rsidRDefault="00A770E3" w:rsidP="00A770E3">
      <w:pPr>
        <w:spacing w:line="260" w:lineRule="atLeast"/>
        <w:rPr>
          <w:rFonts w:ascii="Arial" w:hAnsi="Arial" w:cs="Arial"/>
          <w:b/>
          <w:sz w:val="20"/>
          <w:szCs w:val="20"/>
          <w:lang w:eastAsia="en-US"/>
        </w:rPr>
      </w:pPr>
    </w:p>
    <w:p w14:paraId="5AD6659C" w14:textId="2767EF10" w:rsidR="00A770E3" w:rsidRPr="00A770E3" w:rsidRDefault="00A770E3" w:rsidP="00A770E3">
      <w:pPr>
        <w:keepNext/>
        <w:spacing w:line="260" w:lineRule="atLeast"/>
        <w:jc w:val="center"/>
        <w:rPr>
          <w:rFonts w:ascii="Arial" w:hAnsi="Arial" w:cs="Arial"/>
          <w:sz w:val="20"/>
          <w:szCs w:val="20"/>
        </w:rPr>
      </w:pPr>
      <w:r w:rsidRPr="00A770E3">
        <w:rPr>
          <w:rFonts w:ascii="Arial" w:hAnsi="Arial" w:cs="Arial"/>
          <w:sz w:val="20"/>
          <w:szCs w:val="20"/>
        </w:rPr>
        <w:t>2</w:t>
      </w:r>
      <w:r w:rsidR="0059438A">
        <w:rPr>
          <w:rFonts w:ascii="Arial" w:hAnsi="Arial" w:cs="Arial"/>
          <w:sz w:val="20"/>
          <w:szCs w:val="20"/>
        </w:rPr>
        <w:t>0</w:t>
      </w:r>
      <w:r w:rsidRPr="00A770E3">
        <w:rPr>
          <w:rFonts w:ascii="Arial" w:hAnsi="Arial" w:cs="Arial"/>
          <w:sz w:val="20"/>
          <w:szCs w:val="20"/>
        </w:rPr>
        <w:t>. člen</w:t>
      </w:r>
    </w:p>
    <w:p w14:paraId="6E04F792" w14:textId="77777777" w:rsidR="00A770E3" w:rsidRPr="00A770E3" w:rsidRDefault="00A770E3" w:rsidP="00A770E3">
      <w:pPr>
        <w:keepNext/>
        <w:spacing w:line="260" w:lineRule="atLeast"/>
        <w:rPr>
          <w:rFonts w:ascii="Arial" w:hAnsi="Arial" w:cs="Arial"/>
          <w:sz w:val="20"/>
          <w:szCs w:val="20"/>
        </w:rPr>
      </w:pPr>
    </w:p>
    <w:p w14:paraId="7996C633" w14:textId="4F3E2069"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Skrbnika pogodbe s strani</w:t>
      </w:r>
    </w:p>
    <w:p w14:paraId="283E7DAD" w14:textId="63A6E45E" w:rsidR="00A770E3" w:rsidRPr="00A770E3" w:rsidRDefault="00A770E3" w:rsidP="006E1B35">
      <w:pPr>
        <w:numPr>
          <w:ilvl w:val="0"/>
          <w:numId w:val="32"/>
        </w:num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naročnika: </w:t>
      </w:r>
      <w:r w:rsidR="004258C4">
        <w:rPr>
          <w:rFonts w:ascii="Arial" w:hAnsi="Arial" w:cs="Arial"/>
          <w:sz w:val="20"/>
          <w:szCs w:val="20"/>
          <w:lang w:eastAsia="en-US"/>
        </w:rPr>
        <w:t>_______________</w:t>
      </w:r>
    </w:p>
    <w:p w14:paraId="0068261A" w14:textId="5BB75A57" w:rsidR="00A770E3" w:rsidRPr="00A770E3" w:rsidRDefault="00A770E3" w:rsidP="006E1B35">
      <w:pPr>
        <w:numPr>
          <w:ilvl w:val="0"/>
          <w:numId w:val="32"/>
        </w:num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izvajalca: </w:t>
      </w:r>
      <w:r w:rsidR="004258C4">
        <w:rPr>
          <w:rFonts w:ascii="Arial" w:hAnsi="Arial" w:cs="Arial"/>
          <w:sz w:val="20"/>
          <w:szCs w:val="20"/>
          <w:lang w:eastAsia="en-US"/>
        </w:rPr>
        <w:t>________________.</w:t>
      </w:r>
    </w:p>
    <w:p w14:paraId="368A552A" w14:textId="77777777" w:rsidR="00A770E3" w:rsidRPr="00A770E3" w:rsidRDefault="00A770E3" w:rsidP="00A770E3">
      <w:pPr>
        <w:spacing w:line="260" w:lineRule="atLeast"/>
        <w:rPr>
          <w:rFonts w:ascii="Arial" w:hAnsi="Arial" w:cs="Arial"/>
          <w:b/>
          <w:sz w:val="20"/>
          <w:szCs w:val="20"/>
          <w:lang w:eastAsia="en-US"/>
        </w:rPr>
      </w:pPr>
    </w:p>
    <w:p w14:paraId="73F1FC0E" w14:textId="77777777" w:rsidR="00A770E3" w:rsidRPr="00A770E3" w:rsidRDefault="00A770E3" w:rsidP="00A770E3">
      <w:pPr>
        <w:spacing w:line="260" w:lineRule="atLeast"/>
        <w:rPr>
          <w:rFonts w:ascii="Arial" w:hAnsi="Arial" w:cs="Arial"/>
          <w:b/>
          <w:sz w:val="20"/>
          <w:szCs w:val="20"/>
          <w:lang w:eastAsia="en-US"/>
        </w:rPr>
      </w:pPr>
      <w:r w:rsidRPr="00A770E3">
        <w:rPr>
          <w:rFonts w:ascii="Arial" w:hAnsi="Arial" w:cs="Arial"/>
          <w:b/>
          <w:sz w:val="20"/>
          <w:szCs w:val="20"/>
          <w:lang w:eastAsia="en-US"/>
        </w:rPr>
        <w:t>XV. ODSTOP OD POGODBE</w:t>
      </w:r>
    </w:p>
    <w:p w14:paraId="255F9E79" w14:textId="77777777" w:rsidR="00A770E3" w:rsidRPr="00A770E3" w:rsidRDefault="00A770E3" w:rsidP="00A770E3">
      <w:pPr>
        <w:spacing w:line="260" w:lineRule="atLeast"/>
        <w:rPr>
          <w:rFonts w:ascii="Arial" w:hAnsi="Arial" w:cs="Arial"/>
          <w:b/>
          <w:sz w:val="20"/>
          <w:szCs w:val="20"/>
          <w:lang w:eastAsia="en-US"/>
        </w:rPr>
      </w:pPr>
    </w:p>
    <w:p w14:paraId="604F4552" w14:textId="4DE75241" w:rsidR="00A770E3" w:rsidRPr="00A770E3" w:rsidRDefault="00A770E3" w:rsidP="00A770E3">
      <w:pPr>
        <w:keepNext/>
        <w:spacing w:line="260" w:lineRule="atLeast"/>
        <w:jc w:val="center"/>
        <w:rPr>
          <w:rFonts w:ascii="Arial" w:hAnsi="Arial" w:cs="Arial"/>
          <w:sz w:val="20"/>
          <w:szCs w:val="20"/>
        </w:rPr>
      </w:pPr>
      <w:r w:rsidRPr="00A770E3">
        <w:rPr>
          <w:rFonts w:ascii="Arial" w:hAnsi="Arial" w:cs="Arial"/>
          <w:sz w:val="20"/>
          <w:szCs w:val="20"/>
        </w:rPr>
        <w:t>2</w:t>
      </w:r>
      <w:r w:rsidR="0059438A">
        <w:rPr>
          <w:rFonts w:ascii="Arial" w:hAnsi="Arial" w:cs="Arial"/>
          <w:sz w:val="20"/>
          <w:szCs w:val="20"/>
        </w:rPr>
        <w:t>1</w:t>
      </w:r>
      <w:r w:rsidRPr="00A770E3">
        <w:rPr>
          <w:rFonts w:ascii="Arial" w:hAnsi="Arial" w:cs="Arial"/>
          <w:sz w:val="20"/>
          <w:szCs w:val="20"/>
        </w:rPr>
        <w:t>. člen</w:t>
      </w:r>
    </w:p>
    <w:p w14:paraId="5C2351EC" w14:textId="77777777" w:rsidR="00A770E3" w:rsidRPr="00A770E3" w:rsidRDefault="00A770E3" w:rsidP="00A770E3">
      <w:pPr>
        <w:spacing w:line="260" w:lineRule="atLeast"/>
        <w:jc w:val="both"/>
        <w:rPr>
          <w:rFonts w:ascii="Arial" w:hAnsi="Arial" w:cs="Arial"/>
          <w:sz w:val="20"/>
          <w:szCs w:val="20"/>
          <w:lang w:eastAsia="en-US"/>
        </w:rPr>
      </w:pPr>
    </w:p>
    <w:p w14:paraId="520AC398" w14:textId="1B163762" w:rsidR="00A770E3" w:rsidRPr="00A770E3" w:rsidRDefault="00A770E3" w:rsidP="00A770E3">
      <w:pPr>
        <w:spacing w:line="260" w:lineRule="atLeast"/>
        <w:contextualSpacing/>
        <w:jc w:val="both"/>
        <w:rPr>
          <w:rFonts w:ascii="Arial" w:hAnsi="Arial" w:cs="Arial"/>
          <w:color w:val="000000"/>
          <w:sz w:val="20"/>
          <w:szCs w:val="20"/>
        </w:rPr>
      </w:pPr>
      <w:r w:rsidRPr="00A770E3">
        <w:rPr>
          <w:rFonts w:ascii="Arial" w:hAnsi="Arial" w:cs="Arial"/>
          <w:color w:val="000000"/>
          <w:sz w:val="20"/>
          <w:szCs w:val="20"/>
        </w:rPr>
        <w:t>Katera koli od pogodbenih strank lahko zaradi kršitev pogodbenih obveznosti s strani nasprotne stranke, če kršitve ne prenehajo po pisnem opominu, odstopi od pogodbe.</w:t>
      </w:r>
      <w:r w:rsidR="009213C1" w:rsidRPr="009213C1">
        <w:t xml:space="preserve"> </w:t>
      </w:r>
      <w:r w:rsidR="009213C1" w:rsidRPr="009213C1">
        <w:rPr>
          <w:rFonts w:ascii="Arial" w:hAnsi="Arial" w:cs="Arial"/>
          <w:color w:val="000000"/>
          <w:sz w:val="20"/>
          <w:szCs w:val="20"/>
        </w:rPr>
        <w:t>V tem primeru je odpovedni rok 3 (tri) mesece od prejetega pisnega obvestila nasprotne pogodbene stranke. V primeru odstopa sta pogodbeni stranki dolžni poravnati medsebojne obveznosti iz te pogodbe in nastalo škodo</w:t>
      </w:r>
      <w:r w:rsidR="009213C1">
        <w:rPr>
          <w:rFonts w:ascii="Arial" w:hAnsi="Arial" w:cs="Arial"/>
          <w:color w:val="000000"/>
          <w:sz w:val="20"/>
          <w:szCs w:val="20"/>
        </w:rPr>
        <w:t>.</w:t>
      </w:r>
    </w:p>
    <w:p w14:paraId="01FE778A" w14:textId="77777777" w:rsidR="00A770E3" w:rsidRPr="00A770E3" w:rsidRDefault="00A770E3" w:rsidP="00A770E3">
      <w:pPr>
        <w:spacing w:line="260" w:lineRule="atLeast"/>
        <w:contextualSpacing/>
        <w:jc w:val="both"/>
        <w:rPr>
          <w:rFonts w:ascii="Arial" w:hAnsi="Arial" w:cs="Arial"/>
          <w:color w:val="000000"/>
          <w:sz w:val="20"/>
          <w:szCs w:val="20"/>
        </w:rPr>
      </w:pPr>
    </w:p>
    <w:p w14:paraId="3F38317A" w14:textId="688BC263" w:rsidR="00A770E3" w:rsidRPr="00A770E3" w:rsidRDefault="00A770E3" w:rsidP="00A770E3">
      <w:pPr>
        <w:spacing w:line="260" w:lineRule="atLeast"/>
        <w:contextualSpacing/>
        <w:jc w:val="both"/>
        <w:rPr>
          <w:rFonts w:ascii="Arial" w:hAnsi="Arial" w:cs="Arial"/>
          <w:color w:val="000000"/>
          <w:sz w:val="20"/>
          <w:szCs w:val="20"/>
        </w:rPr>
      </w:pPr>
      <w:r w:rsidRPr="00A770E3">
        <w:rPr>
          <w:rFonts w:ascii="Arial" w:hAnsi="Arial" w:cs="Arial"/>
          <w:color w:val="000000"/>
          <w:sz w:val="20"/>
          <w:szCs w:val="20"/>
        </w:rPr>
        <w:t>Naročnik lahko s pisnim obvestilom, ki ga pošlje izvajalcu, odstopi od pogodbe, ne da bi s tem omejeval druge pravice ali pravna sredstva, ki jih ima na voljo, če:</w:t>
      </w:r>
    </w:p>
    <w:p w14:paraId="69CEF0A8" w14:textId="77777777" w:rsidR="00A770E3" w:rsidRPr="00A770E3" w:rsidRDefault="00A770E3" w:rsidP="006E1B35">
      <w:pPr>
        <w:numPr>
          <w:ilvl w:val="0"/>
          <w:numId w:val="32"/>
        </w:numPr>
        <w:spacing w:line="260" w:lineRule="atLeast"/>
        <w:contextualSpacing/>
        <w:jc w:val="both"/>
        <w:rPr>
          <w:rFonts w:ascii="Arial" w:hAnsi="Arial" w:cs="Arial"/>
          <w:color w:val="000000"/>
          <w:sz w:val="20"/>
          <w:szCs w:val="20"/>
        </w:rPr>
      </w:pPr>
      <w:r w:rsidRPr="00A770E3">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42F346FB" w14:textId="77777777" w:rsidR="00A770E3" w:rsidRPr="00A770E3" w:rsidRDefault="00A770E3" w:rsidP="006E1B35">
      <w:pPr>
        <w:numPr>
          <w:ilvl w:val="0"/>
          <w:numId w:val="32"/>
        </w:numPr>
        <w:spacing w:line="260" w:lineRule="atLeast"/>
        <w:contextualSpacing/>
        <w:jc w:val="both"/>
        <w:rPr>
          <w:rFonts w:ascii="Arial" w:hAnsi="Arial" w:cs="Arial"/>
          <w:color w:val="000000"/>
          <w:sz w:val="20"/>
          <w:szCs w:val="20"/>
        </w:rPr>
      </w:pPr>
      <w:r w:rsidRPr="00A770E3">
        <w:rPr>
          <w:rFonts w:ascii="Arial" w:hAnsi="Arial" w:cs="Arial"/>
          <w:color w:val="000000"/>
          <w:sz w:val="20"/>
          <w:szCs w:val="20"/>
        </w:rPr>
        <w:t>izvajalec prenese pogodbo ali katerokoli pravico ali interes, ki izvira iz pogodbe, brez soglasja naročnika;</w:t>
      </w:r>
    </w:p>
    <w:p w14:paraId="09F6DEE2" w14:textId="77777777" w:rsidR="00A770E3" w:rsidRPr="00A770E3" w:rsidRDefault="00A770E3" w:rsidP="006E1B35">
      <w:pPr>
        <w:numPr>
          <w:ilvl w:val="0"/>
          <w:numId w:val="32"/>
        </w:numPr>
        <w:spacing w:line="260" w:lineRule="atLeast"/>
        <w:contextualSpacing/>
        <w:jc w:val="both"/>
        <w:rPr>
          <w:rFonts w:ascii="Arial" w:hAnsi="Arial" w:cs="Arial"/>
          <w:color w:val="000000"/>
          <w:sz w:val="20"/>
          <w:szCs w:val="20"/>
        </w:rPr>
      </w:pPr>
      <w:r w:rsidRPr="00A770E3">
        <w:rPr>
          <w:rFonts w:ascii="Arial" w:hAnsi="Arial" w:cs="Arial"/>
          <w:color w:val="000000"/>
          <w:sz w:val="20"/>
          <w:szCs w:val="20"/>
        </w:rPr>
        <w:t>izvajalec odstopi od pogodbe ali jo preneha izvajati;</w:t>
      </w:r>
    </w:p>
    <w:p w14:paraId="5ED13374" w14:textId="77777777" w:rsidR="00A770E3" w:rsidRPr="00A770E3" w:rsidRDefault="00A770E3" w:rsidP="006E1B35">
      <w:pPr>
        <w:numPr>
          <w:ilvl w:val="0"/>
          <w:numId w:val="32"/>
        </w:numPr>
        <w:spacing w:line="260" w:lineRule="atLeast"/>
        <w:contextualSpacing/>
        <w:jc w:val="both"/>
        <w:rPr>
          <w:rFonts w:ascii="Arial" w:hAnsi="Arial" w:cs="Arial"/>
          <w:color w:val="000000"/>
          <w:sz w:val="20"/>
          <w:szCs w:val="20"/>
        </w:rPr>
      </w:pPr>
      <w:r w:rsidRPr="00A770E3">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14:paraId="1AAFE18E" w14:textId="77777777" w:rsidR="00A770E3" w:rsidRPr="00A770E3" w:rsidRDefault="00A770E3" w:rsidP="006E1B35">
      <w:pPr>
        <w:numPr>
          <w:ilvl w:val="0"/>
          <w:numId w:val="32"/>
        </w:numPr>
        <w:spacing w:line="260" w:lineRule="atLeast"/>
        <w:contextualSpacing/>
        <w:jc w:val="both"/>
        <w:rPr>
          <w:rFonts w:ascii="Arial" w:hAnsi="Arial" w:cs="Arial"/>
          <w:color w:val="000000"/>
          <w:sz w:val="20"/>
          <w:szCs w:val="20"/>
        </w:rPr>
      </w:pPr>
      <w:r w:rsidRPr="00A770E3">
        <w:rPr>
          <w:rFonts w:ascii="Arial" w:hAnsi="Arial" w:cs="Arial"/>
          <w:color w:val="000000"/>
          <w:sz w:val="20"/>
          <w:szCs w:val="20"/>
        </w:rPr>
        <w:t>izvajalec večkrat ne izvaja del v skladu s pogodbo ali večkrat ne izpolni svojih obveznosti v skladu s pogodbo ali večkrat spregleda svoje obveznosti v skladu s pogodbo brez upravičenega razloga;</w:t>
      </w:r>
    </w:p>
    <w:p w14:paraId="686CB417" w14:textId="77777777" w:rsidR="00A770E3" w:rsidRPr="00A770E3" w:rsidRDefault="00A770E3" w:rsidP="006E1B35">
      <w:pPr>
        <w:numPr>
          <w:ilvl w:val="0"/>
          <w:numId w:val="32"/>
        </w:numPr>
        <w:spacing w:line="260" w:lineRule="atLeast"/>
        <w:contextualSpacing/>
        <w:jc w:val="both"/>
        <w:rPr>
          <w:rFonts w:ascii="Arial" w:hAnsi="Arial" w:cs="Arial"/>
          <w:color w:val="000000"/>
          <w:sz w:val="20"/>
          <w:szCs w:val="20"/>
        </w:rPr>
      </w:pPr>
      <w:r w:rsidRPr="00A770E3">
        <w:rPr>
          <w:rFonts w:ascii="Arial" w:hAnsi="Arial" w:cs="Arial"/>
          <w:color w:val="000000"/>
          <w:sz w:val="20"/>
          <w:szCs w:val="20"/>
        </w:rPr>
        <w:lastRenderedPageBreak/>
        <w:t xml:space="preserve">v skladu z veljavno zakonodajo s področja izvrševanja proračuna za izvedbo naloge ne bo več imel zagotovljenih sredstev. </w:t>
      </w:r>
    </w:p>
    <w:p w14:paraId="2D11D0CF" w14:textId="77EDBF28" w:rsidR="006840A1" w:rsidRDefault="006840A1" w:rsidP="00A770E3">
      <w:pPr>
        <w:keepNext/>
        <w:spacing w:line="260" w:lineRule="atLeast"/>
        <w:jc w:val="both"/>
        <w:rPr>
          <w:rFonts w:ascii="Arial" w:hAnsi="Arial" w:cs="Arial"/>
          <w:b/>
          <w:sz w:val="20"/>
          <w:szCs w:val="20"/>
        </w:rPr>
      </w:pPr>
    </w:p>
    <w:p w14:paraId="6670F53B" w14:textId="232DBF54" w:rsidR="00A770E3" w:rsidRPr="00A770E3" w:rsidRDefault="00A770E3" w:rsidP="00A770E3">
      <w:pPr>
        <w:keepNext/>
        <w:spacing w:line="260" w:lineRule="atLeast"/>
        <w:jc w:val="both"/>
        <w:rPr>
          <w:rFonts w:ascii="Arial" w:hAnsi="Arial" w:cs="Arial"/>
          <w:b/>
          <w:sz w:val="20"/>
          <w:szCs w:val="20"/>
        </w:rPr>
      </w:pPr>
      <w:r w:rsidRPr="00A770E3">
        <w:rPr>
          <w:rFonts w:ascii="Arial" w:hAnsi="Arial" w:cs="Arial"/>
          <w:b/>
          <w:sz w:val="20"/>
          <w:szCs w:val="20"/>
        </w:rPr>
        <w:t>XVI. REŠEVANJE SPOROV</w:t>
      </w:r>
    </w:p>
    <w:p w14:paraId="167CB92B" w14:textId="77777777" w:rsidR="00A770E3" w:rsidRPr="00A770E3" w:rsidRDefault="00A770E3" w:rsidP="00A770E3">
      <w:pPr>
        <w:keepNext/>
        <w:spacing w:line="260" w:lineRule="atLeast"/>
        <w:jc w:val="both"/>
        <w:rPr>
          <w:rFonts w:ascii="Arial" w:hAnsi="Arial" w:cs="Arial"/>
          <w:b/>
          <w:sz w:val="20"/>
          <w:szCs w:val="20"/>
        </w:rPr>
      </w:pPr>
    </w:p>
    <w:p w14:paraId="49D86D34" w14:textId="29E53140" w:rsidR="00A770E3" w:rsidRPr="00A770E3" w:rsidRDefault="00A770E3" w:rsidP="00A770E3">
      <w:pPr>
        <w:keepNext/>
        <w:spacing w:line="260" w:lineRule="atLeast"/>
        <w:jc w:val="center"/>
        <w:rPr>
          <w:rFonts w:ascii="Arial" w:hAnsi="Arial" w:cs="Arial"/>
          <w:sz w:val="20"/>
          <w:szCs w:val="20"/>
        </w:rPr>
      </w:pPr>
      <w:r w:rsidRPr="00A770E3">
        <w:rPr>
          <w:rFonts w:ascii="Arial" w:hAnsi="Arial" w:cs="Arial"/>
          <w:sz w:val="20"/>
          <w:szCs w:val="20"/>
        </w:rPr>
        <w:t>2</w:t>
      </w:r>
      <w:r w:rsidR="0059438A">
        <w:rPr>
          <w:rFonts w:ascii="Arial" w:hAnsi="Arial" w:cs="Arial"/>
          <w:sz w:val="20"/>
          <w:szCs w:val="20"/>
        </w:rPr>
        <w:t>2</w:t>
      </w:r>
      <w:r w:rsidRPr="00A770E3">
        <w:rPr>
          <w:rFonts w:ascii="Arial" w:hAnsi="Arial" w:cs="Arial"/>
          <w:sz w:val="20"/>
          <w:szCs w:val="20"/>
        </w:rPr>
        <w:t>. člen</w:t>
      </w:r>
    </w:p>
    <w:p w14:paraId="0EE241C7" w14:textId="77777777" w:rsidR="00A770E3" w:rsidRPr="00A770E3" w:rsidRDefault="00A770E3" w:rsidP="00A770E3">
      <w:pPr>
        <w:spacing w:line="260" w:lineRule="atLeast"/>
        <w:rPr>
          <w:rFonts w:ascii="Arial" w:hAnsi="Arial" w:cs="Arial"/>
          <w:sz w:val="20"/>
          <w:szCs w:val="20"/>
          <w:lang w:eastAsia="en-US"/>
        </w:rPr>
      </w:pPr>
    </w:p>
    <w:p w14:paraId="190239A0"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056969CC" w14:textId="77777777" w:rsidR="00A770E3" w:rsidRPr="00A770E3" w:rsidRDefault="00A770E3" w:rsidP="00A770E3">
      <w:pPr>
        <w:spacing w:line="260" w:lineRule="atLeast"/>
        <w:rPr>
          <w:rFonts w:ascii="Arial" w:hAnsi="Arial" w:cs="Arial"/>
          <w:sz w:val="20"/>
          <w:szCs w:val="20"/>
          <w:lang w:eastAsia="en-US"/>
        </w:rPr>
      </w:pPr>
    </w:p>
    <w:p w14:paraId="380C7334" w14:textId="77777777" w:rsidR="00A770E3" w:rsidRPr="00A770E3" w:rsidRDefault="00A770E3" w:rsidP="00A770E3">
      <w:pPr>
        <w:spacing w:line="260" w:lineRule="atLeast"/>
        <w:rPr>
          <w:rFonts w:ascii="Arial" w:hAnsi="Arial" w:cs="Arial"/>
          <w:b/>
          <w:sz w:val="20"/>
          <w:szCs w:val="20"/>
          <w:lang w:eastAsia="en-US"/>
        </w:rPr>
      </w:pPr>
      <w:r w:rsidRPr="00A770E3">
        <w:rPr>
          <w:rFonts w:ascii="Arial" w:hAnsi="Arial" w:cs="Arial"/>
          <w:b/>
          <w:sz w:val="20"/>
          <w:szCs w:val="20"/>
          <w:lang w:eastAsia="en-US"/>
        </w:rPr>
        <w:t>XVII. KONČNE DOLOČBE</w:t>
      </w:r>
    </w:p>
    <w:p w14:paraId="50AC5F4A" w14:textId="77777777" w:rsidR="00A770E3" w:rsidRPr="00A770E3" w:rsidRDefault="00A770E3" w:rsidP="00A770E3">
      <w:pPr>
        <w:spacing w:line="260" w:lineRule="atLeast"/>
        <w:rPr>
          <w:rFonts w:ascii="Arial" w:hAnsi="Arial" w:cs="Arial"/>
          <w:b/>
          <w:sz w:val="20"/>
          <w:szCs w:val="20"/>
          <w:lang w:eastAsia="en-US"/>
        </w:rPr>
      </w:pPr>
    </w:p>
    <w:p w14:paraId="7FD08C12" w14:textId="63324440" w:rsidR="00A770E3" w:rsidRPr="00A770E3" w:rsidRDefault="00A770E3" w:rsidP="00A770E3">
      <w:pPr>
        <w:spacing w:line="260" w:lineRule="atLeast"/>
        <w:jc w:val="center"/>
        <w:rPr>
          <w:rFonts w:ascii="Arial" w:hAnsi="Arial" w:cs="Arial"/>
          <w:sz w:val="20"/>
          <w:szCs w:val="20"/>
          <w:lang w:eastAsia="en-US"/>
        </w:rPr>
      </w:pPr>
      <w:r w:rsidRPr="00A770E3">
        <w:rPr>
          <w:rFonts w:ascii="Arial" w:hAnsi="Arial" w:cs="Arial"/>
          <w:sz w:val="20"/>
          <w:szCs w:val="20"/>
          <w:lang w:eastAsia="en-US"/>
        </w:rPr>
        <w:t>2</w:t>
      </w:r>
      <w:r w:rsidR="0059438A">
        <w:rPr>
          <w:rFonts w:ascii="Arial" w:hAnsi="Arial" w:cs="Arial"/>
          <w:sz w:val="20"/>
          <w:szCs w:val="20"/>
          <w:lang w:eastAsia="en-US"/>
        </w:rPr>
        <w:t>3</w:t>
      </w:r>
      <w:r w:rsidRPr="00A770E3">
        <w:rPr>
          <w:rFonts w:ascii="Arial" w:hAnsi="Arial" w:cs="Arial"/>
          <w:sz w:val="20"/>
          <w:szCs w:val="20"/>
          <w:lang w:eastAsia="en-US"/>
        </w:rPr>
        <w:t>. člen</w:t>
      </w:r>
    </w:p>
    <w:p w14:paraId="7E9A87D8" w14:textId="77777777" w:rsidR="00A770E3" w:rsidRPr="00A770E3" w:rsidRDefault="00A770E3" w:rsidP="00A770E3">
      <w:pPr>
        <w:spacing w:line="260" w:lineRule="atLeast"/>
        <w:rPr>
          <w:rFonts w:ascii="Arial" w:hAnsi="Arial" w:cs="Arial"/>
          <w:sz w:val="20"/>
          <w:szCs w:val="20"/>
          <w:lang w:eastAsia="en-US"/>
        </w:rPr>
      </w:pPr>
    </w:p>
    <w:p w14:paraId="095A6CAC"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6D07B80E" w14:textId="77777777"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5C2CEC6B" w14:textId="17DD4E2C" w:rsid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r w:rsidRPr="00A770E3">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00CB3AC" w14:textId="4D58226D" w:rsidR="004E352A" w:rsidRDefault="004E352A"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74B8FB1E" w14:textId="5646CD10" w:rsidR="004E352A" w:rsidRDefault="004E352A" w:rsidP="004E352A">
      <w:pPr>
        <w:spacing w:line="260" w:lineRule="atLeast"/>
        <w:jc w:val="center"/>
        <w:rPr>
          <w:rFonts w:ascii="Arial" w:eastAsiaTheme="minorHAnsi" w:hAnsi="Arial" w:cs="Arial"/>
          <w:sz w:val="20"/>
          <w:szCs w:val="20"/>
          <w:lang w:eastAsia="en-US"/>
        </w:rPr>
      </w:pPr>
      <w:r>
        <w:rPr>
          <w:rFonts w:ascii="Arial" w:eastAsiaTheme="minorHAnsi" w:hAnsi="Arial" w:cs="Arial"/>
          <w:sz w:val="20"/>
          <w:szCs w:val="20"/>
          <w:lang w:eastAsia="en-US"/>
        </w:rPr>
        <w:t>2</w:t>
      </w:r>
      <w:r w:rsidR="0059438A">
        <w:rPr>
          <w:rFonts w:ascii="Arial" w:eastAsiaTheme="minorHAnsi" w:hAnsi="Arial" w:cs="Arial"/>
          <w:sz w:val="20"/>
          <w:szCs w:val="20"/>
          <w:lang w:eastAsia="en-US"/>
        </w:rPr>
        <w:t>4</w:t>
      </w:r>
      <w:r>
        <w:rPr>
          <w:rFonts w:ascii="Arial" w:eastAsiaTheme="minorHAnsi" w:hAnsi="Arial" w:cs="Arial"/>
          <w:sz w:val="20"/>
          <w:szCs w:val="20"/>
          <w:lang w:eastAsia="en-US"/>
        </w:rPr>
        <w:t>. člen</w:t>
      </w:r>
    </w:p>
    <w:p w14:paraId="77869DB0" w14:textId="77777777" w:rsidR="004E352A" w:rsidRDefault="004E352A" w:rsidP="004E352A">
      <w:pPr>
        <w:spacing w:line="260" w:lineRule="atLeast"/>
        <w:jc w:val="both"/>
        <w:rPr>
          <w:rFonts w:ascii="Arial" w:eastAsiaTheme="minorHAnsi" w:hAnsi="Arial" w:cs="Arial"/>
          <w:sz w:val="20"/>
          <w:szCs w:val="20"/>
          <w:lang w:eastAsia="en-US"/>
        </w:rPr>
      </w:pPr>
    </w:p>
    <w:p w14:paraId="025C6972" w14:textId="77777777" w:rsidR="004E352A" w:rsidRPr="007B7D31" w:rsidRDefault="004E352A" w:rsidP="004E352A">
      <w:pPr>
        <w:spacing w:line="260" w:lineRule="atLeast"/>
        <w:jc w:val="both"/>
        <w:rPr>
          <w:rFonts w:ascii="Arial" w:eastAsiaTheme="minorHAnsi" w:hAnsi="Arial" w:cs="Arial"/>
          <w:sz w:val="20"/>
          <w:szCs w:val="20"/>
          <w:lang w:eastAsia="en-US"/>
        </w:rPr>
      </w:pPr>
      <w:r w:rsidRPr="007B7D31">
        <w:rPr>
          <w:rFonts w:ascii="Arial" w:eastAsiaTheme="minorHAnsi" w:hAnsi="Arial" w:cs="Arial"/>
          <w:sz w:val="20"/>
          <w:szCs w:val="20"/>
          <w:lang w:eastAsia="en-US"/>
        </w:rPr>
        <w:t>Ta pogodba je sklenjena pod razveznim pogojem, ki se uresniči v primeru izpolnitve ene od naslednjih okoliščin:</w:t>
      </w:r>
    </w:p>
    <w:p w14:paraId="2E45DB4F" w14:textId="77777777" w:rsidR="004E352A" w:rsidRPr="007B7D31" w:rsidRDefault="004E352A" w:rsidP="004E352A">
      <w:pPr>
        <w:spacing w:line="260" w:lineRule="atLeast"/>
        <w:jc w:val="both"/>
        <w:rPr>
          <w:rFonts w:ascii="Arial" w:eastAsiaTheme="minorHAnsi" w:hAnsi="Arial" w:cs="Arial"/>
          <w:sz w:val="20"/>
          <w:szCs w:val="20"/>
          <w:lang w:eastAsia="en-US"/>
        </w:rPr>
      </w:pPr>
      <w:r w:rsidRPr="007B7D31">
        <w:rPr>
          <w:rFonts w:ascii="Arial" w:eastAsiaTheme="minorHAnsi" w:hAnsi="Arial" w:cs="Arial"/>
          <w:sz w:val="20"/>
          <w:szCs w:val="20"/>
          <w:lang w:eastAsia="en-US"/>
        </w:rPr>
        <w:t>• če bo naročnik seznanjen, da je sodišče s pravnomočno odločitvijo ugotovilo kršitev obveznosti delovne, okoljske ali socialne zakonodaje s strani izvajalca ali podizvajalca ali</w:t>
      </w:r>
    </w:p>
    <w:p w14:paraId="48FB3593" w14:textId="77777777" w:rsidR="004E352A" w:rsidRPr="007B7D31" w:rsidRDefault="004E352A" w:rsidP="004E352A">
      <w:pPr>
        <w:spacing w:line="260" w:lineRule="atLeast"/>
        <w:jc w:val="both"/>
        <w:rPr>
          <w:rFonts w:ascii="Arial" w:eastAsiaTheme="minorHAnsi" w:hAnsi="Arial" w:cs="Arial"/>
          <w:sz w:val="20"/>
          <w:szCs w:val="20"/>
          <w:lang w:eastAsia="en-US"/>
        </w:rPr>
      </w:pPr>
      <w:r w:rsidRPr="007B7D31">
        <w:rPr>
          <w:rFonts w:ascii="Arial" w:eastAsiaTheme="minorHAnsi" w:hAnsi="Arial" w:cs="Arial"/>
          <w:sz w:val="20"/>
          <w:szCs w:val="20"/>
          <w:lang w:eastAsia="en-US"/>
        </w:rPr>
        <w:t>• 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8432B01" w14:textId="77777777" w:rsidR="004E352A" w:rsidRPr="007B7D31" w:rsidRDefault="004E352A" w:rsidP="004E352A">
      <w:pPr>
        <w:spacing w:line="260" w:lineRule="atLeast"/>
        <w:jc w:val="both"/>
        <w:rPr>
          <w:rFonts w:ascii="Arial" w:eastAsiaTheme="minorHAnsi" w:hAnsi="Arial" w:cs="Arial"/>
          <w:sz w:val="20"/>
          <w:szCs w:val="20"/>
          <w:lang w:eastAsia="en-US"/>
        </w:rPr>
      </w:pPr>
    </w:p>
    <w:p w14:paraId="73D5C710" w14:textId="77777777" w:rsidR="004E352A" w:rsidRPr="007B7D31" w:rsidRDefault="004E352A" w:rsidP="004E352A">
      <w:pPr>
        <w:spacing w:line="260" w:lineRule="atLeast"/>
        <w:jc w:val="both"/>
        <w:rPr>
          <w:rFonts w:ascii="Arial" w:eastAsiaTheme="minorHAnsi" w:hAnsi="Arial" w:cs="Arial"/>
          <w:sz w:val="20"/>
          <w:szCs w:val="20"/>
          <w:lang w:eastAsia="en-US"/>
        </w:rPr>
      </w:pPr>
      <w:r w:rsidRPr="007B7D31">
        <w:rPr>
          <w:rFonts w:ascii="Arial" w:eastAsiaTheme="minorHAnsi" w:hAnsi="Arial" w:cs="Arial"/>
          <w:sz w:val="20"/>
          <w:szCs w:val="20"/>
          <w:lang w:eastAsia="en-US"/>
        </w:rPr>
        <w:t>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B429AC2" w14:textId="77777777" w:rsidR="004E352A" w:rsidRPr="007B7D31" w:rsidRDefault="004E352A" w:rsidP="004E352A">
      <w:pPr>
        <w:spacing w:line="260" w:lineRule="atLeast"/>
        <w:jc w:val="both"/>
        <w:rPr>
          <w:rFonts w:ascii="Arial" w:eastAsiaTheme="minorHAnsi" w:hAnsi="Arial" w:cs="Arial"/>
          <w:sz w:val="20"/>
          <w:szCs w:val="20"/>
          <w:lang w:eastAsia="en-US"/>
        </w:rPr>
      </w:pPr>
    </w:p>
    <w:p w14:paraId="7537FEAF" w14:textId="77777777" w:rsidR="004E352A" w:rsidRPr="007B7D31" w:rsidRDefault="004E352A" w:rsidP="004E352A">
      <w:pPr>
        <w:spacing w:line="260" w:lineRule="atLeast"/>
        <w:jc w:val="both"/>
        <w:rPr>
          <w:rFonts w:ascii="Arial" w:eastAsiaTheme="minorHAnsi" w:hAnsi="Arial" w:cs="Arial"/>
          <w:sz w:val="20"/>
          <w:szCs w:val="20"/>
          <w:lang w:eastAsia="en-US"/>
        </w:rPr>
      </w:pPr>
      <w:r w:rsidRPr="007B7D31">
        <w:rPr>
          <w:rFonts w:ascii="Arial" w:eastAsiaTheme="minorHAnsi"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0032634F" w14:textId="77777777" w:rsidR="004E352A" w:rsidRPr="007B7D31" w:rsidRDefault="004E352A" w:rsidP="004E352A">
      <w:pPr>
        <w:spacing w:line="260" w:lineRule="atLeast"/>
        <w:jc w:val="both"/>
        <w:rPr>
          <w:rFonts w:ascii="Arial" w:eastAsiaTheme="minorHAnsi" w:hAnsi="Arial" w:cs="Arial"/>
          <w:sz w:val="20"/>
          <w:szCs w:val="20"/>
          <w:lang w:eastAsia="en-US"/>
        </w:rPr>
      </w:pPr>
    </w:p>
    <w:p w14:paraId="2818782F" w14:textId="77777777" w:rsidR="004E352A" w:rsidRPr="007B7D31" w:rsidRDefault="004E352A" w:rsidP="004E352A">
      <w:pPr>
        <w:spacing w:line="260" w:lineRule="atLeast"/>
        <w:jc w:val="both"/>
        <w:rPr>
          <w:rFonts w:ascii="Arial" w:eastAsiaTheme="minorHAnsi" w:hAnsi="Arial" w:cs="Arial"/>
          <w:sz w:val="20"/>
          <w:szCs w:val="20"/>
          <w:lang w:eastAsia="en-US"/>
        </w:rPr>
      </w:pPr>
      <w:r w:rsidRPr="007B7D31">
        <w:rPr>
          <w:rFonts w:ascii="Arial" w:eastAsiaTheme="minorHAnsi" w:hAnsi="Arial" w:cs="Arial"/>
          <w:sz w:val="20"/>
          <w:szCs w:val="20"/>
          <w:lang w:eastAsia="en-US"/>
        </w:rPr>
        <w:t>Če naročnik v roku 30 dni od seznanitve s kršitvijo ne začne novega postopka javnega naročila, se šteje, da je pogodba razvezana trideseti dan od seznanitve s kršitvijo.</w:t>
      </w:r>
    </w:p>
    <w:p w14:paraId="42769E1C" w14:textId="3DAF50A9" w:rsidR="00A770E3" w:rsidRPr="00A770E3" w:rsidRDefault="00A770E3" w:rsidP="00A770E3">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9C7ED3" w14:textId="10FA7DF4" w:rsidR="00A770E3" w:rsidRPr="00A770E3" w:rsidRDefault="00A770E3" w:rsidP="00A770E3">
      <w:pPr>
        <w:keepNext/>
        <w:spacing w:line="260" w:lineRule="atLeast"/>
        <w:jc w:val="center"/>
        <w:rPr>
          <w:rFonts w:ascii="Arial" w:hAnsi="Arial" w:cs="Arial"/>
          <w:sz w:val="20"/>
          <w:szCs w:val="20"/>
        </w:rPr>
      </w:pPr>
      <w:r w:rsidRPr="00A770E3">
        <w:rPr>
          <w:rFonts w:ascii="Arial" w:hAnsi="Arial" w:cs="Arial"/>
          <w:sz w:val="20"/>
          <w:szCs w:val="20"/>
        </w:rPr>
        <w:t>2</w:t>
      </w:r>
      <w:r w:rsidR="0059438A">
        <w:rPr>
          <w:rFonts w:ascii="Arial" w:hAnsi="Arial" w:cs="Arial"/>
          <w:sz w:val="20"/>
          <w:szCs w:val="20"/>
        </w:rPr>
        <w:t>5</w:t>
      </w:r>
      <w:r w:rsidRPr="00A770E3">
        <w:rPr>
          <w:rFonts w:ascii="Arial" w:hAnsi="Arial" w:cs="Arial"/>
          <w:sz w:val="20"/>
          <w:szCs w:val="20"/>
        </w:rPr>
        <w:t>. člen</w:t>
      </w:r>
    </w:p>
    <w:p w14:paraId="1DBA38A6" w14:textId="77777777" w:rsidR="00A770E3" w:rsidRPr="00A770E3" w:rsidRDefault="00A770E3" w:rsidP="00A770E3">
      <w:pPr>
        <w:spacing w:line="260" w:lineRule="atLeast"/>
        <w:jc w:val="both"/>
        <w:rPr>
          <w:rFonts w:ascii="Arial" w:hAnsi="Arial" w:cs="Arial"/>
          <w:sz w:val="20"/>
          <w:szCs w:val="20"/>
          <w:lang w:eastAsia="en-US"/>
        </w:rPr>
      </w:pPr>
    </w:p>
    <w:p w14:paraId="0C1C0389"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Pogodba prične veljati z dnem, ko je podpisana s strani obeh pogodbenih strank, pod pogojem, da je s strani izvajalca dostavljeno </w:t>
      </w:r>
      <w:r w:rsidRPr="004258C4">
        <w:rPr>
          <w:rFonts w:ascii="Arial" w:hAnsi="Arial" w:cs="Arial"/>
          <w:sz w:val="20"/>
          <w:szCs w:val="20"/>
          <w:lang w:eastAsia="en-US"/>
        </w:rPr>
        <w:t>zavarovanje za dobro izvedbo pogodbenih obveznosti.</w:t>
      </w:r>
    </w:p>
    <w:p w14:paraId="29C06055"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 xml:space="preserve"> </w:t>
      </w:r>
    </w:p>
    <w:p w14:paraId="543C743F"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63B0EE3" w14:textId="31BAA3F1" w:rsidR="00A770E3" w:rsidRPr="00A770E3" w:rsidRDefault="00A770E3" w:rsidP="00A770E3">
      <w:pPr>
        <w:spacing w:line="260" w:lineRule="atLeast"/>
        <w:jc w:val="both"/>
        <w:rPr>
          <w:rFonts w:ascii="Arial" w:hAnsi="Arial" w:cs="Arial"/>
          <w:sz w:val="20"/>
          <w:szCs w:val="20"/>
          <w:lang w:eastAsia="en-US"/>
        </w:rPr>
      </w:pPr>
    </w:p>
    <w:p w14:paraId="32B710B4" w14:textId="4A9EC047" w:rsidR="00A770E3" w:rsidRPr="00A770E3" w:rsidRDefault="00A770E3" w:rsidP="00A770E3">
      <w:pPr>
        <w:jc w:val="center"/>
        <w:rPr>
          <w:rFonts w:ascii="Arial" w:hAnsi="Arial" w:cs="Arial"/>
          <w:sz w:val="20"/>
          <w:szCs w:val="20"/>
        </w:rPr>
      </w:pPr>
      <w:r w:rsidRPr="00A770E3">
        <w:rPr>
          <w:rFonts w:ascii="Arial" w:hAnsi="Arial" w:cs="Arial"/>
          <w:sz w:val="20"/>
          <w:szCs w:val="20"/>
        </w:rPr>
        <w:t>2</w:t>
      </w:r>
      <w:r w:rsidR="0059438A">
        <w:rPr>
          <w:rFonts w:ascii="Arial" w:hAnsi="Arial" w:cs="Arial"/>
          <w:sz w:val="20"/>
          <w:szCs w:val="20"/>
        </w:rPr>
        <w:t>6</w:t>
      </w:r>
      <w:r w:rsidRPr="00A770E3">
        <w:rPr>
          <w:rFonts w:ascii="Arial" w:hAnsi="Arial" w:cs="Arial"/>
          <w:sz w:val="20"/>
          <w:szCs w:val="20"/>
        </w:rPr>
        <w:t>. člen</w:t>
      </w:r>
    </w:p>
    <w:p w14:paraId="340894FF" w14:textId="77777777" w:rsidR="00A770E3" w:rsidRPr="00A770E3" w:rsidRDefault="00A770E3" w:rsidP="00A770E3">
      <w:pPr>
        <w:rPr>
          <w:rFonts w:ascii="Arial" w:hAnsi="Arial" w:cs="Arial"/>
          <w:sz w:val="20"/>
          <w:szCs w:val="20"/>
        </w:rPr>
      </w:pPr>
    </w:p>
    <w:p w14:paraId="4848B8AD" w14:textId="77777777" w:rsidR="00A770E3" w:rsidRPr="00A770E3" w:rsidRDefault="00A770E3" w:rsidP="00A770E3">
      <w:pPr>
        <w:jc w:val="both"/>
        <w:rPr>
          <w:rFonts w:ascii="Arial" w:hAnsi="Arial" w:cs="Arial"/>
          <w:sz w:val="20"/>
          <w:szCs w:val="20"/>
        </w:rPr>
      </w:pPr>
      <w:r w:rsidRPr="00A770E3">
        <w:rPr>
          <w:rFonts w:ascii="Arial" w:hAnsi="Arial" w:cs="Arial"/>
          <w:sz w:val="20"/>
          <w:szCs w:val="20"/>
        </w:rPr>
        <w:t>Pogodba je sklenjena v petih enakih izvodih, od katerih prejme izvajalec en izvod, naročnik pa štiri.</w:t>
      </w:r>
    </w:p>
    <w:p w14:paraId="28E1ADF9" w14:textId="77777777" w:rsidR="00A770E3" w:rsidRPr="00A770E3" w:rsidRDefault="00A770E3" w:rsidP="00A770E3">
      <w:pPr>
        <w:spacing w:line="260" w:lineRule="atLeast"/>
        <w:jc w:val="both"/>
        <w:rPr>
          <w:rFonts w:ascii="Arial" w:hAnsi="Arial" w:cs="Arial"/>
          <w:sz w:val="20"/>
          <w:szCs w:val="20"/>
          <w:lang w:eastAsia="en-US"/>
        </w:rPr>
      </w:pPr>
    </w:p>
    <w:p w14:paraId="74DBFD39" w14:textId="77777777" w:rsidR="00A770E3" w:rsidRPr="00A770E3" w:rsidRDefault="00A770E3" w:rsidP="00A770E3">
      <w:pPr>
        <w:spacing w:line="260" w:lineRule="atLeast"/>
        <w:jc w:val="both"/>
        <w:rPr>
          <w:rFonts w:ascii="Arial" w:hAnsi="Arial" w:cs="Arial"/>
          <w:sz w:val="20"/>
          <w:szCs w:val="20"/>
          <w:lang w:eastAsia="en-US"/>
        </w:rPr>
      </w:pPr>
    </w:p>
    <w:p w14:paraId="368E76C2" w14:textId="77777777" w:rsidR="00A770E3" w:rsidRPr="00A770E3" w:rsidRDefault="00A770E3" w:rsidP="00A770E3">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A770E3" w:rsidRPr="00A770E3" w14:paraId="16EDC459" w14:textId="77777777" w:rsidTr="00A770E3">
        <w:trPr>
          <w:cantSplit/>
        </w:trPr>
        <w:tc>
          <w:tcPr>
            <w:tcW w:w="5032" w:type="dxa"/>
          </w:tcPr>
          <w:p w14:paraId="126EBE7B"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r w:rsidRPr="00A770E3">
              <w:rPr>
                <w:rFonts w:ascii="Arial" w:hAnsi="Arial" w:cs="Arial"/>
                <w:sz w:val="20"/>
                <w:szCs w:val="20"/>
                <w:lang w:eastAsia="en-US"/>
              </w:rPr>
              <w:t>IZVAJALEC:</w:t>
            </w:r>
          </w:p>
          <w:p w14:paraId="3D8E2B88"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p>
          <w:p w14:paraId="1228D8C0"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r w:rsidRPr="00A770E3">
              <w:rPr>
                <w:rFonts w:ascii="Arial" w:hAnsi="Arial" w:cs="Arial"/>
                <w:sz w:val="20"/>
                <w:szCs w:val="20"/>
                <w:lang w:eastAsia="en-US"/>
              </w:rPr>
              <w:t>________________________________</w:t>
            </w:r>
          </w:p>
          <w:p w14:paraId="440FF725"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p>
          <w:p w14:paraId="33892587"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r w:rsidRPr="00A770E3">
              <w:rPr>
                <w:rFonts w:ascii="Arial" w:hAnsi="Arial" w:cs="Arial"/>
                <w:sz w:val="20"/>
                <w:szCs w:val="20"/>
                <w:lang w:eastAsia="en-US"/>
              </w:rPr>
              <w:t>Datum in kraj:_____________________</w:t>
            </w:r>
          </w:p>
          <w:p w14:paraId="2F7172C7"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p>
          <w:p w14:paraId="2E4D01C1"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p>
          <w:p w14:paraId="5B490B33"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r w:rsidRPr="00A770E3">
              <w:rPr>
                <w:rFonts w:ascii="Arial" w:hAnsi="Arial" w:cs="Arial"/>
                <w:sz w:val="20"/>
                <w:szCs w:val="20"/>
                <w:lang w:eastAsia="en-US"/>
              </w:rPr>
              <w:t>________, direktor</w:t>
            </w:r>
          </w:p>
          <w:p w14:paraId="1C3F8550"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p>
          <w:p w14:paraId="4BEA031D" w14:textId="77777777" w:rsidR="00A770E3" w:rsidRPr="00A770E3" w:rsidRDefault="00A770E3" w:rsidP="00A770E3">
            <w:pPr>
              <w:tabs>
                <w:tab w:val="left" w:pos="4153"/>
                <w:tab w:val="left" w:pos="8306"/>
              </w:tabs>
              <w:spacing w:line="260" w:lineRule="atLeast"/>
              <w:rPr>
                <w:rFonts w:ascii="Arial" w:hAnsi="Arial" w:cs="Arial"/>
                <w:sz w:val="20"/>
                <w:szCs w:val="20"/>
                <w:lang w:eastAsia="en-US"/>
              </w:rPr>
            </w:pPr>
            <w:r w:rsidRPr="00A770E3">
              <w:rPr>
                <w:rFonts w:ascii="Arial" w:hAnsi="Arial" w:cs="Arial"/>
                <w:sz w:val="20"/>
                <w:szCs w:val="20"/>
                <w:lang w:eastAsia="en-US"/>
              </w:rPr>
              <w:t>____________________________</w:t>
            </w:r>
          </w:p>
        </w:tc>
        <w:tc>
          <w:tcPr>
            <w:tcW w:w="4178" w:type="dxa"/>
          </w:tcPr>
          <w:p w14:paraId="6B863A16"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NAROČNIK:</w:t>
            </w:r>
          </w:p>
          <w:p w14:paraId="176F53EF" w14:textId="77777777" w:rsidR="00A770E3" w:rsidRPr="00A770E3" w:rsidRDefault="00A770E3" w:rsidP="00A770E3">
            <w:pPr>
              <w:spacing w:line="260" w:lineRule="atLeast"/>
              <w:rPr>
                <w:rFonts w:ascii="Arial" w:hAnsi="Arial" w:cs="Arial"/>
                <w:sz w:val="20"/>
                <w:szCs w:val="20"/>
                <w:lang w:eastAsia="en-US"/>
              </w:rPr>
            </w:pPr>
          </w:p>
          <w:p w14:paraId="24F3A7B5"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 xml:space="preserve">Ministrstvo za infrastrukturo </w:t>
            </w:r>
          </w:p>
          <w:p w14:paraId="327580DA"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Langusova ulica 4, 1535 Ljubljana</w:t>
            </w:r>
          </w:p>
          <w:p w14:paraId="60DD0A94" w14:textId="77777777" w:rsidR="00A770E3" w:rsidRPr="00A770E3" w:rsidRDefault="00A770E3" w:rsidP="00A770E3">
            <w:pPr>
              <w:spacing w:line="260" w:lineRule="atLeast"/>
              <w:rPr>
                <w:rFonts w:ascii="Arial" w:hAnsi="Arial" w:cs="Arial"/>
                <w:sz w:val="20"/>
                <w:szCs w:val="20"/>
                <w:lang w:eastAsia="en-US"/>
              </w:rPr>
            </w:pPr>
          </w:p>
          <w:p w14:paraId="1AEBB260" w14:textId="77777777" w:rsidR="00A770E3" w:rsidRPr="00A770E3" w:rsidRDefault="00A770E3" w:rsidP="00A770E3">
            <w:pPr>
              <w:spacing w:line="260" w:lineRule="atLeast"/>
              <w:rPr>
                <w:rFonts w:ascii="Arial" w:hAnsi="Arial" w:cs="Arial"/>
                <w:sz w:val="20"/>
                <w:szCs w:val="20"/>
                <w:lang w:eastAsia="en-US"/>
              </w:rPr>
            </w:pPr>
          </w:p>
          <w:p w14:paraId="5F26C1D9"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Datum in kraj:____________________</w:t>
            </w:r>
          </w:p>
          <w:p w14:paraId="6CE78BC7" w14:textId="77777777" w:rsidR="00A770E3" w:rsidRPr="00A770E3" w:rsidRDefault="00A770E3" w:rsidP="00A770E3">
            <w:pPr>
              <w:spacing w:line="260" w:lineRule="atLeast"/>
              <w:rPr>
                <w:rFonts w:ascii="Arial" w:hAnsi="Arial" w:cs="Arial"/>
                <w:sz w:val="20"/>
                <w:szCs w:val="20"/>
                <w:lang w:eastAsia="en-US"/>
              </w:rPr>
            </w:pPr>
          </w:p>
          <w:p w14:paraId="09EA4B5B" w14:textId="77777777" w:rsidR="00A770E3" w:rsidRPr="00A770E3" w:rsidRDefault="00A770E3" w:rsidP="00A770E3">
            <w:pPr>
              <w:spacing w:line="260" w:lineRule="atLeast"/>
              <w:rPr>
                <w:rFonts w:ascii="Arial" w:hAnsi="Arial" w:cs="Arial"/>
                <w:sz w:val="20"/>
                <w:szCs w:val="20"/>
                <w:lang w:eastAsia="en-US"/>
              </w:rPr>
            </w:pPr>
          </w:p>
          <w:p w14:paraId="7C59917C"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mag. Bojan Kumer, minister</w:t>
            </w:r>
          </w:p>
          <w:p w14:paraId="132F416E" w14:textId="77777777" w:rsidR="00A770E3" w:rsidRPr="00A770E3" w:rsidRDefault="00A770E3" w:rsidP="00A770E3">
            <w:pPr>
              <w:spacing w:line="260" w:lineRule="atLeast"/>
              <w:rPr>
                <w:rFonts w:ascii="Arial" w:hAnsi="Arial" w:cs="Arial"/>
                <w:sz w:val="20"/>
                <w:szCs w:val="20"/>
                <w:lang w:eastAsia="en-US"/>
              </w:rPr>
            </w:pPr>
            <w:r w:rsidRPr="00A770E3">
              <w:rPr>
                <w:rFonts w:ascii="Arial" w:hAnsi="Arial" w:cs="Arial"/>
                <w:sz w:val="20"/>
                <w:szCs w:val="20"/>
                <w:lang w:eastAsia="en-US"/>
              </w:rPr>
              <w:t>________________________________</w:t>
            </w:r>
          </w:p>
        </w:tc>
      </w:tr>
    </w:tbl>
    <w:p w14:paraId="3A924454" w14:textId="77777777" w:rsidR="00A770E3" w:rsidRPr="00A770E3" w:rsidRDefault="00A770E3" w:rsidP="00A770E3">
      <w:pPr>
        <w:spacing w:line="288" w:lineRule="auto"/>
        <w:rPr>
          <w:rFonts w:ascii="Arial" w:hAnsi="Arial" w:cs="Arial"/>
          <w:sz w:val="20"/>
          <w:szCs w:val="20"/>
          <w:lang w:eastAsia="en-US"/>
        </w:rPr>
      </w:pPr>
    </w:p>
    <w:p w14:paraId="1854149F" w14:textId="77777777" w:rsidR="00A770E3" w:rsidRPr="00A770E3" w:rsidRDefault="00A770E3" w:rsidP="00A770E3">
      <w:pPr>
        <w:rPr>
          <w:rFonts w:ascii="Arial" w:hAnsi="Arial" w:cs="Arial"/>
          <w:b/>
          <w:sz w:val="20"/>
          <w:szCs w:val="20"/>
          <w:lang w:eastAsia="en-US"/>
        </w:rPr>
      </w:pPr>
    </w:p>
    <w:p w14:paraId="5D49708C" w14:textId="5D8A70FD" w:rsidR="00E9431F" w:rsidRDefault="00E9431F" w:rsidP="00E74A6D">
      <w:pPr>
        <w:spacing w:line="260" w:lineRule="atLeast"/>
        <w:jc w:val="both"/>
        <w:rPr>
          <w:rFonts w:ascii="Arial" w:hAnsi="Arial" w:cs="Arial"/>
          <w:sz w:val="20"/>
          <w:szCs w:val="20"/>
          <w:lang w:eastAsia="en-US"/>
        </w:rPr>
      </w:pPr>
    </w:p>
    <w:p w14:paraId="231D9445" w14:textId="175EBF75" w:rsidR="007B7D31" w:rsidRDefault="007B7D31" w:rsidP="00E74A6D">
      <w:pPr>
        <w:spacing w:line="260" w:lineRule="atLeast"/>
        <w:jc w:val="both"/>
        <w:rPr>
          <w:rFonts w:ascii="Arial" w:hAnsi="Arial" w:cs="Arial"/>
          <w:sz w:val="20"/>
          <w:szCs w:val="20"/>
          <w:lang w:eastAsia="en-US"/>
        </w:rPr>
      </w:pPr>
    </w:p>
    <w:p w14:paraId="28E3BBFB" w14:textId="5BA658F2" w:rsidR="007B7D31" w:rsidRDefault="007B7D31" w:rsidP="00E74A6D">
      <w:pPr>
        <w:spacing w:line="260" w:lineRule="atLeast"/>
        <w:jc w:val="both"/>
        <w:rPr>
          <w:rFonts w:ascii="Arial" w:hAnsi="Arial" w:cs="Arial"/>
          <w:sz w:val="20"/>
          <w:szCs w:val="20"/>
          <w:lang w:eastAsia="en-US"/>
        </w:rPr>
      </w:pPr>
    </w:p>
    <w:p w14:paraId="17AF2065" w14:textId="67647708" w:rsidR="007B7D31" w:rsidRDefault="007B7D31" w:rsidP="00E74A6D">
      <w:pPr>
        <w:spacing w:line="260" w:lineRule="atLeast"/>
        <w:jc w:val="both"/>
        <w:rPr>
          <w:rFonts w:ascii="Arial" w:hAnsi="Arial" w:cs="Arial"/>
          <w:sz w:val="20"/>
          <w:szCs w:val="20"/>
          <w:lang w:eastAsia="en-US"/>
        </w:rPr>
      </w:pPr>
    </w:p>
    <w:p w14:paraId="14375130" w14:textId="5B897844" w:rsidR="004E352A" w:rsidRDefault="004E352A" w:rsidP="00E74A6D">
      <w:pPr>
        <w:spacing w:line="260" w:lineRule="atLeast"/>
        <w:jc w:val="both"/>
        <w:rPr>
          <w:rFonts w:ascii="Arial" w:hAnsi="Arial" w:cs="Arial"/>
          <w:sz w:val="20"/>
          <w:szCs w:val="20"/>
          <w:lang w:eastAsia="en-US"/>
        </w:rPr>
      </w:pPr>
    </w:p>
    <w:p w14:paraId="43D7B14E" w14:textId="3C52383C" w:rsidR="004E352A" w:rsidRDefault="004E352A" w:rsidP="00E74A6D">
      <w:pPr>
        <w:spacing w:line="260" w:lineRule="atLeast"/>
        <w:jc w:val="both"/>
        <w:rPr>
          <w:rFonts w:ascii="Arial" w:hAnsi="Arial" w:cs="Arial"/>
          <w:sz w:val="20"/>
          <w:szCs w:val="20"/>
          <w:lang w:eastAsia="en-US"/>
        </w:rPr>
      </w:pPr>
    </w:p>
    <w:p w14:paraId="39441ABB" w14:textId="37C2AC2B" w:rsidR="004E352A" w:rsidRDefault="004E352A" w:rsidP="00E74A6D">
      <w:pPr>
        <w:spacing w:line="260" w:lineRule="atLeast"/>
        <w:jc w:val="both"/>
        <w:rPr>
          <w:rFonts w:ascii="Arial" w:hAnsi="Arial" w:cs="Arial"/>
          <w:sz w:val="20"/>
          <w:szCs w:val="20"/>
          <w:lang w:eastAsia="en-US"/>
        </w:rPr>
      </w:pPr>
    </w:p>
    <w:p w14:paraId="4253B5ED" w14:textId="6367F1D4" w:rsidR="004E352A" w:rsidRDefault="004E352A" w:rsidP="00E74A6D">
      <w:pPr>
        <w:spacing w:line="260" w:lineRule="atLeast"/>
        <w:jc w:val="both"/>
        <w:rPr>
          <w:rFonts w:ascii="Arial" w:hAnsi="Arial" w:cs="Arial"/>
          <w:sz w:val="20"/>
          <w:szCs w:val="20"/>
          <w:lang w:eastAsia="en-US"/>
        </w:rPr>
      </w:pPr>
    </w:p>
    <w:p w14:paraId="25B53466" w14:textId="7F72950B" w:rsidR="004E352A" w:rsidRDefault="004E352A" w:rsidP="00E74A6D">
      <w:pPr>
        <w:spacing w:line="260" w:lineRule="atLeast"/>
        <w:jc w:val="both"/>
        <w:rPr>
          <w:rFonts w:ascii="Arial" w:hAnsi="Arial" w:cs="Arial"/>
          <w:sz w:val="20"/>
          <w:szCs w:val="20"/>
          <w:lang w:eastAsia="en-US"/>
        </w:rPr>
      </w:pPr>
    </w:p>
    <w:p w14:paraId="69CCB06B" w14:textId="18A8B8EC" w:rsidR="004E352A" w:rsidRDefault="004E352A" w:rsidP="00E74A6D">
      <w:pPr>
        <w:spacing w:line="260" w:lineRule="atLeast"/>
        <w:jc w:val="both"/>
        <w:rPr>
          <w:rFonts w:ascii="Arial" w:hAnsi="Arial" w:cs="Arial"/>
          <w:sz w:val="20"/>
          <w:szCs w:val="20"/>
          <w:lang w:eastAsia="en-US"/>
        </w:rPr>
      </w:pPr>
    </w:p>
    <w:p w14:paraId="1BCAF6C6" w14:textId="4587AB83" w:rsidR="004258C4" w:rsidRDefault="004258C4" w:rsidP="00E74A6D">
      <w:pPr>
        <w:spacing w:line="260" w:lineRule="atLeast"/>
        <w:jc w:val="both"/>
        <w:rPr>
          <w:rFonts w:ascii="Arial" w:hAnsi="Arial" w:cs="Arial"/>
          <w:sz w:val="20"/>
          <w:szCs w:val="20"/>
          <w:lang w:eastAsia="en-US"/>
        </w:rPr>
      </w:pPr>
    </w:p>
    <w:p w14:paraId="00CBAB38" w14:textId="7297715D" w:rsidR="004258C4" w:rsidRDefault="004258C4" w:rsidP="00E74A6D">
      <w:pPr>
        <w:spacing w:line="260" w:lineRule="atLeast"/>
        <w:jc w:val="both"/>
        <w:rPr>
          <w:rFonts w:ascii="Arial" w:hAnsi="Arial" w:cs="Arial"/>
          <w:sz w:val="20"/>
          <w:szCs w:val="20"/>
          <w:lang w:eastAsia="en-US"/>
        </w:rPr>
      </w:pPr>
    </w:p>
    <w:p w14:paraId="36E4EC81" w14:textId="3CFDE411" w:rsidR="004258C4" w:rsidRDefault="004258C4" w:rsidP="00E74A6D">
      <w:pPr>
        <w:spacing w:line="260" w:lineRule="atLeast"/>
        <w:jc w:val="both"/>
        <w:rPr>
          <w:rFonts w:ascii="Arial" w:hAnsi="Arial" w:cs="Arial"/>
          <w:sz w:val="20"/>
          <w:szCs w:val="20"/>
          <w:lang w:eastAsia="en-US"/>
        </w:rPr>
      </w:pPr>
    </w:p>
    <w:p w14:paraId="7323445A" w14:textId="53A5D0BA" w:rsidR="004258C4" w:rsidRDefault="004258C4" w:rsidP="00E74A6D">
      <w:pPr>
        <w:spacing w:line="260" w:lineRule="atLeast"/>
        <w:jc w:val="both"/>
        <w:rPr>
          <w:rFonts w:ascii="Arial" w:hAnsi="Arial" w:cs="Arial"/>
          <w:sz w:val="20"/>
          <w:szCs w:val="20"/>
          <w:lang w:eastAsia="en-US"/>
        </w:rPr>
      </w:pPr>
    </w:p>
    <w:p w14:paraId="1B456330" w14:textId="0F8C58C3" w:rsidR="004258C4" w:rsidRDefault="004258C4" w:rsidP="00E74A6D">
      <w:pPr>
        <w:spacing w:line="260" w:lineRule="atLeast"/>
        <w:jc w:val="both"/>
        <w:rPr>
          <w:rFonts w:ascii="Arial" w:hAnsi="Arial" w:cs="Arial"/>
          <w:sz w:val="20"/>
          <w:szCs w:val="20"/>
          <w:lang w:eastAsia="en-US"/>
        </w:rPr>
      </w:pPr>
    </w:p>
    <w:p w14:paraId="1635E73E" w14:textId="131BCECF" w:rsidR="004258C4" w:rsidRDefault="004258C4" w:rsidP="00E74A6D">
      <w:pPr>
        <w:spacing w:line="260" w:lineRule="atLeast"/>
        <w:jc w:val="both"/>
        <w:rPr>
          <w:rFonts w:ascii="Arial" w:hAnsi="Arial" w:cs="Arial"/>
          <w:sz w:val="20"/>
          <w:szCs w:val="20"/>
          <w:lang w:eastAsia="en-US"/>
        </w:rPr>
      </w:pPr>
    </w:p>
    <w:p w14:paraId="2CD99469" w14:textId="57BAC8B0" w:rsidR="004258C4" w:rsidRDefault="004258C4" w:rsidP="00E74A6D">
      <w:pPr>
        <w:spacing w:line="260" w:lineRule="atLeast"/>
        <w:jc w:val="both"/>
        <w:rPr>
          <w:rFonts w:ascii="Arial" w:hAnsi="Arial" w:cs="Arial"/>
          <w:sz w:val="20"/>
          <w:szCs w:val="20"/>
          <w:lang w:eastAsia="en-US"/>
        </w:rPr>
      </w:pPr>
    </w:p>
    <w:p w14:paraId="33B1F662" w14:textId="414A526C" w:rsidR="004258C4" w:rsidRDefault="004258C4" w:rsidP="00E74A6D">
      <w:pPr>
        <w:spacing w:line="260" w:lineRule="atLeast"/>
        <w:jc w:val="both"/>
        <w:rPr>
          <w:rFonts w:ascii="Arial" w:hAnsi="Arial" w:cs="Arial"/>
          <w:sz w:val="20"/>
          <w:szCs w:val="20"/>
          <w:lang w:eastAsia="en-US"/>
        </w:rPr>
      </w:pPr>
    </w:p>
    <w:p w14:paraId="5B48C968" w14:textId="094C2524" w:rsidR="004258C4" w:rsidRDefault="004258C4" w:rsidP="00E74A6D">
      <w:pPr>
        <w:spacing w:line="260" w:lineRule="atLeast"/>
        <w:jc w:val="both"/>
        <w:rPr>
          <w:rFonts w:ascii="Arial" w:hAnsi="Arial" w:cs="Arial"/>
          <w:sz w:val="20"/>
          <w:szCs w:val="20"/>
          <w:lang w:eastAsia="en-US"/>
        </w:rPr>
      </w:pPr>
    </w:p>
    <w:p w14:paraId="4939855C" w14:textId="1E96AF35" w:rsidR="004258C4" w:rsidRDefault="004258C4" w:rsidP="00E74A6D">
      <w:pPr>
        <w:spacing w:line="260" w:lineRule="atLeast"/>
        <w:jc w:val="both"/>
        <w:rPr>
          <w:rFonts w:ascii="Arial" w:hAnsi="Arial" w:cs="Arial"/>
          <w:sz w:val="20"/>
          <w:szCs w:val="20"/>
          <w:lang w:eastAsia="en-US"/>
        </w:rPr>
      </w:pPr>
    </w:p>
    <w:p w14:paraId="15CC3EED" w14:textId="10E78162" w:rsidR="004258C4" w:rsidRDefault="004258C4" w:rsidP="00E74A6D">
      <w:pPr>
        <w:spacing w:line="260" w:lineRule="atLeast"/>
        <w:jc w:val="both"/>
        <w:rPr>
          <w:rFonts w:ascii="Arial" w:hAnsi="Arial" w:cs="Arial"/>
          <w:sz w:val="20"/>
          <w:szCs w:val="20"/>
          <w:lang w:eastAsia="en-US"/>
        </w:rPr>
      </w:pPr>
    </w:p>
    <w:p w14:paraId="1C5B3F8E" w14:textId="56F0A2BB" w:rsidR="004258C4" w:rsidRDefault="004258C4" w:rsidP="00E74A6D">
      <w:pPr>
        <w:spacing w:line="260" w:lineRule="atLeast"/>
        <w:jc w:val="both"/>
        <w:rPr>
          <w:rFonts w:ascii="Arial" w:hAnsi="Arial" w:cs="Arial"/>
          <w:sz w:val="20"/>
          <w:szCs w:val="20"/>
          <w:lang w:eastAsia="en-US"/>
        </w:rPr>
      </w:pPr>
    </w:p>
    <w:p w14:paraId="689FC8AE" w14:textId="5ADC196A" w:rsidR="004258C4" w:rsidRDefault="004258C4" w:rsidP="00E74A6D">
      <w:pPr>
        <w:spacing w:line="260" w:lineRule="atLeast"/>
        <w:jc w:val="both"/>
        <w:rPr>
          <w:rFonts w:ascii="Arial" w:hAnsi="Arial" w:cs="Arial"/>
          <w:sz w:val="20"/>
          <w:szCs w:val="20"/>
          <w:lang w:eastAsia="en-US"/>
        </w:rPr>
      </w:pPr>
    </w:p>
    <w:p w14:paraId="48C7E0C8" w14:textId="47508CE4" w:rsidR="004258C4" w:rsidRDefault="004258C4" w:rsidP="00E74A6D">
      <w:pPr>
        <w:spacing w:line="260" w:lineRule="atLeast"/>
        <w:jc w:val="both"/>
        <w:rPr>
          <w:rFonts w:ascii="Arial" w:hAnsi="Arial" w:cs="Arial"/>
          <w:sz w:val="20"/>
          <w:szCs w:val="20"/>
          <w:lang w:eastAsia="en-US"/>
        </w:rPr>
      </w:pPr>
    </w:p>
    <w:p w14:paraId="7839E60F" w14:textId="7A06D1CA" w:rsidR="004258C4" w:rsidRDefault="004258C4" w:rsidP="00E74A6D">
      <w:pPr>
        <w:spacing w:line="260" w:lineRule="atLeast"/>
        <w:jc w:val="both"/>
        <w:rPr>
          <w:rFonts w:ascii="Arial" w:hAnsi="Arial" w:cs="Arial"/>
          <w:sz w:val="20"/>
          <w:szCs w:val="20"/>
          <w:lang w:eastAsia="en-US"/>
        </w:rPr>
      </w:pPr>
    </w:p>
    <w:p w14:paraId="2A3FAFE6" w14:textId="77777777" w:rsidR="00EF3639" w:rsidRDefault="00EF3639" w:rsidP="00EF3639">
      <w:pPr>
        <w:spacing w:line="260" w:lineRule="atLeast"/>
        <w:jc w:val="both"/>
        <w:rPr>
          <w:rFonts w:ascii="Arial" w:hAnsi="Arial" w:cs="Arial"/>
          <w:sz w:val="20"/>
          <w:szCs w:val="20"/>
          <w:lang w:eastAsia="en-US"/>
        </w:rPr>
      </w:pPr>
    </w:p>
    <w:p w14:paraId="77469FD7" w14:textId="77777777" w:rsidR="00EF3639" w:rsidRDefault="00EF3639" w:rsidP="00EF3639">
      <w:pPr>
        <w:pStyle w:val="Glava"/>
        <w:rPr>
          <w:rFonts w:ascii="Arial" w:hAnsi="Arial" w:cs="Arial"/>
          <w:sz w:val="20"/>
        </w:rPr>
      </w:pPr>
    </w:p>
    <w:p w14:paraId="035BB578" w14:textId="77777777" w:rsidR="00EF3639" w:rsidRDefault="00EF3639" w:rsidP="00EF3639">
      <w:pPr>
        <w:pStyle w:val="Glava"/>
        <w:rPr>
          <w:rFonts w:ascii="Arial" w:hAnsi="Arial" w:cs="Arial"/>
          <w:sz w:val="20"/>
        </w:rPr>
      </w:pPr>
    </w:p>
    <w:p w14:paraId="4ECAD408" w14:textId="77777777" w:rsidR="00EF3639" w:rsidRDefault="00EF3639" w:rsidP="00EF3639">
      <w:pPr>
        <w:pStyle w:val="Glava"/>
        <w:rPr>
          <w:rFonts w:ascii="Arial" w:hAnsi="Arial" w:cs="Arial"/>
          <w:sz w:val="20"/>
        </w:rPr>
      </w:pPr>
    </w:p>
    <w:p w14:paraId="03E433E9" w14:textId="77777777" w:rsidR="00EF3639" w:rsidRDefault="00EF3639" w:rsidP="00EF3639">
      <w:pPr>
        <w:pStyle w:val="Glava"/>
        <w:rPr>
          <w:rFonts w:ascii="Arial" w:hAnsi="Arial" w:cs="Arial"/>
          <w:sz w:val="20"/>
        </w:rPr>
      </w:pPr>
    </w:p>
    <w:p w14:paraId="29265343" w14:textId="77777777" w:rsidR="00EF3639" w:rsidRDefault="00EF3639" w:rsidP="00EF3639">
      <w:pPr>
        <w:pStyle w:val="Glava"/>
        <w:rPr>
          <w:rFonts w:ascii="Arial" w:hAnsi="Arial" w:cs="Arial"/>
          <w:sz w:val="20"/>
        </w:rPr>
      </w:pPr>
    </w:p>
    <w:p w14:paraId="3D6FB7C0" w14:textId="77777777" w:rsidR="00EF3639" w:rsidRDefault="00EF3639" w:rsidP="00EF3639">
      <w:pPr>
        <w:pStyle w:val="Glava"/>
        <w:rPr>
          <w:rFonts w:ascii="Arial" w:hAnsi="Arial" w:cs="Arial"/>
          <w:sz w:val="20"/>
        </w:rPr>
      </w:pPr>
    </w:p>
    <w:p w14:paraId="684BD8ED" w14:textId="027429AE" w:rsidR="00EF3639" w:rsidRDefault="00EF3639" w:rsidP="00EF3639">
      <w:pPr>
        <w:pStyle w:val="Glava"/>
        <w:rPr>
          <w:rFonts w:ascii="Arial" w:hAnsi="Arial" w:cs="Arial"/>
          <w:color w:val="808080" w:themeColor="background1" w:themeShade="80"/>
          <w:sz w:val="20"/>
        </w:rPr>
      </w:pPr>
      <w:r>
        <w:rPr>
          <w:rFonts w:ascii="Arial" w:hAnsi="Arial" w:cs="Arial"/>
          <w:sz w:val="20"/>
        </w:rPr>
        <w:t>Za to publikacijo je odgovoren izključno avtor. Evropska unija ne odgovarja za kakršnokoli morebitno uporabo v njej navedenih informacij.</w:t>
      </w:r>
    </w:p>
    <w:p w14:paraId="72AB361B" w14:textId="5E1DA571" w:rsidR="004258C4" w:rsidRDefault="004258C4" w:rsidP="00E74A6D">
      <w:pPr>
        <w:spacing w:line="260" w:lineRule="atLeast"/>
        <w:jc w:val="both"/>
        <w:rPr>
          <w:rFonts w:ascii="Arial" w:hAnsi="Arial" w:cs="Arial"/>
          <w:sz w:val="20"/>
          <w:szCs w:val="20"/>
          <w:lang w:eastAsia="en-US"/>
        </w:rPr>
      </w:pPr>
    </w:p>
    <w:p w14:paraId="7B316198" w14:textId="34F22D28" w:rsidR="00131734" w:rsidRDefault="00131734" w:rsidP="00E74A6D">
      <w:pPr>
        <w:spacing w:line="260" w:lineRule="atLeast"/>
        <w:jc w:val="both"/>
        <w:rPr>
          <w:rFonts w:ascii="Arial" w:hAnsi="Arial" w:cs="Arial"/>
          <w:b/>
          <w:bCs/>
          <w:sz w:val="20"/>
          <w:szCs w:val="20"/>
          <w:lang w:eastAsia="en-US"/>
        </w:rPr>
      </w:pPr>
    </w:p>
    <w:p w14:paraId="49BB2E00" w14:textId="431FBBF4" w:rsidR="00683CE7" w:rsidRDefault="00683CE7" w:rsidP="00E74A6D">
      <w:pPr>
        <w:spacing w:line="260" w:lineRule="atLeast"/>
        <w:jc w:val="both"/>
        <w:rPr>
          <w:rFonts w:ascii="Arial" w:hAnsi="Arial" w:cs="Arial"/>
          <w:b/>
          <w:bCs/>
          <w:sz w:val="20"/>
          <w:szCs w:val="20"/>
          <w:lang w:eastAsia="en-US"/>
        </w:rPr>
      </w:pPr>
    </w:p>
    <w:p w14:paraId="337A52D0" w14:textId="37185A32" w:rsidR="00683CE7" w:rsidRDefault="00683CE7" w:rsidP="00E74A6D">
      <w:pPr>
        <w:spacing w:line="260" w:lineRule="atLeast"/>
        <w:jc w:val="both"/>
        <w:rPr>
          <w:rFonts w:ascii="Arial" w:hAnsi="Arial" w:cs="Arial"/>
          <w:b/>
          <w:bCs/>
          <w:sz w:val="20"/>
          <w:szCs w:val="20"/>
          <w:lang w:eastAsia="en-US"/>
        </w:rPr>
      </w:pPr>
    </w:p>
    <w:p w14:paraId="3C490356" w14:textId="4962F782" w:rsidR="00683CE7" w:rsidRDefault="00683CE7" w:rsidP="00E74A6D">
      <w:pPr>
        <w:spacing w:line="260" w:lineRule="atLeast"/>
        <w:jc w:val="both"/>
        <w:rPr>
          <w:rFonts w:ascii="Arial" w:hAnsi="Arial" w:cs="Arial"/>
          <w:b/>
          <w:bCs/>
          <w:sz w:val="20"/>
          <w:szCs w:val="20"/>
          <w:lang w:eastAsia="en-US"/>
        </w:rPr>
      </w:pPr>
    </w:p>
    <w:p w14:paraId="74BE1CBA" w14:textId="6AC28581" w:rsidR="00683CE7" w:rsidRDefault="00683CE7" w:rsidP="00E74A6D">
      <w:pPr>
        <w:spacing w:line="260" w:lineRule="atLeast"/>
        <w:jc w:val="both"/>
        <w:rPr>
          <w:rFonts w:ascii="Arial" w:hAnsi="Arial" w:cs="Arial"/>
          <w:b/>
          <w:bCs/>
          <w:sz w:val="20"/>
          <w:szCs w:val="20"/>
          <w:lang w:eastAsia="en-US"/>
        </w:rPr>
      </w:pPr>
    </w:p>
    <w:p w14:paraId="4388A04C" w14:textId="49D7CB63" w:rsidR="00683CE7" w:rsidRDefault="00683CE7" w:rsidP="00E74A6D">
      <w:pPr>
        <w:spacing w:line="260" w:lineRule="atLeast"/>
        <w:jc w:val="both"/>
        <w:rPr>
          <w:rFonts w:ascii="Arial" w:hAnsi="Arial" w:cs="Arial"/>
          <w:b/>
          <w:bCs/>
          <w:sz w:val="20"/>
          <w:szCs w:val="20"/>
          <w:lang w:eastAsia="en-US"/>
        </w:rPr>
      </w:pPr>
    </w:p>
    <w:p w14:paraId="76A28009" w14:textId="77777777" w:rsidR="00683CE7" w:rsidRDefault="00683CE7" w:rsidP="00E74A6D">
      <w:pPr>
        <w:spacing w:line="260" w:lineRule="atLeast"/>
        <w:jc w:val="both"/>
        <w:rPr>
          <w:rFonts w:ascii="Arial" w:hAnsi="Arial" w:cs="Arial"/>
          <w:b/>
          <w:bCs/>
          <w:sz w:val="20"/>
          <w:szCs w:val="20"/>
          <w:lang w:eastAsia="en-US"/>
        </w:rPr>
      </w:pPr>
    </w:p>
    <w:p w14:paraId="59537606" w14:textId="2072E373"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2D72AE">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71E3AF79"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1" w:name="__RefHeading__13108_758074437"/>
      <w:bookmarkStart w:id="132" w:name="_Toc534192829"/>
      <w:bookmarkStart w:id="133" w:name="_Toc534026546"/>
      <w:bookmarkEnd w:id="131"/>
      <w:r w:rsidRPr="00AF7209">
        <w:rPr>
          <w:rFonts w:ascii="Arial" w:hAnsi="Arial" w:cs="Arial"/>
          <w:b/>
          <w:bCs/>
          <w:sz w:val="16"/>
          <w:szCs w:val="16"/>
          <w:lang w:eastAsia="ar-SA"/>
        </w:rPr>
        <w:t>Obrazec zavarovanja za resnost ponudbe po EPGP-758</w:t>
      </w:r>
      <w:bookmarkEnd w:id="132"/>
      <w:bookmarkEnd w:id="133"/>
    </w:p>
    <w:p w14:paraId="46CFB95B" w14:textId="77777777" w:rsidR="00AF7209" w:rsidRPr="00AF7209" w:rsidRDefault="00AF7209" w:rsidP="00AF7209">
      <w:pPr>
        <w:suppressAutoHyphens/>
        <w:spacing w:line="260" w:lineRule="atLeast"/>
        <w:rPr>
          <w:rFonts w:ascii="Arial" w:hAnsi="Arial" w:cs="Arial"/>
          <w:sz w:val="16"/>
          <w:szCs w:val="16"/>
          <w:lang w:eastAsia="ar-SA"/>
        </w:rPr>
      </w:pPr>
    </w:p>
    <w:p w14:paraId="2A06B06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i/>
          <w:sz w:val="16"/>
          <w:szCs w:val="16"/>
          <w:lang w:eastAsia="ar-SA"/>
        </w:rPr>
        <w:t>Glava s podatki o garantu (zavarovalnici/banki)</w:t>
      </w:r>
      <w:r w:rsidRPr="00AF7209">
        <w:rPr>
          <w:rFonts w:ascii="Arial" w:hAnsi="Arial" w:cs="Arial"/>
          <w:sz w:val="16"/>
          <w:szCs w:val="16"/>
          <w:lang w:eastAsia="ar-SA"/>
        </w:rPr>
        <w:t xml:space="preserve"> </w:t>
      </w:r>
      <w:r w:rsidRPr="00AF7209">
        <w:rPr>
          <w:rFonts w:ascii="Arial" w:hAnsi="Arial" w:cs="Arial"/>
          <w:i/>
          <w:sz w:val="16"/>
          <w:szCs w:val="16"/>
          <w:lang w:eastAsia="ar-SA"/>
        </w:rPr>
        <w:t>ali SWIFT ključ</w:t>
      </w:r>
    </w:p>
    <w:p w14:paraId="5DAA18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6186C2A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    </w:t>
      </w:r>
      <w:r w:rsidRPr="00AF7209">
        <w:rPr>
          <w:rFonts w:ascii="Arial" w:hAnsi="Arial" w:cs="Arial"/>
          <w:b/>
          <w:sz w:val="16"/>
          <w:szCs w:val="16"/>
          <w:lang w:eastAsia="ar-SA"/>
        </w:rPr>
        <w:t>Ministrstvo za infrastrukturo, Langusova 4, Ljubljana (naročnik oz. upravičenec garancije)</w:t>
      </w:r>
    </w:p>
    <w:p w14:paraId="09E6210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C8E421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Datum: </w:t>
      </w:r>
      <w:r w:rsidRPr="00AF7209">
        <w:rPr>
          <w:lang w:eastAsia="ar-SA"/>
        </w:rPr>
        <w:fldChar w:fldCharType="begin">
          <w:ffData>
            <w:name w:val=""/>
            <w:enabled/>
            <w:calcOnExit w:val="0"/>
            <w:textInput/>
          </w:ffData>
        </w:fldChar>
      </w:r>
      <w:r w:rsidRPr="00AF7209">
        <w:rPr>
          <w:lang w:eastAsia="ar-SA"/>
        </w:rPr>
        <w:instrText xml:space="preserve"> FORMTEXT </w:instrText>
      </w:r>
      <w:r w:rsidR="009B6CCE">
        <w:rPr>
          <w:lang w:eastAsia="ar-SA"/>
        </w:rPr>
      </w:r>
      <w:r w:rsidR="009B6CCE">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datum izdaje)</w:t>
      </w:r>
    </w:p>
    <w:p w14:paraId="588A54C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E4449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VRSTA ZAVAROVANJA:</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9B6CCE">
        <w:rPr>
          <w:lang w:eastAsia="ar-SA"/>
        </w:rPr>
      </w:r>
      <w:r w:rsidR="009B6CCE">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vrsta zavarovanja: kavcijsko zavarovanje/bančna garancija)</w:t>
      </w:r>
    </w:p>
    <w:p w14:paraId="49293CD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E0EC2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ŠTEVILKA: </w:t>
      </w:r>
      <w:r w:rsidRPr="00AF7209">
        <w:rPr>
          <w:lang w:eastAsia="ar-SA"/>
        </w:rPr>
        <w:fldChar w:fldCharType="begin">
          <w:ffData>
            <w:name w:val=""/>
            <w:enabled/>
            <w:calcOnExit w:val="0"/>
            <w:textInput/>
          </w:ffData>
        </w:fldChar>
      </w:r>
      <w:r w:rsidRPr="00AF7209">
        <w:rPr>
          <w:lang w:eastAsia="ar-SA"/>
        </w:rPr>
        <w:instrText xml:space="preserve"> FORMTEXT </w:instrText>
      </w:r>
      <w:r w:rsidR="009B6CCE">
        <w:rPr>
          <w:lang w:eastAsia="ar-SA"/>
        </w:rPr>
      </w:r>
      <w:r w:rsidR="009B6CCE">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zavarovanja)</w:t>
      </w:r>
    </w:p>
    <w:p w14:paraId="2739C87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ECCA00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GARANT:</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9B6CCE">
        <w:rPr>
          <w:lang w:eastAsia="ar-SA"/>
        </w:rPr>
      </w:r>
      <w:r w:rsidR="009B6CCE">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zavarovalnice/banke v kraju izdaje)</w:t>
      </w:r>
    </w:p>
    <w:p w14:paraId="3B24E14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0E2158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NAROČNIK: </w:t>
      </w:r>
      <w:r w:rsidRPr="00AF7209">
        <w:rPr>
          <w:lang w:eastAsia="ar-SA"/>
        </w:rPr>
        <w:fldChar w:fldCharType="begin">
          <w:ffData>
            <w:name w:val=""/>
            <w:enabled/>
            <w:calcOnExit w:val="0"/>
            <w:textInput/>
          </w:ffData>
        </w:fldChar>
      </w:r>
      <w:r w:rsidRPr="00AF7209">
        <w:rPr>
          <w:lang w:eastAsia="ar-SA"/>
        </w:rPr>
        <w:instrText xml:space="preserve"> FORMTEXT </w:instrText>
      </w:r>
      <w:r w:rsidR="009B6CCE">
        <w:rPr>
          <w:lang w:eastAsia="ar-SA"/>
        </w:rPr>
      </w:r>
      <w:r w:rsidR="009B6CCE">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naročnika zavarovanja, tj. kandidata oziroma ponudnika v postopku javnega naročanja)</w:t>
      </w:r>
    </w:p>
    <w:p w14:paraId="4C6024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630BC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UPRAVIČENEC:</w:t>
      </w:r>
      <w:r w:rsidRPr="00AF7209">
        <w:rPr>
          <w:rFonts w:ascii="Arial" w:hAnsi="Arial" w:cs="Arial"/>
          <w:sz w:val="16"/>
          <w:szCs w:val="16"/>
          <w:lang w:eastAsia="ar-SA"/>
        </w:rPr>
        <w:t xml:space="preserve"> </w:t>
      </w:r>
      <w:r w:rsidRPr="00AF7209">
        <w:rPr>
          <w:rFonts w:ascii="Arial" w:hAnsi="Arial" w:cs="Arial"/>
          <w:b/>
          <w:sz w:val="16"/>
          <w:szCs w:val="16"/>
          <w:lang w:eastAsia="ar-SA"/>
        </w:rPr>
        <w:t>Ministrstvo za infrastrukturo, Langusova 4, Ljubljana</w:t>
      </w:r>
    </w:p>
    <w:p w14:paraId="35C8578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507B79" w14:textId="4279F5E6" w:rsidR="00A74B5C" w:rsidRPr="000159A1" w:rsidRDefault="00AF7209" w:rsidP="00F1771F">
      <w:pPr>
        <w:spacing w:line="260" w:lineRule="atLeast"/>
        <w:jc w:val="both"/>
        <w:rPr>
          <w:rFonts w:ascii="Arial" w:hAnsi="Arial" w:cs="Arial"/>
          <w:b/>
          <w:sz w:val="16"/>
          <w:szCs w:val="16"/>
          <w:lang w:eastAsia="ar-SA"/>
        </w:rPr>
      </w:pPr>
      <w:r w:rsidRPr="00AF7209">
        <w:rPr>
          <w:rFonts w:ascii="Arial" w:hAnsi="Arial" w:cs="Arial"/>
          <w:b/>
          <w:sz w:val="16"/>
          <w:szCs w:val="16"/>
          <w:lang w:eastAsia="ar-SA"/>
        </w:rPr>
        <w:t xml:space="preserve">OSNOVNI POSEL: </w:t>
      </w:r>
      <w:r w:rsidRPr="00AF7209">
        <w:rPr>
          <w:rFonts w:ascii="Arial" w:hAnsi="Arial" w:cs="Arial"/>
          <w:sz w:val="16"/>
          <w:szCs w:val="16"/>
          <w:lang w:eastAsia="ar-SA"/>
        </w:rPr>
        <w:t>obveznost naročnika zavarovanja iz njegove ponudbe, predložene v postopku javnega</w:t>
      </w:r>
      <w:r w:rsidR="00A74B5C">
        <w:rPr>
          <w:rFonts w:ascii="Arial" w:hAnsi="Arial" w:cs="Arial"/>
          <w:sz w:val="16"/>
          <w:szCs w:val="16"/>
          <w:lang w:eastAsia="ar-SA"/>
        </w:rPr>
        <w:t xml:space="preserve"> </w:t>
      </w:r>
      <w:r w:rsidR="00A74B5C" w:rsidRPr="00A74B5C">
        <w:rPr>
          <w:rFonts w:ascii="Arial" w:hAnsi="Arial" w:cs="Arial"/>
          <w:b/>
          <w:sz w:val="16"/>
          <w:szCs w:val="16"/>
          <w:lang w:eastAsia="ar-SA"/>
        </w:rPr>
        <w:t>»</w:t>
      </w:r>
      <w:r w:rsidR="004E352A" w:rsidRPr="004E352A">
        <w:rPr>
          <w:rFonts w:ascii="Arial" w:hAnsi="Arial" w:cs="Arial"/>
          <w:b/>
          <w:sz w:val="16"/>
          <w:szCs w:val="16"/>
          <w:lang w:eastAsia="ar-SA"/>
        </w:rPr>
        <w:t>Nadgradnja platforme za upravljanje masovnih podatkov gibanja vozil v realnem času</w:t>
      </w:r>
      <w:r w:rsidR="00F1771F">
        <w:rPr>
          <w:rFonts w:ascii="Arial" w:hAnsi="Arial" w:cs="Arial"/>
          <w:b/>
          <w:sz w:val="16"/>
          <w:szCs w:val="16"/>
          <w:lang w:eastAsia="ar-SA"/>
        </w:rPr>
        <w:t>«</w:t>
      </w:r>
    </w:p>
    <w:p w14:paraId="2AB905D5" w14:textId="1D0476CB" w:rsidR="00AF7209" w:rsidRPr="00AF7209"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7217F85" w14:textId="0ACB1475"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ZNESEK IN VALUTA</w:t>
      </w:r>
      <w:r w:rsidRPr="000D57BA">
        <w:rPr>
          <w:rFonts w:ascii="Arial" w:hAnsi="Arial" w:cs="Arial"/>
          <w:b/>
          <w:sz w:val="16"/>
          <w:szCs w:val="16"/>
          <w:lang w:eastAsia="ar-SA"/>
        </w:rPr>
        <w:t xml:space="preserve">: </w:t>
      </w:r>
      <w:r w:rsidR="004E352A">
        <w:rPr>
          <w:rFonts w:ascii="Arial" w:hAnsi="Arial" w:cs="Arial"/>
          <w:b/>
          <w:sz w:val="16"/>
          <w:szCs w:val="16"/>
          <w:lang w:eastAsia="ar-SA"/>
        </w:rPr>
        <w:t>10</w:t>
      </w:r>
      <w:r w:rsidRPr="009858CB">
        <w:rPr>
          <w:rFonts w:ascii="Arial" w:hAnsi="Arial" w:cs="Arial"/>
          <w:b/>
          <w:sz w:val="16"/>
          <w:szCs w:val="16"/>
          <w:lang w:eastAsia="ar-SA"/>
        </w:rPr>
        <w:t>.</w:t>
      </w:r>
      <w:r w:rsidR="00504627" w:rsidRPr="009858CB">
        <w:rPr>
          <w:rFonts w:ascii="Arial" w:hAnsi="Arial" w:cs="Arial"/>
          <w:b/>
          <w:sz w:val="16"/>
          <w:szCs w:val="16"/>
          <w:lang w:eastAsia="ar-SA"/>
        </w:rPr>
        <w:t>0</w:t>
      </w:r>
      <w:r w:rsidRPr="009858CB">
        <w:rPr>
          <w:rFonts w:ascii="Arial" w:hAnsi="Arial" w:cs="Arial"/>
          <w:b/>
          <w:sz w:val="16"/>
          <w:szCs w:val="16"/>
          <w:lang w:eastAsia="ar-SA"/>
        </w:rPr>
        <w:t>00,00 EUR</w:t>
      </w:r>
      <w:r w:rsidRPr="00AF7209">
        <w:rPr>
          <w:rFonts w:ascii="Arial" w:hAnsi="Arial" w:cs="Arial"/>
          <w:sz w:val="16"/>
          <w:szCs w:val="16"/>
          <w:lang w:eastAsia="ar-SA"/>
        </w:rPr>
        <w:t xml:space="preserve"> </w:t>
      </w:r>
    </w:p>
    <w:p w14:paraId="7B25C99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3B3692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LISTINE, KI JIH JE POLEG IZJAVE TREBA PRILOŽITI ZAHTEVI ZA PLAČILO IN SE IZRECNO ZAHTEVAJO V SPODNJEM BESEDILU: </w:t>
      </w:r>
      <w:r w:rsidRPr="00AF7209">
        <w:rPr>
          <w:rFonts w:ascii="Arial" w:hAnsi="Arial" w:cs="Arial"/>
          <w:i/>
          <w:sz w:val="16"/>
          <w:szCs w:val="16"/>
          <w:lang w:eastAsia="ar-SA"/>
        </w:rPr>
        <w:t>nobena</w:t>
      </w:r>
    </w:p>
    <w:p w14:paraId="44D5686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13785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JEZIK V ZAHTEVANIH LISTINAH:</w:t>
      </w:r>
      <w:r w:rsidRPr="00AF7209">
        <w:rPr>
          <w:rFonts w:ascii="Arial" w:hAnsi="Arial" w:cs="Arial"/>
          <w:sz w:val="16"/>
          <w:szCs w:val="16"/>
          <w:lang w:eastAsia="ar-SA"/>
        </w:rPr>
        <w:t xml:space="preserve"> slovenski</w:t>
      </w:r>
    </w:p>
    <w:p w14:paraId="67FD30B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41FD3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OBLIKA PREDLOŽITVE:</w:t>
      </w:r>
      <w:r w:rsidRPr="00AF7209">
        <w:rPr>
          <w:rFonts w:ascii="Arial" w:hAnsi="Arial" w:cs="Arial"/>
          <w:sz w:val="16"/>
          <w:szCs w:val="16"/>
          <w:lang w:eastAsia="ar-SA"/>
        </w:rPr>
        <w:t xml:space="preserve"> v papirni obliki s priporočeno pošto ali katerokoli obliko hitre pošte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9B6CCE">
        <w:rPr>
          <w:lang w:eastAsia="ar-SA"/>
        </w:rPr>
      </w:r>
      <w:r w:rsidR="009B6CCE">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399D38E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9C8F5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KRAJ PREDLOŽITVE: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9B6CCE">
        <w:rPr>
          <w:lang w:eastAsia="ar-SA"/>
        </w:rPr>
      </w:r>
      <w:r w:rsidR="009B6CCE">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1433065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Ne glede na navedeno, se predložitev papirnih listin lahko opravi v katerikoli podružnici garanta na območju Republike Slovenije. </w:t>
      </w:r>
    </w:p>
    <w:p w14:paraId="04882C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7156C02" w14:textId="298A70D8"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DATUM VELJAVNOSTI: </w:t>
      </w:r>
      <w:r w:rsidR="009B6CCE">
        <w:rPr>
          <w:rFonts w:ascii="Arial" w:hAnsi="Arial" w:cs="Arial"/>
          <w:b/>
          <w:sz w:val="16"/>
          <w:szCs w:val="16"/>
          <w:lang w:eastAsia="ar-SA"/>
        </w:rPr>
        <w:t>3</w:t>
      </w:r>
      <w:r w:rsidR="00AE57C1" w:rsidRPr="00C514E5">
        <w:rPr>
          <w:rFonts w:ascii="Arial" w:hAnsi="Arial" w:cs="Arial"/>
          <w:b/>
          <w:sz w:val="16"/>
          <w:szCs w:val="16"/>
          <w:lang w:eastAsia="ar-SA"/>
        </w:rPr>
        <w:t>.</w:t>
      </w:r>
      <w:r w:rsidR="009B6CCE">
        <w:rPr>
          <w:rFonts w:ascii="Arial" w:hAnsi="Arial" w:cs="Arial"/>
          <w:b/>
          <w:sz w:val="16"/>
          <w:szCs w:val="16"/>
          <w:lang w:eastAsia="ar-SA"/>
        </w:rPr>
        <w:t>3</w:t>
      </w:r>
      <w:bookmarkStart w:id="134" w:name="_GoBack"/>
      <w:bookmarkEnd w:id="134"/>
      <w:r w:rsidR="00AE57C1" w:rsidRPr="00C514E5">
        <w:rPr>
          <w:rFonts w:ascii="Arial" w:hAnsi="Arial" w:cs="Arial"/>
          <w:b/>
          <w:sz w:val="16"/>
          <w:szCs w:val="16"/>
          <w:lang w:eastAsia="ar-SA"/>
        </w:rPr>
        <w:t>.202</w:t>
      </w:r>
      <w:r w:rsidR="00C514E5" w:rsidRPr="00C514E5">
        <w:rPr>
          <w:rFonts w:ascii="Arial" w:hAnsi="Arial" w:cs="Arial"/>
          <w:b/>
          <w:sz w:val="16"/>
          <w:szCs w:val="16"/>
          <w:lang w:eastAsia="ar-SA"/>
        </w:rPr>
        <w:t>3</w:t>
      </w:r>
    </w:p>
    <w:p w14:paraId="0BDD78B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A6E002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b/>
          <w:sz w:val="16"/>
          <w:szCs w:val="16"/>
          <w:lang w:eastAsia="ar-SA"/>
        </w:rPr>
        <w:t>STRANKA, KI JE DOLŽNA PLAČATI STROŠKE: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9B6CCE">
        <w:rPr>
          <w:lang w:eastAsia="ar-SA"/>
        </w:rPr>
      </w:r>
      <w:r w:rsidR="009B6CCE">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naročnika zavarovanja, tj. kandidata oziroma ponudnika v postopku javnega naročanja)</w:t>
      </w:r>
    </w:p>
    <w:p w14:paraId="79084D3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4E879657"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F7394" w14:textId="77777777" w:rsidR="00AF7209" w:rsidRPr="00AF7209" w:rsidRDefault="00AF7209" w:rsidP="00AF7209">
      <w:pPr>
        <w:suppressAutoHyphens/>
        <w:spacing w:line="260" w:lineRule="atLeast"/>
        <w:jc w:val="both"/>
        <w:rPr>
          <w:rFonts w:ascii="Arial" w:hAnsi="Arial" w:cs="Arial"/>
          <w:sz w:val="16"/>
          <w:szCs w:val="16"/>
          <w:lang w:eastAsia="ar-SA"/>
        </w:rPr>
      </w:pPr>
    </w:p>
    <w:p w14:paraId="7A21C4C9"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Zavarovanje se lahko unovči iz naslednjih razlogov, ki morajo biti navedeni v izjavi upravičenca oziroma zahtevi za plačilo: </w:t>
      </w:r>
    </w:p>
    <w:p w14:paraId="7C8752EB"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naročnik zavarovanja je umaknil ponudbo po poteku roka za prejem ponudb ali nedopustno spremenil ponudbo v času njene veljavnosti; ali</w:t>
      </w:r>
    </w:p>
    <w:p w14:paraId="6E8503F8" w14:textId="77777777" w:rsidR="00AF7209" w:rsidRPr="00AF7209" w:rsidRDefault="00AF7209" w:rsidP="00DF443B">
      <w:pPr>
        <w:numPr>
          <w:ilvl w:val="0"/>
          <w:numId w:val="23"/>
        </w:numPr>
        <w:suppressAutoHyphens/>
        <w:spacing w:line="260" w:lineRule="atLeast"/>
        <w:rPr>
          <w:rFonts w:ascii="Arial" w:hAnsi="Arial" w:cs="Arial"/>
          <w:sz w:val="16"/>
          <w:szCs w:val="16"/>
          <w:lang w:eastAsia="ar-SA"/>
        </w:rPr>
      </w:pPr>
      <w:r w:rsidRPr="00AF7209">
        <w:rPr>
          <w:rFonts w:ascii="Arial" w:hAnsi="Arial" w:cs="Arial"/>
          <w:sz w:val="16"/>
          <w:szCs w:val="16"/>
          <w:lang w:eastAsia="ar-SA"/>
        </w:rPr>
        <w:t>če ponudnik na poziv naročnika ni pravočasno (torej v roku, ki ga je določil naročnik) dostavil zahtevanega podaljšanja zavarovanja za resnost ponudbe); ali</w:t>
      </w:r>
    </w:p>
    <w:p w14:paraId="7FF63202"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na poziv upravičenca ni podpisal pogodbe; ali</w:t>
      </w:r>
    </w:p>
    <w:p w14:paraId="22E96CBE"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ni predložil zavarovanja za dobro izvedbo pogodbenih obveznosti v skladu s pogoji naročila.</w:t>
      </w:r>
    </w:p>
    <w:p w14:paraId="6FFD6BCB"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681D427B" w14:textId="77777777" w:rsidR="00AF7209" w:rsidRPr="00AF7209" w:rsidRDefault="00AF7209" w:rsidP="00AF7209">
      <w:pPr>
        <w:suppressAutoHyphens/>
        <w:spacing w:line="260" w:lineRule="atLeast"/>
        <w:jc w:val="both"/>
        <w:rPr>
          <w:rFonts w:ascii="Arial" w:hAnsi="Arial" w:cs="Arial"/>
          <w:sz w:val="16"/>
          <w:szCs w:val="16"/>
          <w:lang w:eastAsia="ar-SA"/>
        </w:rPr>
      </w:pPr>
    </w:p>
    <w:p w14:paraId="458C4CB6"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Morebitne spore v zvezi s tem zavarovanjem rešuje stvarno pristojno sodišče v Ljubljani po slovenskem pravu.</w:t>
      </w:r>
    </w:p>
    <w:p w14:paraId="3267CEC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373F73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Za to zavarovanje veljajo Enotna pravila za garancije na poziv (EPGP) revizija iz leta 2010, izdana pri MTZ pod št. 758.</w:t>
      </w:r>
    </w:p>
    <w:p w14:paraId="22DFD3C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CCF24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777E5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 xml:space="preserve">          garant</w:t>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(žig in podpis)</w:t>
      </w:r>
    </w:p>
    <w:p w14:paraId="27367C7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05299C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BE172D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3000B3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3BACD5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06366D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06CD20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9C1DF1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D981D9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B418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B1AD18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EE4716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E0061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64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A8CE2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F9A6A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7B318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326FDB9"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E0969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FD3C40"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8FD3B9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E3EF9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46C391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6D820F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769C1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D4F2D2A"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184AC67"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D6C6E8"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F9983CD"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62414A"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6F8A6D"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D1E4992"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F934F1"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C70BF4A" w14:textId="77777777" w:rsidR="00855D1B" w:rsidRDefault="00855D1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676D80" w14:textId="77777777" w:rsidR="00855D1B" w:rsidRPr="00AF7209" w:rsidRDefault="00855D1B" w:rsidP="004270E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rPr>
          <w:rFonts w:ascii="Arial" w:hAnsi="Arial" w:cs="Arial"/>
          <w:sz w:val="16"/>
          <w:szCs w:val="16"/>
          <w:lang w:eastAsia="ar-SA"/>
        </w:rPr>
      </w:pPr>
    </w:p>
    <w:p w14:paraId="76E0857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E6D086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7E79601"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AF7209">
        <w:rPr>
          <w:rFonts w:ascii="Arial" w:hAnsi="Arial" w:cs="Arial"/>
          <w:sz w:val="16"/>
          <w:szCs w:val="16"/>
          <w:lang w:eastAsia="ar-SA"/>
        </w:rPr>
        <w:t>Opozorilo (ni del vzorca finančnega zavarovanja):</w:t>
      </w:r>
    </w:p>
    <w:p w14:paraId="6A728E9C"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20"/>
          <w:szCs w:val="20"/>
          <w:lang w:eastAsia="ar-SA"/>
        </w:rPr>
      </w:pPr>
      <w:r w:rsidRPr="00AF7209">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9B6CCE">
        <w:rPr>
          <w:lang w:eastAsia="ar-SA"/>
        </w:rPr>
      </w:r>
      <w:r w:rsidR="009B6CCE">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47D5E63D" w14:textId="6A322188" w:rsidR="00080025" w:rsidRDefault="00080025" w:rsidP="00E74A6D">
      <w:pPr>
        <w:spacing w:line="288" w:lineRule="auto"/>
        <w:rPr>
          <w:rFonts w:ascii="Arial" w:hAnsi="Arial" w:cs="Arial"/>
          <w:sz w:val="20"/>
          <w:szCs w:val="20"/>
          <w:lang w:eastAsia="en-US"/>
        </w:rPr>
      </w:pPr>
    </w:p>
    <w:p w14:paraId="203D5731" w14:textId="7C940817" w:rsidR="00943CF2" w:rsidRDefault="00943CF2" w:rsidP="00E74A6D">
      <w:pPr>
        <w:spacing w:line="288" w:lineRule="auto"/>
        <w:rPr>
          <w:rFonts w:ascii="Arial" w:hAnsi="Arial" w:cs="Arial"/>
          <w:sz w:val="20"/>
          <w:szCs w:val="20"/>
          <w:lang w:eastAsia="en-US"/>
        </w:rPr>
      </w:pPr>
    </w:p>
    <w:p w14:paraId="56074CEB" w14:textId="44DE14CE" w:rsidR="00943CF2" w:rsidRDefault="00943CF2" w:rsidP="00E74A6D">
      <w:pPr>
        <w:spacing w:line="288" w:lineRule="auto"/>
        <w:rPr>
          <w:rFonts w:ascii="Arial" w:hAnsi="Arial" w:cs="Arial"/>
          <w:sz w:val="20"/>
          <w:szCs w:val="20"/>
          <w:lang w:eastAsia="en-US"/>
        </w:rPr>
      </w:pPr>
    </w:p>
    <w:p w14:paraId="16D0F137" w14:textId="77777777" w:rsidR="00197CE8" w:rsidRDefault="00197CE8" w:rsidP="00E74A6D">
      <w:pPr>
        <w:spacing w:line="288" w:lineRule="auto"/>
        <w:rPr>
          <w:rFonts w:ascii="Arial" w:hAnsi="Arial" w:cs="Arial"/>
          <w:sz w:val="20"/>
          <w:szCs w:val="20"/>
          <w:lang w:eastAsia="en-US"/>
        </w:rPr>
      </w:pPr>
    </w:p>
    <w:p w14:paraId="5FC57E7B" w14:textId="77777777" w:rsidR="00943CF2" w:rsidRPr="00161C6E" w:rsidRDefault="00943CF2" w:rsidP="00E74A6D">
      <w:pPr>
        <w:spacing w:line="288" w:lineRule="auto"/>
        <w:rPr>
          <w:rFonts w:ascii="Arial" w:hAnsi="Arial" w:cs="Arial"/>
          <w:sz w:val="20"/>
          <w:szCs w:val="20"/>
          <w:lang w:eastAsia="en-US"/>
        </w:rPr>
      </w:pPr>
    </w:p>
    <w:p w14:paraId="73EE9DC1" w14:textId="68A33D6B"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2D72AE">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2426EF06"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161C6E">
        <w:rPr>
          <w:rFonts w:ascii="Arial" w:hAnsi="Arial" w:cs="Arial"/>
          <w:b/>
          <w:bCs/>
          <w:sz w:val="16"/>
          <w:szCs w:val="16"/>
          <w:lang w:eastAsia="en-US"/>
        </w:rPr>
        <w:t>Obrazec zavarovanja za dobro izvedbo pogodbenih obveznosti po EPGP-758</w:t>
      </w:r>
      <w:bookmarkEnd w:id="135"/>
      <w:bookmarkEnd w:id="136"/>
    </w:p>
    <w:p w14:paraId="04AC810A"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8DF178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5196670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1FBD20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Langusova 4, Ljubljana </w:t>
      </w:r>
    </w:p>
    <w:p w14:paraId="04B5703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F9F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52464EA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E44A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5B45031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19464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34D0C5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82D4FD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0D5C098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EE5BD0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E92B37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CFB3C2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 Langusova 4, Ljubljana</w:t>
      </w:r>
    </w:p>
    <w:p w14:paraId="1D3FD4A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2A200D" w14:textId="780FD240" w:rsidR="00E74A6D" w:rsidRPr="00F1771F" w:rsidRDefault="00E74A6D" w:rsidP="000159A1">
      <w:pPr>
        <w:spacing w:line="260" w:lineRule="atLeast"/>
        <w:jc w:val="both"/>
        <w:rPr>
          <w:rFonts w:ascii="Arial" w:hAnsi="Arial" w:cs="Arial"/>
          <w:b/>
          <w:bCs/>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4E352A" w:rsidRPr="004E352A">
        <w:rPr>
          <w:rFonts w:ascii="Arial" w:hAnsi="Arial" w:cs="Arial"/>
          <w:b/>
          <w:sz w:val="16"/>
          <w:szCs w:val="16"/>
          <w:lang w:eastAsia="en-US"/>
        </w:rPr>
        <w:t>Nadgradnja platforme za upravljanje masovnih podatkov gibanja vozil v realnem času</w:t>
      </w:r>
      <w:r w:rsidR="00D65ACA" w:rsidRPr="00A74B5C">
        <w:rPr>
          <w:rFonts w:ascii="Arial" w:hAnsi="Arial" w:cs="Arial"/>
          <w:b/>
          <w:sz w:val="16"/>
          <w:szCs w:val="16"/>
          <w:lang w:eastAsia="en-US"/>
        </w:rPr>
        <w:t>«.</w:t>
      </w:r>
    </w:p>
    <w:p w14:paraId="5B1C6C09"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C6982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6CF34B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625A92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1DD6BC6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20735E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79ABC15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264D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16F68B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A104E9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1EA35C6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C1CD7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7972DC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467B247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3281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5968CC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BA2D401"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0AC08EC" w14:textId="77777777" w:rsidR="00E74A6D" w:rsidRPr="00161C6E" w:rsidRDefault="00E74A6D" w:rsidP="00E74A6D">
      <w:pPr>
        <w:spacing w:line="260" w:lineRule="atLeast"/>
        <w:jc w:val="both"/>
        <w:rPr>
          <w:rFonts w:ascii="Arial" w:hAnsi="Arial" w:cs="Arial"/>
          <w:sz w:val="16"/>
          <w:szCs w:val="16"/>
          <w:lang w:eastAsia="en-US"/>
        </w:rPr>
      </w:pPr>
    </w:p>
    <w:p w14:paraId="22DF286B"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661E4CD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3375AD64" w14:textId="77777777" w:rsidR="00E74A6D" w:rsidRPr="00161C6E" w:rsidRDefault="00E74A6D" w:rsidP="00E74A6D">
      <w:pPr>
        <w:spacing w:line="260" w:lineRule="atLeast"/>
        <w:jc w:val="both"/>
        <w:rPr>
          <w:rFonts w:ascii="Arial" w:hAnsi="Arial" w:cs="Arial"/>
          <w:sz w:val="16"/>
          <w:szCs w:val="16"/>
          <w:lang w:eastAsia="en-US"/>
        </w:rPr>
      </w:pPr>
    </w:p>
    <w:p w14:paraId="4489A966"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70348040" w14:textId="77777777" w:rsidR="00E74A6D" w:rsidRPr="00161C6E" w:rsidRDefault="00E74A6D" w:rsidP="00E74A6D">
      <w:pPr>
        <w:spacing w:line="260" w:lineRule="atLeast"/>
        <w:jc w:val="both"/>
        <w:rPr>
          <w:rFonts w:ascii="Arial" w:hAnsi="Arial" w:cs="Arial"/>
          <w:sz w:val="16"/>
          <w:szCs w:val="16"/>
          <w:lang w:eastAsia="en-US"/>
        </w:rPr>
      </w:pPr>
    </w:p>
    <w:p w14:paraId="2928FB0E"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24341FD4" w14:textId="77777777" w:rsidR="00A13840" w:rsidRDefault="00A13840" w:rsidP="00E74A6D">
      <w:pPr>
        <w:spacing w:line="260" w:lineRule="atLeast"/>
        <w:rPr>
          <w:rFonts w:ascii="Arial" w:hAnsi="Arial" w:cs="Arial"/>
          <w:sz w:val="16"/>
          <w:szCs w:val="16"/>
          <w:lang w:eastAsia="en-US"/>
        </w:rPr>
      </w:pPr>
    </w:p>
    <w:p w14:paraId="7EB5D663" w14:textId="77777777" w:rsidR="00A13840" w:rsidRDefault="00A13840" w:rsidP="00E74A6D">
      <w:pPr>
        <w:spacing w:line="260" w:lineRule="atLeast"/>
        <w:rPr>
          <w:rFonts w:ascii="Arial" w:hAnsi="Arial" w:cs="Arial"/>
          <w:sz w:val="16"/>
          <w:szCs w:val="16"/>
          <w:lang w:eastAsia="en-US"/>
        </w:rPr>
      </w:pPr>
    </w:p>
    <w:p w14:paraId="20EE9405"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7BB147A0"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5B15ADB9" w14:textId="77777777" w:rsidR="00A13840" w:rsidRDefault="00A13840" w:rsidP="00E74A6D">
      <w:pPr>
        <w:spacing w:line="260" w:lineRule="atLeast"/>
        <w:rPr>
          <w:rFonts w:ascii="Arial" w:hAnsi="Arial" w:cs="Arial"/>
          <w:sz w:val="16"/>
          <w:szCs w:val="16"/>
          <w:lang w:eastAsia="en-US"/>
        </w:rPr>
      </w:pPr>
    </w:p>
    <w:p w14:paraId="69B681EC" w14:textId="77777777" w:rsidR="009E32C5" w:rsidRDefault="009E32C5" w:rsidP="00E74A6D">
      <w:pPr>
        <w:spacing w:line="260" w:lineRule="atLeast"/>
        <w:rPr>
          <w:rFonts w:ascii="Arial" w:hAnsi="Arial" w:cs="Arial"/>
          <w:sz w:val="16"/>
          <w:szCs w:val="16"/>
          <w:lang w:eastAsia="en-US"/>
        </w:rPr>
      </w:pPr>
    </w:p>
    <w:p w14:paraId="19A33445" w14:textId="77777777" w:rsidR="00855D1B" w:rsidRDefault="00855D1B" w:rsidP="00E74A6D">
      <w:pPr>
        <w:spacing w:line="260" w:lineRule="atLeast"/>
        <w:rPr>
          <w:rFonts w:ascii="Arial" w:hAnsi="Arial" w:cs="Arial"/>
          <w:sz w:val="16"/>
          <w:szCs w:val="16"/>
          <w:lang w:eastAsia="en-US"/>
        </w:rPr>
      </w:pPr>
    </w:p>
    <w:p w14:paraId="2519065F" w14:textId="77777777" w:rsidR="00855D1B" w:rsidRDefault="00855D1B" w:rsidP="00E74A6D">
      <w:pPr>
        <w:spacing w:line="260" w:lineRule="atLeast"/>
        <w:rPr>
          <w:rFonts w:ascii="Arial" w:hAnsi="Arial" w:cs="Arial"/>
          <w:sz w:val="16"/>
          <w:szCs w:val="16"/>
          <w:lang w:eastAsia="en-US"/>
        </w:rPr>
      </w:pPr>
    </w:p>
    <w:p w14:paraId="4C16330B" w14:textId="39DD873B" w:rsidR="00855D1B" w:rsidRDefault="00855D1B" w:rsidP="00E74A6D">
      <w:pPr>
        <w:spacing w:line="260" w:lineRule="atLeast"/>
        <w:rPr>
          <w:rFonts w:ascii="Arial" w:hAnsi="Arial" w:cs="Arial"/>
          <w:sz w:val="16"/>
          <w:szCs w:val="16"/>
          <w:lang w:eastAsia="en-US"/>
        </w:rPr>
      </w:pPr>
    </w:p>
    <w:p w14:paraId="0299B515" w14:textId="62A4A18C" w:rsidR="004D2BC7" w:rsidRDefault="004D2BC7" w:rsidP="00E74A6D">
      <w:pPr>
        <w:spacing w:line="260" w:lineRule="atLeast"/>
        <w:rPr>
          <w:rFonts w:ascii="Arial" w:hAnsi="Arial" w:cs="Arial"/>
          <w:sz w:val="16"/>
          <w:szCs w:val="16"/>
          <w:lang w:eastAsia="en-US"/>
        </w:rPr>
      </w:pPr>
    </w:p>
    <w:p w14:paraId="60D664E1" w14:textId="118FA505" w:rsidR="004D2BC7" w:rsidRDefault="004D2BC7" w:rsidP="00E74A6D">
      <w:pPr>
        <w:spacing w:line="260" w:lineRule="atLeast"/>
        <w:rPr>
          <w:rFonts w:ascii="Arial" w:hAnsi="Arial" w:cs="Arial"/>
          <w:sz w:val="16"/>
          <w:szCs w:val="16"/>
          <w:lang w:eastAsia="en-US"/>
        </w:rPr>
      </w:pPr>
    </w:p>
    <w:p w14:paraId="4EBA5C59" w14:textId="4488ED51" w:rsidR="004D2BC7" w:rsidRDefault="004D2BC7" w:rsidP="00E74A6D">
      <w:pPr>
        <w:spacing w:line="260" w:lineRule="atLeast"/>
        <w:rPr>
          <w:rFonts w:ascii="Arial" w:hAnsi="Arial" w:cs="Arial"/>
          <w:sz w:val="16"/>
          <w:szCs w:val="16"/>
          <w:lang w:eastAsia="en-US"/>
        </w:rPr>
      </w:pPr>
    </w:p>
    <w:p w14:paraId="54050F85" w14:textId="53700B01" w:rsidR="004D2BC7" w:rsidRDefault="004D2BC7" w:rsidP="00E74A6D">
      <w:pPr>
        <w:spacing w:line="260" w:lineRule="atLeast"/>
        <w:rPr>
          <w:rFonts w:ascii="Arial" w:hAnsi="Arial" w:cs="Arial"/>
          <w:sz w:val="16"/>
          <w:szCs w:val="16"/>
          <w:lang w:eastAsia="en-US"/>
        </w:rPr>
      </w:pPr>
    </w:p>
    <w:p w14:paraId="0C63020E" w14:textId="09837B68" w:rsidR="004D2BC7" w:rsidRDefault="004D2BC7" w:rsidP="00E74A6D">
      <w:pPr>
        <w:spacing w:line="260" w:lineRule="atLeast"/>
        <w:rPr>
          <w:rFonts w:ascii="Arial" w:hAnsi="Arial" w:cs="Arial"/>
          <w:sz w:val="16"/>
          <w:szCs w:val="16"/>
          <w:lang w:eastAsia="en-US"/>
        </w:rPr>
      </w:pPr>
    </w:p>
    <w:p w14:paraId="14220C0B" w14:textId="744881F4" w:rsidR="004D2BC7" w:rsidRDefault="004D2BC7" w:rsidP="00E74A6D">
      <w:pPr>
        <w:spacing w:line="260" w:lineRule="atLeast"/>
        <w:rPr>
          <w:rFonts w:ascii="Arial" w:hAnsi="Arial" w:cs="Arial"/>
          <w:sz w:val="16"/>
          <w:szCs w:val="16"/>
          <w:lang w:eastAsia="en-US"/>
        </w:rPr>
      </w:pPr>
    </w:p>
    <w:p w14:paraId="1CAE6E12" w14:textId="380FE4A6" w:rsidR="004D2BC7" w:rsidRDefault="004D2BC7" w:rsidP="00E74A6D">
      <w:pPr>
        <w:spacing w:line="260" w:lineRule="atLeast"/>
        <w:rPr>
          <w:rFonts w:ascii="Arial" w:hAnsi="Arial" w:cs="Arial"/>
          <w:sz w:val="16"/>
          <w:szCs w:val="16"/>
          <w:lang w:eastAsia="en-US"/>
        </w:rPr>
      </w:pPr>
    </w:p>
    <w:p w14:paraId="54C388BF" w14:textId="28396BCC" w:rsidR="004D2BC7" w:rsidRDefault="004D2BC7" w:rsidP="00E74A6D">
      <w:pPr>
        <w:spacing w:line="260" w:lineRule="atLeast"/>
        <w:rPr>
          <w:rFonts w:ascii="Arial" w:hAnsi="Arial" w:cs="Arial"/>
          <w:sz w:val="16"/>
          <w:szCs w:val="16"/>
          <w:lang w:eastAsia="en-US"/>
        </w:rPr>
      </w:pPr>
    </w:p>
    <w:p w14:paraId="3DE932D2" w14:textId="541A8C42" w:rsidR="004D2BC7" w:rsidRDefault="004D2BC7" w:rsidP="00E74A6D">
      <w:pPr>
        <w:spacing w:line="260" w:lineRule="atLeast"/>
        <w:rPr>
          <w:rFonts w:ascii="Arial" w:hAnsi="Arial" w:cs="Arial"/>
          <w:sz w:val="16"/>
          <w:szCs w:val="16"/>
          <w:lang w:eastAsia="en-US"/>
        </w:rPr>
      </w:pPr>
    </w:p>
    <w:p w14:paraId="1983A37C" w14:textId="1AEF7D8C" w:rsidR="004D2BC7" w:rsidRDefault="004D2BC7" w:rsidP="00E74A6D">
      <w:pPr>
        <w:spacing w:line="260" w:lineRule="atLeast"/>
        <w:rPr>
          <w:rFonts w:ascii="Arial" w:hAnsi="Arial" w:cs="Arial"/>
          <w:sz w:val="16"/>
          <w:szCs w:val="16"/>
          <w:lang w:eastAsia="en-US"/>
        </w:rPr>
      </w:pPr>
    </w:p>
    <w:p w14:paraId="70B017A2" w14:textId="606AF7B3" w:rsidR="004D2BC7" w:rsidRDefault="004D2BC7" w:rsidP="00E74A6D">
      <w:pPr>
        <w:spacing w:line="260" w:lineRule="atLeast"/>
        <w:rPr>
          <w:rFonts w:ascii="Arial" w:hAnsi="Arial" w:cs="Arial"/>
          <w:sz w:val="16"/>
          <w:szCs w:val="16"/>
          <w:lang w:eastAsia="en-US"/>
        </w:rPr>
      </w:pPr>
    </w:p>
    <w:p w14:paraId="02AD6B18" w14:textId="100E451D" w:rsidR="004D2BC7" w:rsidRDefault="004D2BC7" w:rsidP="00E74A6D">
      <w:pPr>
        <w:spacing w:line="260" w:lineRule="atLeast"/>
        <w:rPr>
          <w:rFonts w:ascii="Arial" w:hAnsi="Arial" w:cs="Arial"/>
          <w:sz w:val="16"/>
          <w:szCs w:val="16"/>
          <w:lang w:eastAsia="en-US"/>
        </w:rPr>
      </w:pPr>
    </w:p>
    <w:p w14:paraId="0E7E1CCA" w14:textId="4083AA74" w:rsidR="004D2BC7" w:rsidRDefault="004D2BC7" w:rsidP="00E74A6D">
      <w:pPr>
        <w:spacing w:line="260" w:lineRule="atLeast"/>
        <w:rPr>
          <w:rFonts w:ascii="Arial" w:hAnsi="Arial" w:cs="Arial"/>
          <w:sz w:val="16"/>
          <w:szCs w:val="16"/>
          <w:lang w:eastAsia="en-US"/>
        </w:rPr>
      </w:pPr>
    </w:p>
    <w:p w14:paraId="162F09D2" w14:textId="70A464DD" w:rsidR="004D2BC7" w:rsidRDefault="004D2BC7" w:rsidP="00E74A6D">
      <w:pPr>
        <w:spacing w:line="260" w:lineRule="atLeast"/>
        <w:rPr>
          <w:rFonts w:ascii="Arial" w:hAnsi="Arial" w:cs="Arial"/>
          <w:sz w:val="16"/>
          <w:szCs w:val="16"/>
          <w:lang w:eastAsia="en-US"/>
        </w:rPr>
      </w:pPr>
    </w:p>
    <w:p w14:paraId="6DBE5F27" w14:textId="2A2F0D8B" w:rsidR="004D2BC7" w:rsidRDefault="004D2BC7" w:rsidP="00E74A6D">
      <w:pPr>
        <w:spacing w:line="260" w:lineRule="atLeast"/>
        <w:rPr>
          <w:rFonts w:ascii="Arial" w:hAnsi="Arial" w:cs="Arial"/>
          <w:sz w:val="16"/>
          <w:szCs w:val="16"/>
          <w:lang w:eastAsia="en-US"/>
        </w:rPr>
      </w:pPr>
    </w:p>
    <w:p w14:paraId="6A2754FA" w14:textId="7651CE78" w:rsidR="004D2BC7" w:rsidRDefault="004D2BC7" w:rsidP="00E74A6D">
      <w:pPr>
        <w:spacing w:line="260" w:lineRule="atLeast"/>
        <w:rPr>
          <w:rFonts w:ascii="Arial" w:hAnsi="Arial" w:cs="Arial"/>
          <w:sz w:val="16"/>
          <w:szCs w:val="16"/>
          <w:lang w:eastAsia="en-US"/>
        </w:rPr>
      </w:pPr>
    </w:p>
    <w:p w14:paraId="3B6ABDB7" w14:textId="79E87B34" w:rsidR="004D2BC7" w:rsidRDefault="004D2BC7" w:rsidP="00E74A6D">
      <w:pPr>
        <w:spacing w:line="260" w:lineRule="atLeast"/>
        <w:rPr>
          <w:rFonts w:ascii="Arial" w:hAnsi="Arial" w:cs="Arial"/>
          <w:sz w:val="16"/>
          <w:szCs w:val="16"/>
          <w:lang w:eastAsia="en-US"/>
        </w:rPr>
      </w:pPr>
    </w:p>
    <w:p w14:paraId="66CB737F" w14:textId="6D897275" w:rsidR="004D2BC7" w:rsidRDefault="004D2BC7" w:rsidP="00E74A6D">
      <w:pPr>
        <w:spacing w:line="260" w:lineRule="atLeast"/>
        <w:rPr>
          <w:rFonts w:ascii="Arial" w:hAnsi="Arial" w:cs="Arial"/>
          <w:sz w:val="16"/>
          <w:szCs w:val="16"/>
          <w:lang w:eastAsia="en-US"/>
        </w:rPr>
      </w:pPr>
    </w:p>
    <w:p w14:paraId="4CF8F51A" w14:textId="58386BAE" w:rsidR="004D2BC7" w:rsidRDefault="004D2BC7" w:rsidP="00E74A6D">
      <w:pPr>
        <w:spacing w:line="260" w:lineRule="atLeast"/>
        <w:rPr>
          <w:rFonts w:ascii="Arial" w:hAnsi="Arial" w:cs="Arial"/>
          <w:sz w:val="16"/>
          <w:szCs w:val="16"/>
          <w:lang w:eastAsia="en-US"/>
        </w:rPr>
      </w:pPr>
    </w:p>
    <w:p w14:paraId="0787C96E" w14:textId="090C3C37" w:rsidR="004D2BC7" w:rsidRDefault="004D2BC7" w:rsidP="00E74A6D">
      <w:pPr>
        <w:spacing w:line="260" w:lineRule="atLeast"/>
        <w:rPr>
          <w:rFonts w:ascii="Arial" w:hAnsi="Arial" w:cs="Arial"/>
          <w:sz w:val="16"/>
          <w:szCs w:val="16"/>
          <w:lang w:eastAsia="en-US"/>
        </w:rPr>
      </w:pPr>
    </w:p>
    <w:p w14:paraId="356ECD58" w14:textId="01F798C3" w:rsidR="004D2BC7" w:rsidRDefault="004D2BC7" w:rsidP="00E74A6D">
      <w:pPr>
        <w:spacing w:line="260" w:lineRule="atLeast"/>
        <w:rPr>
          <w:rFonts w:ascii="Arial" w:hAnsi="Arial" w:cs="Arial"/>
          <w:sz w:val="16"/>
          <w:szCs w:val="16"/>
          <w:lang w:eastAsia="en-US"/>
        </w:rPr>
      </w:pPr>
    </w:p>
    <w:p w14:paraId="12AC1EA0" w14:textId="4E216B6B" w:rsidR="004D2BC7" w:rsidRDefault="004D2BC7" w:rsidP="00E74A6D">
      <w:pPr>
        <w:spacing w:line="260" w:lineRule="atLeast"/>
        <w:rPr>
          <w:rFonts w:ascii="Arial" w:hAnsi="Arial" w:cs="Arial"/>
          <w:sz w:val="16"/>
          <w:szCs w:val="16"/>
          <w:lang w:eastAsia="en-US"/>
        </w:rPr>
      </w:pPr>
    </w:p>
    <w:p w14:paraId="7322C9A6" w14:textId="2DD5C13E" w:rsidR="004D2BC7" w:rsidRDefault="004D2BC7" w:rsidP="00E74A6D">
      <w:pPr>
        <w:spacing w:line="260" w:lineRule="atLeast"/>
        <w:rPr>
          <w:rFonts w:ascii="Arial" w:hAnsi="Arial" w:cs="Arial"/>
          <w:sz w:val="16"/>
          <w:szCs w:val="16"/>
          <w:lang w:eastAsia="en-US"/>
        </w:rPr>
      </w:pPr>
    </w:p>
    <w:p w14:paraId="7C633047" w14:textId="3BD2315F" w:rsidR="004D2BC7" w:rsidRDefault="004D2BC7" w:rsidP="00E74A6D">
      <w:pPr>
        <w:spacing w:line="260" w:lineRule="atLeast"/>
        <w:rPr>
          <w:rFonts w:ascii="Arial" w:hAnsi="Arial" w:cs="Arial"/>
          <w:sz w:val="16"/>
          <w:szCs w:val="16"/>
          <w:lang w:eastAsia="en-US"/>
        </w:rPr>
      </w:pPr>
    </w:p>
    <w:p w14:paraId="09BCD39F" w14:textId="41EE6457" w:rsidR="004D2BC7" w:rsidRDefault="004D2BC7" w:rsidP="00E74A6D">
      <w:pPr>
        <w:spacing w:line="260" w:lineRule="atLeast"/>
        <w:rPr>
          <w:rFonts w:ascii="Arial" w:hAnsi="Arial" w:cs="Arial"/>
          <w:sz w:val="16"/>
          <w:szCs w:val="16"/>
          <w:lang w:eastAsia="en-US"/>
        </w:rPr>
      </w:pPr>
    </w:p>
    <w:p w14:paraId="718C42AE" w14:textId="65DC225A" w:rsidR="004D2BC7" w:rsidRDefault="004D2BC7" w:rsidP="00E74A6D">
      <w:pPr>
        <w:spacing w:line="260" w:lineRule="atLeast"/>
        <w:rPr>
          <w:rFonts w:ascii="Arial" w:hAnsi="Arial" w:cs="Arial"/>
          <w:sz w:val="16"/>
          <w:szCs w:val="16"/>
          <w:lang w:eastAsia="en-US"/>
        </w:rPr>
      </w:pPr>
    </w:p>
    <w:p w14:paraId="491ED6D3" w14:textId="0D824489" w:rsidR="004D2BC7" w:rsidRDefault="004D2BC7" w:rsidP="00E74A6D">
      <w:pPr>
        <w:spacing w:line="260" w:lineRule="atLeast"/>
        <w:rPr>
          <w:rFonts w:ascii="Arial" w:hAnsi="Arial" w:cs="Arial"/>
          <w:sz w:val="16"/>
          <w:szCs w:val="16"/>
          <w:lang w:eastAsia="en-US"/>
        </w:rPr>
      </w:pPr>
    </w:p>
    <w:p w14:paraId="598C04D3" w14:textId="7CF06586" w:rsidR="004D2BC7" w:rsidRDefault="004D2BC7" w:rsidP="00E74A6D">
      <w:pPr>
        <w:spacing w:line="260" w:lineRule="atLeast"/>
        <w:rPr>
          <w:rFonts w:ascii="Arial" w:hAnsi="Arial" w:cs="Arial"/>
          <w:sz w:val="16"/>
          <w:szCs w:val="16"/>
          <w:lang w:eastAsia="en-US"/>
        </w:rPr>
      </w:pPr>
    </w:p>
    <w:p w14:paraId="2D73C1B0" w14:textId="21B6132C" w:rsidR="004D2BC7" w:rsidRDefault="004D2BC7" w:rsidP="00E74A6D">
      <w:pPr>
        <w:spacing w:line="260" w:lineRule="atLeast"/>
        <w:rPr>
          <w:rFonts w:ascii="Arial" w:hAnsi="Arial" w:cs="Arial"/>
          <w:sz w:val="16"/>
          <w:szCs w:val="16"/>
          <w:lang w:eastAsia="en-US"/>
        </w:rPr>
      </w:pPr>
    </w:p>
    <w:p w14:paraId="610A3E72" w14:textId="6FEE9EDC" w:rsidR="004D2BC7" w:rsidRDefault="004D2BC7" w:rsidP="00E74A6D">
      <w:pPr>
        <w:spacing w:line="260" w:lineRule="atLeast"/>
        <w:rPr>
          <w:rFonts w:ascii="Arial" w:hAnsi="Arial" w:cs="Arial"/>
          <w:sz w:val="16"/>
          <w:szCs w:val="16"/>
          <w:lang w:eastAsia="en-US"/>
        </w:rPr>
      </w:pPr>
    </w:p>
    <w:p w14:paraId="30515CED" w14:textId="001F2077" w:rsidR="004D2BC7" w:rsidRDefault="004D2BC7" w:rsidP="00E74A6D">
      <w:pPr>
        <w:spacing w:line="260" w:lineRule="atLeast"/>
        <w:rPr>
          <w:rFonts w:ascii="Arial" w:hAnsi="Arial" w:cs="Arial"/>
          <w:sz w:val="16"/>
          <w:szCs w:val="16"/>
          <w:lang w:eastAsia="en-US"/>
        </w:rPr>
      </w:pPr>
    </w:p>
    <w:p w14:paraId="452D2EB3" w14:textId="5112A101" w:rsidR="004D2BC7" w:rsidRDefault="004D2BC7" w:rsidP="00E74A6D">
      <w:pPr>
        <w:spacing w:line="260" w:lineRule="atLeast"/>
        <w:rPr>
          <w:rFonts w:ascii="Arial" w:hAnsi="Arial" w:cs="Arial"/>
          <w:sz w:val="16"/>
          <w:szCs w:val="16"/>
          <w:lang w:eastAsia="en-US"/>
        </w:rPr>
      </w:pPr>
    </w:p>
    <w:p w14:paraId="52B794F4" w14:textId="4994D7C3" w:rsidR="004D2BC7" w:rsidRDefault="004D2BC7" w:rsidP="00E74A6D">
      <w:pPr>
        <w:spacing w:line="260" w:lineRule="atLeast"/>
        <w:rPr>
          <w:rFonts w:ascii="Arial" w:hAnsi="Arial" w:cs="Arial"/>
          <w:sz w:val="16"/>
          <w:szCs w:val="16"/>
          <w:lang w:eastAsia="en-US"/>
        </w:rPr>
      </w:pPr>
    </w:p>
    <w:p w14:paraId="6E262E33" w14:textId="27140F5F" w:rsidR="004D2BC7" w:rsidRDefault="004D2BC7" w:rsidP="00E74A6D">
      <w:pPr>
        <w:spacing w:line="260" w:lineRule="atLeast"/>
        <w:rPr>
          <w:rFonts w:ascii="Arial" w:hAnsi="Arial" w:cs="Arial"/>
          <w:sz w:val="16"/>
          <w:szCs w:val="16"/>
          <w:lang w:eastAsia="en-US"/>
        </w:rPr>
      </w:pPr>
    </w:p>
    <w:p w14:paraId="479E69CE" w14:textId="6FD591F8" w:rsidR="004D2BC7" w:rsidRDefault="004D2BC7" w:rsidP="00E74A6D">
      <w:pPr>
        <w:spacing w:line="260" w:lineRule="atLeast"/>
        <w:rPr>
          <w:rFonts w:ascii="Arial" w:hAnsi="Arial" w:cs="Arial"/>
          <w:sz w:val="16"/>
          <w:szCs w:val="16"/>
          <w:lang w:eastAsia="en-US"/>
        </w:rPr>
      </w:pPr>
    </w:p>
    <w:p w14:paraId="6F4DBDF8" w14:textId="0A95018B" w:rsidR="004D2BC7" w:rsidRDefault="004D2BC7" w:rsidP="00E74A6D">
      <w:pPr>
        <w:spacing w:line="260" w:lineRule="atLeast"/>
        <w:rPr>
          <w:rFonts w:ascii="Arial" w:hAnsi="Arial" w:cs="Arial"/>
          <w:sz w:val="16"/>
          <w:szCs w:val="16"/>
          <w:lang w:eastAsia="en-US"/>
        </w:rPr>
      </w:pPr>
    </w:p>
    <w:p w14:paraId="1168FB14" w14:textId="0C7FEAD5" w:rsidR="004D2BC7" w:rsidRDefault="004D2BC7" w:rsidP="00E74A6D">
      <w:pPr>
        <w:spacing w:line="260" w:lineRule="atLeast"/>
        <w:rPr>
          <w:rFonts w:ascii="Arial" w:hAnsi="Arial" w:cs="Arial"/>
          <w:sz w:val="16"/>
          <w:szCs w:val="16"/>
          <w:lang w:eastAsia="en-US"/>
        </w:rPr>
      </w:pPr>
    </w:p>
    <w:p w14:paraId="2260A98C" w14:textId="4958CC1F" w:rsidR="004D2BC7" w:rsidRDefault="004D2BC7" w:rsidP="00E74A6D">
      <w:pPr>
        <w:spacing w:line="260" w:lineRule="atLeast"/>
        <w:rPr>
          <w:rFonts w:ascii="Arial" w:hAnsi="Arial" w:cs="Arial"/>
          <w:sz w:val="16"/>
          <w:szCs w:val="16"/>
          <w:lang w:eastAsia="en-US"/>
        </w:rPr>
      </w:pPr>
    </w:p>
    <w:p w14:paraId="6E9B91A8" w14:textId="347889D9" w:rsidR="004D2BC7" w:rsidRDefault="004D2BC7" w:rsidP="00E74A6D">
      <w:pPr>
        <w:spacing w:line="260" w:lineRule="atLeast"/>
        <w:rPr>
          <w:rFonts w:ascii="Arial" w:hAnsi="Arial" w:cs="Arial"/>
          <w:sz w:val="16"/>
          <w:szCs w:val="16"/>
          <w:lang w:eastAsia="en-US"/>
        </w:rPr>
      </w:pPr>
    </w:p>
    <w:p w14:paraId="0F4D2001" w14:textId="1BC354F8" w:rsidR="004D2BC7" w:rsidRDefault="004D2BC7" w:rsidP="00E74A6D">
      <w:pPr>
        <w:spacing w:line="260" w:lineRule="atLeast"/>
        <w:rPr>
          <w:rFonts w:ascii="Arial" w:hAnsi="Arial" w:cs="Arial"/>
          <w:sz w:val="16"/>
          <w:szCs w:val="16"/>
          <w:lang w:eastAsia="en-US"/>
        </w:rPr>
      </w:pPr>
    </w:p>
    <w:p w14:paraId="2F9F5C1A" w14:textId="43990435" w:rsidR="004D2BC7" w:rsidRDefault="004D2BC7" w:rsidP="00E74A6D">
      <w:pPr>
        <w:spacing w:line="260" w:lineRule="atLeast"/>
        <w:rPr>
          <w:rFonts w:ascii="Arial" w:hAnsi="Arial" w:cs="Arial"/>
          <w:sz w:val="16"/>
          <w:szCs w:val="16"/>
          <w:lang w:eastAsia="en-US"/>
        </w:rPr>
      </w:pPr>
    </w:p>
    <w:p w14:paraId="604344B6" w14:textId="1E4DA50E" w:rsidR="004D2BC7" w:rsidRDefault="004D2BC7" w:rsidP="00E74A6D">
      <w:pPr>
        <w:spacing w:line="260" w:lineRule="atLeast"/>
        <w:rPr>
          <w:rFonts w:ascii="Arial" w:hAnsi="Arial" w:cs="Arial"/>
          <w:sz w:val="16"/>
          <w:szCs w:val="16"/>
          <w:lang w:eastAsia="en-US"/>
        </w:rPr>
      </w:pPr>
    </w:p>
    <w:p w14:paraId="23C1D850" w14:textId="3581777F" w:rsidR="004D2BC7" w:rsidRDefault="004D2BC7" w:rsidP="00E74A6D">
      <w:pPr>
        <w:spacing w:line="260" w:lineRule="atLeast"/>
        <w:rPr>
          <w:rFonts w:ascii="Arial" w:hAnsi="Arial" w:cs="Arial"/>
          <w:sz w:val="16"/>
          <w:szCs w:val="16"/>
          <w:lang w:eastAsia="en-US"/>
        </w:rPr>
      </w:pPr>
    </w:p>
    <w:p w14:paraId="59A1E7AC" w14:textId="10503A33" w:rsidR="001470FE" w:rsidRPr="001470FE" w:rsidRDefault="001470FE" w:rsidP="001470FE">
      <w:pPr>
        <w:rPr>
          <w:rFonts w:ascii="Arial" w:hAnsi="Arial" w:cs="Arial"/>
          <w:b/>
          <w:sz w:val="20"/>
          <w:szCs w:val="20"/>
        </w:rPr>
        <w:sectPr w:rsidR="001470FE" w:rsidRPr="001470FE" w:rsidSect="00311DE6">
          <w:pgSz w:w="11906" w:h="16838"/>
          <w:pgMar w:top="902" w:right="1418" w:bottom="902" w:left="1418" w:header="709" w:footer="709" w:gutter="0"/>
          <w:cols w:space="708"/>
          <w:docGrid w:linePitch="360"/>
        </w:sectPr>
      </w:pPr>
    </w:p>
    <w:p w14:paraId="717C5131" w14:textId="4C0ABDCA"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2B0004C9" w14:textId="14850CF8" w:rsidR="001470FE" w:rsidRDefault="001470FE" w:rsidP="00762E6F">
      <w:pPr>
        <w:spacing w:line="260" w:lineRule="atLeast"/>
        <w:jc w:val="both"/>
        <w:rPr>
          <w:rFonts w:ascii="Arial" w:hAnsi="Arial" w:cs="Arial"/>
          <w:b/>
          <w:sz w:val="20"/>
          <w:szCs w:val="20"/>
          <w:lang w:eastAsia="en-US"/>
        </w:rPr>
      </w:pPr>
    </w:p>
    <w:p w14:paraId="4F4F3AEB" w14:textId="499A3B66"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09BF16B5" w14:textId="77777777" w:rsidR="001470FE" w:rsidRDefault="001470FE" w:rsidP="00762E6F">
      <w:pPr>
        <w:spacing w:line="260" w:lineRule="atLeast"/>
        <w:jc w:val="both"/>
        <w:rPr>
          <w:rFonts w:ascii="Arial" w:hAnsi="Arial" w:cs="Arial"/>
          <w:b/>
          <w:sz w:val="20"/>
          <w:szCs w:val="20"/>
          <w:lang w:eastAsia="en-US"/>
        </w:rPr>
      </w:pPr>
    </w:p>
    <w:p w14:paraId="4943BDE2" w14:textId="0DA03A1F"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 </w:t>
      </w:r>
      <w:r w:rsidR="00D22557" w:rsidRPr="00161C6E">
        <w:t>ESPD obrazec</w:t>
      </w:r>
    </w:p>
    <w:p w14:paraId="46D87552" w14:textId="77777777" w:rsidR="00D22557" w:rsidRPr="00161C6E" w:rsidRDefault="00D22557" w:rsidP="00D22557">
      <w:pPr>
        <w:spacing w:line="260" w:lineRule="atLeast"/>
        <w:jc w:val="both"/>
        <w:rPr>
          <w:rFonts w:ascii="Arial" w:hAnsi="Arial" w:cs="Arial"/>
          <w:b/>
          <w:sz w:val="20"/>
          <w:szCs w:val="20"/>
          <w:lang w:eastAsia="en-US"/>
        </w:rPr>
      </w:pPr>
    </w:p>
    <w:p w14:paraId="7919AC0B"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68EA195B" w14:textId="77777777" w:rsidR="00D22557" w:rsidRDefault="00D22557" w:rsidP="00D22557">
      <w:pPr>
        <w:rPr>
          <w:rFonts w:ascii="Arial" w:hAnsi="Arial" w:cs="Arial"/>
          <w:sz w:val="20"/>
          <w:szCs w:val="20"/>
          <w:lang w:eastAsia="en-US"/>
        </w:rPr>
      </w:pPr>
      <w:bookmarkStart w:id="137" w:name="_Toc534192833"/>
    </w:p>
    <w:p w14:paraId="77DB9F88" w14:textId="6A42DDB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7"/>
    </w:p>
    <w:p w14:paraId="3F841EB1" w14:textId="77777777" w:rsidR="00D22557" w:rsidRPr="00161C6E" w:rsidRDefault="00D22557" w:rsidP="00D22557">
      <w:pPr>
        <w:spacing w:line="260" w:lineRule="atLeast"/>
        <w:jc w:val="both"/>
        <w:rPr>
          <w:rFonts w:ascii="Arial" w:hAnsi="Arial" w:cs="Arial"/>
          <w:b/>
          <w:sz w:val="20"/>
          <w:szCs w:val="20"/>
          <w:lang w:eastAsia="en-US"/>
        </w:rPr>
      </w:pPr>
    </w:p>
    <w:p w14:paraId="4A9A308F" w14:textId="1B6E913E"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BC6A620" w14:textId="388E9881" w:rsidR="00197CE8" w:rsidRDefault="00197CE8" w:rsidP="00D22557">
      <w:pPr>
        <w:spacing w:line="260" w:lineRule="atLeast"/>
        <w:jc w:val="both"/>
        <w:rPr>
          <w:rFonts w:ascii="Arial" w:hAnsi="Arial" w:cs="Arial"/>
          <w:sz w:val="20"/>
          <w:szCs w:val="20"/>
          <w:lang w:eastAsia="en-US"/>
        </w:rPr>
      </w:pPr>
    </w:p>
    <w:p w14:paraId="646CB071" w14:textId="77777777" w:rsidR="00197CE8" w:rsidRPr="00197CE8" w:rsidRDefault="00197CE8" w:rsidP="00197CE8">
      <w:pPr>
        <w:spacing w:line="260" w:lineRule="atLeast"/>
        <w:jc w:val="both"/>
        <w:rPr>
          <w:rFonts w:ascii="Arial" w:hAnsi="Arial" w:cs="Arial"/>
          <w:sz w:val="20"/>
          <w:szCs w:val="20"/>
          <w:lang w:eastAsia="en-US"/>
        </w:rPr>
      </w:pPr>
    </w:p>
    <w:p w14:paraId="1845CA00"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6"/>
      <w:headerReference w:type="first" r:id="rId27"/>
      <w:footerReference w:type="first" r:id="rId28"/>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3D470" w14:textId="77777777" w:rsidR="00665820" w:rsidRDefault="00665820">
      <w:r>
        <w:separator/>
      </w:r>
    </w:p>
  </w:endnote>
  <w:endnote w:type="continuationSeparator" w:id="0">
    <w:p w14:paraId="7A4E0BF8" w14:textId="77777777" w:rsidR="00665820" w:rsidRDefault="0066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AB4E2" w14:textId="5C005D87" w:rsidR="00CD5AEA" w:rsidRPr="001A5DC6" w:rsidRDefault="00CD5AE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B6CCE">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89C1A" w14:textId="6DFC6D94" w:rsidR="00CD5AEA" w:rsidRPr="001A5DC6" w:rsidRDefault="00CD5AE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B6CCE">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D1540" w14:textId="25331861" w:rsidR="004B285C" w:rsidRPr="001A5DC6" w:rsidRDefault="004B285C"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B6CCE">
      <w:rPr>
        <w:rFonts w:ascii="Arial" w:hAnsi="Arial" w:cs="Arial"/>
        <w:noProof/>
        <w:sz w:val="18"/>
        <w:szCs w:val="18"/>
      </w:rPr>
      <w:t>42</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FB7D2" w14:textId="6CB58C23" w:rsidR="004B285C" w:rsidRPr="001A5DC6" w:rsidRDefault="004B285C"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B6CCE">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CF2ED" w14:textId="1E46AE46" w:rsidR="00CD5AEA" w:rsidRPr="001A5DC6" w:rsidRDefault="00CD5AE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6B6CB" w14:textId="7F6A204A" w:rsidR="00CD5AEA" w:rsidRPr="001A5DC6" w:rsidRDefault="00CD5AE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B6CCE">
      <w:rPr>
        <w:rFonts w:ascii="Arial" w:hAnsi="Arial" w:cs="Arial"/>
        <w:noProof/>
        <w:sz w:val="18"/>
        <w:szCs w:val="18"/>
      </w:rPr>
      <w:t>44</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7D618" w14:textId="77777777" w:rsidR="00665820" w:rsidRDefault="00665820">
      <w:r>
        <w:separator/>
      </w:r>
    </w:p>
  </w:footnote>
  <w:footnote w:type="continuationSeparator" w:id="0">
    <w:p w14:paraId="321D384E" w14:textId="77777777" w:rsidR="00665820" w:rsidRDefault="00665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209F9" w14:textId="77777777" w:rsidR="00CD5AEA" w:rsidRPr="00110CBD" w:rsidRDefault="00CD5AEA"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6C681" w14:textId="77777777" w:rsidR="00CD5AEA" w:rsidRPr="00EF3EAE" w:rsidRDefault="00CD5AEA"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2BE9F118" w14:textId="3A360FDA" w:rsidR="00CD5AEA" w:rsidRDefault="00CD5AEA"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6F22D54F" wp14:editId="45892AA7">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D30254" w14:textId="77777777" w:rsidR="00CD5AEA" w:rsidRDefault="00CD5AEA" w:rsidP="00E74A6D">
    <w:pPr>
      <w:pStyle w:val="Glava"/>
      <w:tabs>
        <w:tab w:val="left" w:pos="5112"/>
      </w:tabs>
      <w:spacing w:before="120" w:line="240" w:lineRule="exact"/>
      <w:rPr>
        <w:rFonts w:cs="Arial"/>
        <w:sz w:val="16"/>
      </w:rPr>
    </w:pPr>
  </w:p>
  <w:p w14:paraId="620D3DD6" w14:textId="77777777" w:rsidR="00CD5AEA" w:rsidRPr="008F3500" w:rsidRDefault="00CD5AEA"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310A151B" w14:textId="77777777" w:rsidR="00CD5AEA" w:rsidRDefault="00CD5AEA"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DF79F" w14:textId="77777777" w:rsidR="004B285C" w:rsidRPr="00110CBD" w:rsidRDefault="004B285C"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86D94" w14:textId="3147073C" w:rsidR="004B285C" w:rsidRDefault="004B285C"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r w:rsidR="00683CE7">
      <w:rPr>
        <w:rFonts w:cs="Arial"/>
        <w:b/>
        <w:noProof/>
        <w:szCs w:val="2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5BE0" w14:textId="77777777" w:rsidR="00CD5AEA" w:rsidRDefault="00CD5AEA"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201079D"/>
    <w:multiLevelType w:val="hybridMultilevel"/>
    <w:tmpl w:val="68723A84"/>
    <w:lvl w:ilvl="0" w:tplc="C482269E">
      <w:start w:val="1"/>
      <w:numFmt w:val="bullet"/>
      <w:lvlText w:val=""/>
      <w:lvlJc w:val="left"/>
      <w:pPr>
        <w:ind w:left="1440" w:hanging="360"/>
      </w:pPr>
      <w:rPr>
        <w:rFonts w:ascii="Symbol" w:hAnsi="Symbol" w:hint="default"/>
      </w:rPr>
    </w:lvl>
    <w:lvl w:ilvl="1" w:tplc="DF520DB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29366CA"/>
    <w:multiLevelType w:val="hybridMultilevel"/>
    <w:tmpl w:val="242ADA6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9564CFD"/>
    <w:multiLevelType w:val="hybridMultilevel"/>
    <w:tmpl w:val="95C6327E"/>
    <w:lvl w:ilvl="0" w:tplc="9FE6AFEE">
      <w:numFmt w:val="bullet"/>
      <w:lvlText w:val="-"/>
      <w:lvlJc w:val="left"/>
      <w:pPr>
        <w:ind w:left="857" w:hanging="360"/>
      </w:pPr>
      <w:rPr>
        <w:rFonts w:ascii="Calibri" w:eastAsia="Calibri" w:hAnsi="Calibri" w:cs="Tahoma"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A9A63A9"/>
    <w:multiLevelType w:val="hybridMultilevel"/>
    <w:tmpl w:val="24E00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8"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793200"/>
    <w:multiLevelType w:val="hybridMultilevel"/>
    <w:tmpl w:val="D30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79150A"/>
    <w:multiLevelType w:val="hybridMultilevel"/>
    <w:tmpl w:val="A8AA2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F53992"/>
    <w:multiLevelType w:val="hybridMultilevel"/>
    <w:tmpl w:val="A522B442"/>
    <w:lvl w:ilvl="0" w:tplc="C41A9890">
      <w:start w:val="1"/>
      <w:numFmt w:val="bullet"/>
      <w:lvlText w:val="-"/>
      <w:lvlJc w:val="left"/>
      <w:pPr>
        <w:ind w:left="1068" w:hanging="360"/>
      </w:pPr>
      <w:rPr>
        <w:rFonts w:ascii="Arial" w:hAnsi="Arial" w:hint="default"/>
        <w:b w:val="0"/>
        <w:i w:val="0"/>
        <w:sz w:val="16"/>
        <w:szCs w:val="16"/>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2D555AE5"/>
    <w:multiLevelType w:val="hybridMultilevel"/>
    <w:tmpl w:val="AA50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623729"/>
    <w:multiLevelType w:val="hybridMultilevel"/>
    <w:tmpl w:val="07D852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590A75"/>
    <w:multiLevelType w:val="hybridMultilevel"/>
    <w:tmpl w:val="B35A07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3E5D3B70"/>
    <w:multiLevelType w:val="hybridMultilevel"/>
    <w:tmpl w:val="FA6ED08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3A1418"/>
    <w:multiLevelType w:val="hybridMultilevel"/>
    <w:tmpl w:val="24F6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3"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4"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92E404D"/>
    <w:multiLevelType w:val="hybridMultilevel"/>
    <w:tmpl w:val="CDD60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2"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38365F9"/>
    <w:multiLevelType w:val="hybridMultilevel"/>
    <w:tmpl w:val="F48E86C0"/>
    <w:lvl w:ilvl="0" w:tplc="F828CCBC">
      <w:numFmt w:val="bullet"/>
      <w:lvlText w:val="•"/>
      <w:lvlJc w:val="left"/>
      <w:pPr>
        <w:ind w:left="720" w:hanging="360"/>
      </w:pPr>
      <w:rPr>
        <w:rFonts w:ascii="Arial" w:eastAsia="Times New Roman" w:hAnsi="Arial" w:cs="Arial" w:hint="default"/>
      </w:rPr>
    </w:lvl>
    <w:lvl w:ilvl="1" w:tplc="DF520DB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5"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6" w15:restartNumberingAfterBreak="0">
    <w:nsid w:val="72446E0E"/>
    <w:multiLevelType w:val="hybridMultilevel"/>
    <w:tmpl w:val="C122C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39"/>
  </w:num>
  <w:num w:numId="3">
    <w:abstractNumId w:val="36"/>
  </w:num>
  <w:num w:numId="4">
    <w:abstractNumId w:val="37"/>
  </w:num>
  <w:num w:numId="5">
    <w:abstractNumId w:val="45"/>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7"/>
  </w:num>
  <w:num w:numId="9">
    <w:abstractNumId w:val="26"/>
  </w:num>
  <w:num w:numId="10">
    <w:abstractNumId w:val="44"/>
  </w:num>
  <w:num w:numId="11">
    <w:abstractNumId w:val="23"/>
  </w:num>
  <w:num w:numId="12">
    <w:abstractNumId w:val="38"/>
  </w:num>
  <w:num w:numId="13">
    <w:abstractNumId w:val="15"/>
  </w:num>
  <w:num w:numId="14">
    <w:abstractNumId w:val="8"/>
  </w:num>
  <w:num w:numId="15">
    <w:abstractNumId w:val="2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
  </w:num>
  <w:num w:numId="25">
    <w:abstractNumId w:val="17"/>
  </w:num>
  <w:num w:numId="26">
    <w:abstractNumId w:val="30"/>
  </w:num>
  <w:num w:numId="27">
    <w:abstractNumId w:val="32"/>
  </w:num>
  <w:num w:numId="28">
    <w:abstractNumId w:val="43"/>
  </w:num>
  <w:num w:numId="29">
    <w:abstractNumId w:val="6"/>
  </w:num>
  <w:num w:numId="30">
    <w:abstractNumId w:val="33"/>
  </w:num>
  <w:num w:numId="31">
    <w:abstractNumId w:val="42"/>
  </w:num>
  <w:num w:numId="32">
    <w:abstractNumId w:val="41"/>
  </w:num>
  <w:num w:numId="33">
    <w:abstractNumId w:val="31"/>
  </w:num>
  <w:num w:numId="34">
    <w:abstractNumId w:val="22"/>
  </w:num>
  <w:num w:numId="35">
    <w:abstractNumId w:val="14"/>
  </w:num>
  <w:num w:numId="36">
    <w:abstractNumId w:val="12"/>
  </w:num>
  <w:num w:numId="37">
    <w:abstractNumId w:val="25"/>
  </w:num>
  <w:num w:numId="38">
    <w:abstractNumId w:val="19"/>
  </w:num>
  <w:num w:numId="39">
    <w:abstractNumId w:val="27"/>
  </w:num>
  <w:num w:numId="40">
    <w:abstractNumId w:val="46"/>
  </w:num>
  <w:num w:numId="41">
    <w:abstractNumId w:val="35"/>
  </w:num>
  <w:num w:numId="42">
    <w:abstractNumId w:val="21"/>
  </w:num>
  <w:num w:numId="43">
    <w:abstractNumId w:val="24"/>
  </w:num>
  <w:num w:numId="44">
    <w:abstractNumId w:val="9"/>
  </w:num>
  <w:num w:numId="45">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89C"/>
    <w:rsid w:val="0000617E"/>
    <w:rsid w:val="000064F9"/>
    <w:rsid w:val="00010991"/>
    <w:rsid w:val="00011623"/>
    <w:rsid w:val="00013338"/>
    <w:rsid w:val="00014188"/>
    <w:rsid w:val="000159A1"/>
    <w:rsid w:val="0001646A"/>
    <w:rsid w:val="00023875"/>
    <w:rsid w:val="00023CB3"/>
    <w:rsid w:val="000264A6"/>
    <w:rsid w:val="000276B8"/>
    <w:rsid w:val="0003225D"/>
    <w:rsid w:val="00040E02"/>
    <w:rsid w:val="000470EA"/>
    <w:rsid w:val="00050816"/>
    <w:rsid w:val="000513CC"/>
    <w:rsid w:val="00051D21"/>
    <w:rsid w:val="000538B3"/>
    <w:rsid w:val="00055C74"/>
    <w:rsid w:val="0005654D"/>
    <w:rsid w:val="00056A59"/>
    <w:rsid w:val="0006014C"/>
    <w:rsid w:val="0006026D"/>
    <w:rsid w:val="00060705"/>
    <w:rsid w:val="000626A8"/>
    <w:rsid w:val="0006330F"/>
    <w:rsid w:val="0006544B"/>
    <w:rsid w:val="000678CF"/>
    <w:rsid w:val="0007078C"/>
    <w:rsid w:val="000730A9"/>
    <w:rsid w:val="00074A79"/>
    <w:rsid w:val="000778D5"/>
    <w:rsid w:val="00080001"/>
    <w:rsid w:val="00080025"/>
    <w:rsid w:val="000805AE"/>
    <w:rsid w:val="00080D62"/>
    <w:rsid w:val="0008356D"/>
    <w:rsid w:val="00083C74"/>
    <w:rsid w:val="000844FD"/>
    <w:rsid w:val="0008509B"/>
    <w:rsid w:val="0008655D"/>
    <w:rsid w:val="0008710B"/>
    <w:rsid w:val="00091AA7"/>
    <w:rsid w:val="000940D7"/>
    <w:rsid w:val="000964DD"/>
    <w:rsid w:val="000A04EE"/>
    <w:rsid w:val="000A16A1"/>
    <w:rsid w:val="000A2D7A"/>
    <w:rsid w:val="000A6691"/>
    <w:rsid w:val="000B04C2"/>
    <w:rsid w:val="000B0DD5"/>
    <w:rsid w:val="000B21E8"/>
    <w:rsid w:val="000B26CE"/>
    <w:rsid w:val="000B3DF6"/>
    <w:rsid w:val="000B5417"/>
    <w:rsid w:val="000B5CF1"/>
    <w:rsid w:val="000B6852"/>
    <w:rsid w:val="000B6EB3"/>
    <w:rsid w:val="000B7330"/>
    <w:rsid w:val="000C024A"/>
    <w:rsid w:val="000C0E9D"/>
    <w:rsid w:val="000C1DE3"/>
    <w:rsid w:val="000C3F1F"/>
    <w:rsid w:val="000C4B25"/>
    <w:rsid w:val="000C5EC9"/>
    <w:rsid w:val="000C726C"/>
    <w:rsid w:val="000C7D2C"/>
    <w:rsid w:val="000D1229"/>
    <w:rsid w:val="000D2D3B"/>
    <w:rsid w:val="000D38E0"/>
    <w:rsid w:val="000D53C4"/>
    <w:rsid w:val="000D57BA"/>
    <w:rsid w:val="000D5854"/>
    <w:rsid w:val="000E049E"/>
    <w:rsid w:val="000E0B66"/>
    <w:rsid w:val="000E24D6"/>
    <w:rsid w:val="000E3B88"/>
    <w:rsid w:val="000E3C04"/>
    <w:rsid w:val="000E4162"/>
    <w:rsid w:val="000E58F9"/>
    <w:rsid w:val="000E5EC7"/>
    <w:rsid w:val="000E655D"/>
    <w:rsid w:val="000E7563"/>
    <w:rsid w:val="000F133B"/>
    <w:rsid w:val="000F1E6B"/>
    <w:rsid w:val="000F2BF0"/>
    <w:rsid w:val="000F533C"/>
    <w:rsid w:val="000F5714"/>
    <w:rsid w:val="000F7778"/>
    <w:rsid w:val="000F7E9A"/>
    <w:rsid w:val="000F7EF2"/>
    <w:rsid w:val="0010035E"/>
    <w:rsid w:val="0010240C"/>
    <w:rsid w:val="001027B5"/>
    <w:rsid w:val="0010391E"/>
    <w:rsid w:val="0010460A"/>
    <w:rsid w:val="0010583E"/>
    <w:rsid w:val="00110078"/>
    <w:rsid w:val="0011433B"/>
    <w:rsid w:val="001179BE"/>
    <w:rsid w:val="00121972"/>
    <w:rsid w:val="00121D00"/>
    <w:rsid w:val="0012344A"/>
    <w:rsid w:val="0012404E"/>
    <w:rsid w:val="00127C0E"/>
    <w:rsid w:val="00131734"/>
    <w:rsid w:val="0013467C"/>
    <w:rsid w:val="00137259"/>
    <w:rsid w:val="00137550"/>
    <w:rsid w:val="00137D00"/>
    <w:rsid w:val="00137E4C"/>
    <w:rsid w:val="00141A24"/>
    <w:rsid w:val="001440A1"/>
    <w:rsid w:val="001443A5"/>
    <w:rsid w:val="00145629"/>
    <w:rsid w:val="001462E5"/>
    <w:rsid w:val="0014640D"/>
    <w:rsid w:val="00146DCD"/>
    <w:rsid w:val="00147075"/>
    <w:rsid w:val="001470FE"/>
    <w:rsid w:val="0014727C"/>
    <w:rsid w:val="0015360F"/>
    <w:rsid w:val="00153B11"/>
    <w:rsid w:val="00154507"/>
    <w:rsid w:val="00155CF6"/>
    <w:rsid w:val="00156C48"/>
    <w:rsid w:val="00157B1C"/>
    <w:rsid w:val="001607FC"/>
    <w:rsid w:val="0016314C"/>
    <w:rsid w:val="00163C82"/>
    <w:rsid w:val="00163F16"/>
    <w:rsid w:val="0016446B"/>
    <w:rsid w:val="001656B9"/>
    <w:rsid w:val="001657C2"/>
    <w:rsid w:val="00166F0D"/>
    <w:rsid w:val="00171728"/>
    <w:rsid w:val="00174629"/>
    <w:rsid w:val="00174A8B"/>
    <w:rsid w:val="00175412"/>
    <w:rsid w:val="00177EF2"/>
    <w:rsid w:val="00180AF1"/>
    <w:rsid w:val="00180E90"/>
    <w:rsid w:val="00181639"/>
    <w:rsid w:val="00181C61"/>
    <w:rsid w:val="00184367"/>
    <w:rsid w:val="001844BC"/>
    <w:rsid w:val="00185300"/>
    <w:rsid w:val="00186E48"/>
    <w:rsid w:val="001875C4"/>
    <w:rsid w:val="001900A7"/>
    <w:rsid w:val="00190777"/>
    <w:rsid w:val="00191D21"/>
    <w:rsid w:val="00195245"/>
    <w:rsid w:val="001957F9"/>
    <w:rsid w:val="0019607C"/>
    <w:rsid w:val="00197CE8"/>
    <w:rsid w:val="001A42F9"/>
    <w:rsid w:val="001A4C64"/>
    <w:rsid w:val="001A5DC6"/>
    <w:rsid w:val="001A6F7F"/>
    <w:rsid w:val="001A731A"/>
    <w:rsid w:val="001A74E7"/>
    <w:rsid w:val="001B0042"/>
    <w:rsid w:val="001B18DE"/>
    <w:rsid w:val="001B1E03"/>
    <w:rsid w:val="001B3989"/>
    <w:rsid w:val="001B3BA1"/>
    <w:rsid w:val="001B3D07"/>
    <w:rsid w:val="001B43DF"/>
    <w:rsid w:val="001B459D"/>
    <w:rsid w:val="001B4D4C"/>
    <w:rsid w:val="001B5D11"/>
    <w:rsid w:val="001C0906"/>
    <w:rsid w:val="001C1181"/>
    <w:rsid w:val="001C11BE"/>
    <w:rsid w:val="001C5393"/>
    <w:rsid w:val="001C5C66"/>
    <w:rsid w:val="001C7EB8"/>
    <w:rsid w:val="001D0F6E"/>
    <w:rsid w:val="001D20EB"/>
    <w:rsid w:val="001D2BC4"/>
    <w:rsid w:val="001D31CB"/>
    <w:rsid w:val="001D59B0"/>
    <w:rsid w:val="001D5D52"/>
    <w:rsid w:val="001D6CE0"/>
    <w:rsid w:val="001D7A4C"/>
    <w:rsid w:val="001E0384"/>
    <w:rsid w:val="001E0591"/>
    <w:rsid w:val="001E111D"/>
    <w:rsid w:val="001E3F38"/>
    <w:rsid w:val="001E4196"/>
    <w:rsid w:val="001E6108"/>
    <w:rsid w:val="001F1221"/>
    <w:rsid w:val="001F1A9A"/>
    <w:rsid w:val="001F1DCA"/>
    <w:rsid w:val="001F22C4"/>
    <w:rsid w:val="001F475A"/>
    <w:rsid w:val="001F6EE7"/>
    <w:rsid w:val="001F6F97"/>
    <w:rsid w:val="00200A79"/>
    <w:rsid w:val="00200C1F"/>
    <w:rsid w:val="0020218B"/>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5935"/>
    <w:rsid w:val="00231236"/>
    <w:rsid w:val="002312D1"/>
    <w:rsid w:val="00231640"/>
    <w:rsid w:val="002316B1"/>
    <w:rsid w:val="00236B27"/>
    <w:rsid w:val="0023750E"/>
    <w:rsid w:val="00237744"/>
    <w:rsid w:val="0024028B"/>
    <w:rsid w:val="00241DAC"/>
    <w:rsid w:val="00242EF7"/>
    <w:rsid w:val="00243D3B"/>
    <w:rsid w:val="00250FCF"/>
    <w:rsid w:val="00252349"/>
    <w:rsid w:val="0025295A"/>
    <w:rsid w:val="002610B7"/>
    <w:rsid w:val="002650E2"/>
    <w:rsid w:val="00265E49"/>
    <w:rsid w:val="00265F28"/>
    <w:rsid w:val="00266044"/>
    <w:rsid w:val="002702A7"/>
    <w:rsid w:val="00271E6A"/>
    <w:rsid w:val="00273DA8"/>
    <w:rsid w:val="002761F7"/>
    <w:rsid w:val="0027718B"/>
    <w:rsid w:val="00277783"/>
    <w:rsid w:val="00280290"/>
    <w:rsid w:val="00280B02"/>
    <w:rsid w:val="00283FEE"/>
    <w:rsid w:val="0028524D"/>
    <w:rsid w:val="00287AFF"/>
    <w:rsid w:val="00287CEA"/>
    <w:rsid w:val="00293717"/>
    <w:rsid w:val="00294A8B"/>
    <w:rsid w:val="00296FE8"/>
    <w:rsid w:val="002A0346"/>
    <w:rsid w:val="002A14F8"/>
    <w:rsid w:val="002B092F"/>
    <w:rsid w:val="002B31A1"/>
    <w:rsid w:val="002B434C"/>
    <w:rsid w:val="002B4EE1"/>
    <w:rsid w:val="002C0009"/>
    <w:rsid w:val="002C0970"/>
    <w:rsid w:val="002C12E8"/>
    <w:rsid w:val="002C1532"/>
    <w:rsid w:val="002C55EE"/>
    <w:rsid w:val="002C799B"/>
    <w:rsid w:val="002D2640"/>
    <w:rsid w:val="002D31EE"/>
    <w:rsid w:val="002D48C5"/>
    <w:rsid w:val="002D5AF1"/>
    <w:rsid w:val="002D5FA9"/>
    <w:rsid w:val="002D72AE"/>
    <w:rsid w:val="002D7A79"/>
    <w:rsid w:val="002D7E05"/>
    <w:rsid w:val="002E2C5E"/>
    <w:rsid w:val="002E584F"/>
    <w:rsid w:val="002E6F01"/>
    <w:rsid w:val="002E738B"/>
    <w:rsid w:val="002F1818"/>
    <w:rsid w:val="002F24F0"/>
    <w:rsid w:val="002F3243"/>
    <w:rsid w:val="002F4014"/>
    <w:rsid w:val="002F5213"/>
    <w:rsid w:val="002F632C"/>
    <w:rsid w:val="002F75CB"/>
    <w:rsid w:val="002F7F92"/>
    <w:rsid w:val="00300748"/>
    <w:rsid w:val="00302254"/>
    <w:rsid w:val="00303BF0"/>
    <w:rsid w:val="0030602F"/>
    <w:rsid w:val="00306D6A"/>
    <w:rsid w:val="00307CB6"/>
    <w:rsid w:val="003104CD"/>
    <w:rsid w:val="00311DE6"/>
    <w:rsid w:val="00311F7D"/>
    <w:rsid w:val="00314722"/>
    <w:rsid w:val="00316783"/>
    <w:rsid w:val="00316990"/>
    <w:rsid w:val="003217F8"/>
    <w:rsid w:val="0032184D"/>
    <w:rsid w:val="003234EB"/>
    <w:rsid w:val="00324EDD"/>
    <w:rsid w:val="0032552F"/>
    <w:rsid w:val="00325CD4"/>
    <w:rsid w:val="00325D3D"/>
    <w:rsid w:val="003266A3"/>
    <w:rsid w:val="00331BFA"/>
    <w:rsid w:val="003330C4"/>
    <w:rsid w:val="0033366C"/>
    <w:rsid w:val="00333BE0"/>
    <w:rsid w:val="00334896"/>
    <w:rsid w:val="0033505A"/>
    <w:rsid w:val="003402EE"/>
    <w:rsid w:val="003404CD"/>
    <w:rsid w:val="003405E2"/>
    <w:rsid w:val="00340AA2"/>
    <w:rsid w:val="00341ACF"/>
    <w:rsid w:val="00343C9F"/>
    <w:rsid w:val="00344B6C"/>
    <w:rsid w:val="00344F2B"/>
    <w:rsid w:val="00345712"/>
    <w:rsid w:val="003461F7"/>
    <w:rsid w:val="00347494"/>
    <w:rsid w:val="00347AAC"/>
    <w:rsid w:val="00350195"/>
    <w:rsid w:val="00352245"/>
    <w:rsid w:val="0035467A"/>
    <w:rsid w:val="00354E13"/>
    <w:rsid w:val="003553C6"/>
    <w:rsid w:val="00357882"/>
    <w:rsid w:val="00362598"/>
    <w:rsid w:val="00364120"/>
    <w:rsid w:val="0036507C"/>
    <w:rsid w:val="003662EE"/>
    <w:rsid w:val="003678C4"/>
    <w:rsid w:val="00370AA1"/>
    <w:rsid w:val="00373E80"/>
    <w:rsid w:val="00376170"/>
    <w:rsid w:val="00377293"/>
    <w:rsid w:val="003775FB"/>
    <w:rsid w:val="0037769C"/>
    <w:rsid w:val="0038287C"/>
    <w:rsid w:val="00382AA8"/>
    <w:rsid w:val="003830B6"/>
    <w:rsid w:val="003835B1"/>
    <w:rsid w:val="00385034"/>
    <w:rsid w:val="003859BC"/>
    <w:rsid w:val="00386A30"/>
    <w:rsid w:val="00387AC1"/>
    <w:rsid w:val="003965BF"/>
    <w:rsid w:val="003A0BCB"/>
    <w:rsid w:val="003A16CD"/>
    <w:rsid w:val="003A1A58"/>
    <w:rsid w:val="003A1AD1"/>
    <w:rsid w:val="003A2FC2"/>
    <w:rsid w:val="003A45D0"/>
    <w:rsid w:val="003A6E52"/>
    <w:rsid w:val="003B1710"/>
    <w:rsid w:val="003B1CA9"/>
    <w:rsid w:val="003B29C6"/>
    <w:rsid w:val="003B3378"/>
    <w:rsid w:val="003B35C3"/>
    <w:rsid w:val="003B56D6"/>
    <w:rsid w:val="003B7207"/>
    <w:rsid w:val="003C0405"/>
    <w:rsid w:val="003C0AE0"/>
    <w:rsid w:val="003C18AC"/>
    <w:rsid w:val="003C1F97"/>
    <w:rsid w:val="003C3102"/>
    <w:rsid w:val="003D02F8"/>
    <w:rsid w:val="003D1E04"/>
    <w:rsid w:val="003D1EA6"/>
    <w:rsid w:val="003D2DCA"/>
    <w:rsid w:val="003D32C1"/>
    <w:rsid w:val="003D3E70"/>
    <w:rsid w:val="003D4DA3"/>
    <w:rsid w:val="003D686F"/>
    <w:rsid w:val="003D7403"/>
    <w:rsid w:val="003D77B4"/>
    <w:rsid w:val="003E1E72"/>
    <w:rsid w:val="003E559D"/>
    <w:rsid w:val="003E7151"/>
    <w:rsid w:val="003E73B2"/>
    <w:rsid w:val="003F0457"/>
    <w:rsid w:val="003F1CB5"/>
    <w:rsid w:val="003F1D6A"/>
    <w:rsid w:val="003F2D8B"/>
    <w:rsid w:val="003F323B"/>
    <w:rsid w:val="003F40D3"/>
    <w:rsid w:val="003F50C8"/>
    <w:rsid w:val="003F6239"/>
    <w:rsid w:val="003F733F"/>
    <w:rsid w:val="00400770"/>
    <w:rsid w:val="0040518D"/>
    <w:rsid w:val="004072E8"/>
    <w:rsid w:val="004102AF"/>
    <w:rsid w:val="004103B6"/>
    <w:rsid w:val="00412AE0"/>
    <w:rsid w:val="00412DA8"/>
    <w:rsid w:val="00414C28"/>
    <w:rsid w:val="00415560"/>
    <w:rsid w:val="00415C51"/>
    <w:rsid w:val="00423BAD"/>
    <w:rsid w:val="004258C4"/>
    <w:rsid w:val="0042639C"/>
    <w:rsid w:val="004270E1"/>
    <w:rsid w:val="00427542"/>
    <w:rsid w:val="004325C4"/>
    <w:rsid w:val="00432B22"/>
    <w:rsid w:val="00434935"/>
    <w:rsid w:val="00435C41"/>
    <w:rsid w:val="00435D92"/>
    <w:rsid w:val="00435EB8"/>
    <w:rsid w:val="0043644B"/>
    <w:rsid w:val="0043699A"/>
    <w:rsid w:val="00437533"/>
    <w:rsid w:val="00437EDB"/>
    <w:rsid w:val="00441E67"/>
    <w:rsid w:val="004423BC"/>
    <w:rsid w:val="00443023"/>
    <w:rsid w:val="00443464"/>
    <w:rsid w:val="004463F1"/>
    <w:rsid w:val="004469C0"/>
    <w:rsid w:val="00454215"/>
    <w:rsid w:val="0045490C"/>
    <w:rsid w:val="00454E04"/>
    <w:rsid w:val="00460084"/>
    <w:rsid w:val="004601E3"/>
    <w:rsid w:val="00461391"/>
    <w:rsid w:val="0046218C"/>
    <w:rsid w:val="00462E54"/>
    <w:rsid w:val="00463C3E"/>
    <w:rsid w:val="00464279"/>
    <w:rsid w:val="00465677"/>
    <w:rsid w:val="004657F1"/>
    <w:rsid w:val="00472AF3"/>
    <w:rsid w:val="00473F79"/>
    <w:rsid w:val="00475F7F"/>
    <w:rsid w:val="00481145"/>
    <w:rsid w:val="00481652"/>
    <w:rsid w:val="00483704"/>
    <w:rsid w:val="00486A8B"/>
    <w:rsid w:val="00486B07"/>
    <w:rsid w:val="004908CF"/>
    <w:rsid w:val="00492E9A"/>
    <w:rsid w:val="00494665"/>
    <w:rsid w:val="00495FC2"/>
    <w:rsid w:val="004966FE"/>
    <w:rsid w:val="00496FF2"/>
    <w:rsid w:val="004A25D5"/>
    <w:rsid w:val="004A3B8C"/>
    <w:rsid w:val="004A467F"/>
    <w:rsid w:val="004B121A"/>
    <w:rsid w:val="004B285C"/>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2ACB"/>
    <w:rsid w:val="004D2BC7"/>
    <w:rsid w:val="004D4AB8"/>
    <w:rsid w:val="004D7489"/>
    <w:rsid w:val="004E13EA"/>
    <w:rsid w:val="004E1E00"/>
    <w:rsid w:val="004E22B6"/>
    <w:rsid w:val="004E2B3C"/>
    <w:rsid w:val="004E352A"/>
    <w:rsid w:val="004E7738"/>
    <w:rsid w:val="004F2B62"/>
    <w:rsid w:val="004F367F"/>
    <w:rsid w:val="004F373D"/>
    <w:rsid w:val="004F4AFA"/>
    <w:rsid w:val="004F6E03"/>
    <w:rsid w:val="004F6F6D"/>
    <w:rsid w:val="004F77A3"/>
    <w:rsid w:val="00501BE5"/>
    <w:rsid w:val="00502722"/>
    <w:rsid w:val="005037EF"/>
    <w:rsid w:val="00504627"/>
    <w:rsid w:val="0050477E"/>
    <w:rsid w:val="00504A55"/>
    <w:rsid w:val="0050526C"/>
    <w:rsid w:val="00511EF4"/>
    <w:rsid w:val="00511FA2"/>
    <w:rsid w:val="00513771"/>
    <w:rsid w:val="00513B1A"/>
    <w:rsid w:val="005154D1"/>
    <w:rsid w:val="0051730C"/>
    <w:rsid w:val="00520498"/>
    <w:rsid w:val="0052058C"/>
    <w:rsid w:val="00523A53"/>
    <w:rsid w:val="00525AF3"/>
    <w:rsid w:val="005279DF"/>
    <w:rsid w:val="00527A50"/>
    <w:rsid w:val="005300E7"/>
    <w:rsid w:val="00530530"/>
    <w:rsid w:val="00531015"/>
    <w:rsid w:val="00532640"/>
    <w:rsid w:val="005337E5"/>
    <w:rsid w:val="00534C8F"/>
    <w:rsid w:val="0053576A"/>
    <w:rsid w:val="00541835"/>
    <w:rsid w:val="005419EC"/>
    <w:rsid w:val="00542602"/>
    <w:rsid w:val="00542F36"/>
    <w:rsid w:val="0054343B"/>
    <w:rsid w:val="0054530C"/>
    <w:rsid w:val="005460AE"/>
    <w:rsid w:val="00546764"/>
    <w:rsid w:val="005504DE"/>
    <w:rsid w:val="00551319"/>
    <w:rsid w:val="00551C0A"/>
    <w:rsid w:val="00552CA8"/>
    <w:rsid w:val="00554E1A"/>
    <w:rsid w:val="0055598E"/>
    <w:rsid w:val="0056172E"/>
    <w:rsid w:val="0056208F"/>
    <w:rsid w:val="0057001E"/>
    <w:rsid w:val="0057153E"/>
    <w:rsid w:val="005721F3"/>
    <w:rsid w:val="005722D3"/>
    <w:rsid w:val="00572A55"/>
    <w:rsid w:val="005737C3"/>
    <w:rsid w:val="00573868"/>
    <w:rsid w:val="0057554B"/>
    <w:rsid w:val="005760A3"/>
    <w:rsid w:val="00576242"/>
    <w:rsid w:val="00576FED"/>
    <w:rsid w:val="00581EE7"/>
    <w:rsid w:val="005820B9"/>
    <w:rsid w:val="0058299C"/>
    <w:rsid w:val="005839BF"/>
    <w:rsid w:val="00587110"/>
    <w:rsid w:val="00593317"/>
    <w:rsid w:val="00594303"/>
    <w:rsid w:val="0059438A"/>
    <w:rsid w:val="0059666B"/>
    <w:rsid w:val="005970D1"/>
    <w:rsid w:val="005A2487"/>
    <w:rsid w:val="005A38BA"/>
    <w:rsid w:val="005A3D88"/>
    <w:rsid w:val="005A521D"/>
    <w:rsid w:val="005A78BA"/>
    <w:rsid w:val="005B0D85"/>
    <w:rsid w:val="005B20CA"/>
    <w:rsid w:val="005B35CE"/>
    <w:rsid w:val="005B3DC7"/>
    <w:rsid w:val="005B4D2E"/>
    <w:rsid w:val="005B5342"/>
    <w:rsid w:val="005C1A5B"/>
    <w:rsid w:val="005C1F96"/>
    <w:rsid w:val="005C2170"/>
    <w:rsid w:val="005C4837"/>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3361"/>
    <w:rsid w:val="005E52A9"/>
    <w:rsid w:val="005E66C1"/>
    <w:rsid w:val="005E7FCE"/>
    <w:rsid w:val="005F2DA6"/>
    <w:rsid w:val="005F3474"/>
    <w:rsid w:val="005F3FA5"/>
    <w:rsid w:val="005F4F69"/>
    <w:rsid w:val="005F55B8"/>
    <w:rsid w:val="005F6935"/>
    <w:rsid w:val="00604163"/>
    <w:rsid w:val="00604264"/>
    <w:rsid w:val="006044A3"/>
    <w:rsid w:val="00605118"/>
    <w:rsid w:val="006066D2"/>
    <w:rsid w:val="00606C20"/>
    <w:rsid w:val="0061037F"/>
    <w:rsid w:val="00613462"/>
    <w:rsid w:val="0061484C"/>
    <w:rsid w:val="00615217"/>
    <w:rsid w:val="006165EB"/>
    <w:rsid w:val="006174BF"/>
    <w:rsid w:val="00617E27"/>
    <w:rsid w:val="00621A71"/>
    <w:rsid w:val="00622C64"/>
    <w:rsid w:val="00624DA2"/>
    <w:rsid w:val="00626F1F"/>
    <w:rsid w:val="006270CC"/>
    <w:rsid w:val="00627E49"/>
    <w:rsid w:val="00630089"/>
    <w:rsid w:val="00632527"/>
    <w:rsid w:val="00632A8A"/>
    <w:rsid w:val="00633086"/>
    <w:rsid w:val="0063338C"/>
    <w:rsid w:val="00633E8C"/>
    <w:rsid w:val="00633FEE"/>
    <w:rsid w:val="00635A91"/>
    <w:rsid w:val="00637AB9"/>
    <w:rsid w:val="00640A4E"/>
    <w:rsid w:val="00642A3D"/>
    <w:rsid w:val="00642C66"/>
    <w:rsid w:val="00643413"/>
    <w:rsid w:val="006437D4"/>
    <w:rsid w:val="0064446E"/>
    <w:rsid w:val="00645DED"/>
    <w:rsid w:val="006462E6"/>
    <w:rsid w:val="00646654"/>
    <w:rsid w:val="00647EFB"/>
    <w:rsid w:val="006509D3"/>
    <w:rsid w:val="00650B32"/>
    <w:rsid w:val="00650C28"/>
    <w:rsid w:val="00650C5A"/>
    <w:rsid w:val="006514F4"/>
    <w:rsid w:val="00651879"/>
    <w:rsid w:val="00655617"/>
    <w:rsid w:val="0066083A"/>
    <w:rsid w:val="00661E88"/>
    <w:rsid w:val="0066402D"/>
    <w:rsid w:val="0066558A"/>
    <w:rsid w:val="00665820"/>
    <w:rsid w:val="006673FC"/>
    <w:rsid w:val="00667A40"/>
    <w:rsid w:val="00670997"/>
    <w:rsid w:val="00671CCA"/>
    <w:rsid w:val="00672696"/>
    <w:rsid w:val="00672A32"/>
    <w:rsid w:val="00674EF1"/>
    <w:rsid w:val="006769C7"/>
    <w:rsid w:val="006813A5"/>
    <w:rsid w:val="006830C4"/>
    <w:rsid w:val="00683CE7"/>
    <w:rsid w:val="00683F3D"/>
    <w:rsid w:val="006840A1"/>
    <w:rsid w:val="00685EDA"/>
    <w:rsid w:val="0068715E"/>
    <w:rsid w:val="00691666"/>
    <w:rsid w:val="0069317C"/>
    <w:rsid w:val="00695C7D"/>
    <w:rsid w:val="00696202"/>
    <w:rsid w:val="00696666"/>
    <w:rsid w:val="00696808"/>
    <w:rsid w:val="006A0090"/>
    <w:rsid w:val="006A076E"/>
    <w:rsid w:val="006A1558"/>
    <w:rsid w:val="006A17E6"/>
    <w:rsid w:val="006A1BD3"/>
    <w:rsid w:val="006A472F"/>
    <w:rsid w:val="006A5407"/>
    <w:rsid w:val="006A6F28"/>
    <w:rsid w:val="006B07BC"/>
    <w:rsid w:val="006B3B48"/>
    <w:rsid w:val="006B43C6"/>
    <w:rsid w:val="006B4EAC"/>
    <w:rsid w:val="006B54F6"/>
    <w:rsid w:val="006C010E"/>
    <w:rsid w:val="006C0AE0"/>
    <w:rsid w:val="006C160C"/>
    <w:rsid w:val="006C2666"/>
    <w:rsid w:val="006C31B4"/>
    <w:rsid w:val="006C43A7"/>
    <w:rsid w:val="006D0A17"/>
    <w:rsid w:val="006D29D3"/>
    <w:rsid w:val="006D50FE"/>
    <w:rsid w:val="006D51B6"/>
    <w:rsid w:val="006D72F1"/>
    <w:rsid w:val="006D7A55"/>
    <w:rsid w:val="006E16F0"/>
    <w:rsid w:val="006E1B35"/>
    <w:rsid w:val="006E2A7E"/>
    <w:rsid w:val="006E3197"/>
    <w:rsid w:val="006E3B40"/>
    <w:rsid w:val="006E4B16"/>
    <w:rsid w:val="006E7CC7"/>
    <w:rsid w:val="006F120D"/>
    <w:rsid w:val="006F28DF"/>
    <w:rsid w:val="006F48AE"/>
    <w:rsid w:val="006F7F1D"/>
    <w:rsid w:val="0070083C"/>
    <w:rsid w:val="00701196"/>
    <w:rsid w:val="0070139D"/>
    <w:rsid w:val="0070226F"/>
    <w:rsid w:val="007026F5"/>
    <w:rsid w:val="00703509"/>
    <w:rsid w:val="0070474A"/>
    <w:rsid w:val="0070494B"/>
    <w:rsid w:val="0070606A"/>
    <w:rsid w:val="00707C0D"/>
    <w:rsid w:val="00711AF2"/>
    <w:rsid w:val="00714C0F"/>
    <w:rsid w:val="00715A75"/>
    <w:rsid w:val="00717A9B"/>
    <w:rsid w:val="00720B17"/>
    <w:rsid w:val="00724522"/>
    <w:rsid w:val="007246CE"/>
    <w:rsid w:val="007262AC"/>
    <w:rsid w:val="00727491"/>
    <w:rsid w:val="0072750D"/>
    <w:rsid w:val="00731A77"/>
    <w:rsid w:val="0073772D"/>
    <w:rsid w:val="00741442"/>
    <w:rsid w:val="00741821"/>
    <w:rsid w:val="007438FA"/>
    <w:rsid w:val="007441C6"/>
    <w:rsid w:val="0074422B"/>
    <w:rsid w:val="00744858"/>
    <w:rsid w:val="00744D7D"/>
    <w:rsid w:val="00747D94"/>
    <w:rsid w:val="007501A0"/>
    <w:rsid w:val="0075039D"/>
    <w:rsid w:val="00750938"/>
    <w:rsid w:val="00751283"/>
    <w:rsid w:val="00751AA6"/>
    <w:rsid w:val="00751B2B"/>
    <w:rsid w:val="007534E7"/>
    <w:rsid w:val="00755223"/>
    <w:rsid w:val="00762308"/>
    <w:rsid w:val="00762E6F"/>
    <w:rsid w:val="00764727"/>
    <w:rsid w:val="007704CF"/>
    <w:rsid w:val="00770B88"/>
    <w:rsid w:val="00771015"/>
    <w:rsid w:val="00771A89"/>
    <w:rsid w:val="007741B3"/>
    <w:rsid w:val="0077463A"/>
    <w:rsid w:val="00774A0E"/>
    <w:rsid w:val="0077504A"/>
    <w:rsid w:val="00775107"/>
    <w:rsid w:val="00776A37"/>
    <w:rsid w:val="0078062D"/>
    <w:rsid w:val="007809A0"/>
    <w:rsid w:val="00780B44"/>
    <w:rsid w:val="0078393E"/>
    <w:rsid w:val="00784449"/>
    <w:rsid w:val="0078485C"/>
    <w:rsid w:val="007858B7"/>
    <w:rsid w:val="007861AC"/>
    <w:rsid w:val="007868BB"/>
    <w:rsid w:val="00786BF1"/>
    <w:rsid w:val="00786DA5"/>
    <w:rsid w:val="00787F40"/>
    <w:rsid w:val="007924DB"/>
    <w:rsid w:val="007929E5"/>
    <w:rsid w:val="00797CB8"/>
    <w:rsid w:val="00797EE8"/>
    <w:rsid w:val="007A02F2"/>
    <w:rsid w:val="007A1C02"/>
    <w:rsid w:val="007A21BA"/>
    <w:rsid w:val="007A560E"/>
    <w:rsid w:val="007A596B"/>
    <w:rsid w:val="007A5B4B"/>
    <w:rsid w:val="007A683B"/>
    <w:rsid w:val="007B0A16"/>
    <w:rsid w:val="007B0DB8"/>
    <w:rsid w:val="007B1451"/>
    <w:rsid w:val="007B1521"/>
    <w:rsid w:val="007B236E"/>
    <w:rsid w:val="007B25B4"/>
    <w:rsid w:val="007B5EBA"/>
    <w:rsid w:val="007B71ED"/>
    <w:rsid w:val="007B7D31"/>
    <w:rsid w:val="007B7E71"/>
    <w:rsid w:val="007C4F8B"/>
    <w:rsid w:val="007D0DF8"/>
    <w:rsid w:val="007D0FC4"/>
    <w:rsid w:val="007D572C"/>
    <w:rsid w:val="007E52AE"/>
    <w:rsid w:val="007E53DC"/>
    <w:rsid w:val="007E5E27"/>
    <w:rsid w:val="007E5EDE"/>
    <w:rsid w:val="007E64A7"/>
    <w:rsid w:val="007E788D"/>
    <w:rsid w:val="007F08E1"/>
    <w:rsid w:val="007F17EB"/>
    <w:rsid w:val="007F1A00"/>
    <w:rsid w:val="007F2CEC"/>
    <w:rsid w:val="007F57FA"/>
    <w:rsid w:val="007F7FA8"/>
    <w:rsid w:val="00801520"/>
    <w:rsid w:val="00804AE8"/>
    <w:rsid w:val="008050C5"/>
    <w:rsid w:val="00805BA0"/>
    <w:rsid w:val="00810A3B"/>
    <w:rsid w:val="0081202B"/>
    <w:rsid w:val="008128D3"/>
    <w:rsid w:val="00813EFE"/>
    <w:rsid w:val="008145C7"/>
    <w:rsid w:val="0081496E"/>
    <w:rsid w:val="0081659D"/>
    <w:rsid w:val="0082255A"/>
    <w:rsid w:val="0082364C"/>
    <w:rsid w:val="008238A3"/>
    <w:rsid w:val="008242B3"/>
    <w:rsid w:val="008250EE"/>
    <w:rsid w:val="0082607E"/>
    <w:rsid w:val="00831048"/>
    <w:rsid w:val="0083471F"/>
    <w:rsid w:val="008349B1"/>
    <w:rsid w:val="00834A9F"/>
    <w:rsid w:val="00837717"/>
    <w:rsid w:val="00837BD0"/>
    <w:rsid w:val="00841163"/>
    <w:rsid w:val="0084213A"/>
    <w:rsid w:val="008427D5"/>
    <w:rsid w:val="00846A47"/>
    <w:rsid w:val="00851B05"/>
    <w:rsid w:val="00853032"/>
    <w:rsid w:val="008537F6"/>
    <w:rsid w:val="00854A62"/>
    <w:rsid w:val="00855D1B"/>
    <w:rsid w:val="00856E33"/>
    <w:rsid w:val="00856E4D"/>
    <w:rsid w:val="008614B1"/>
    <w:rsid w:val="00862366"/>
    <w:rsid w:val="00865D83"/>
    <w:rsid w:val="008664A2"/>
    <w:rsid w:val="00867BED"/>
    <w:rsid w:val="008702CE"/>
    <w:rsid w:val="008707C9"/>
    <w:rsid w:val="00870923"/>
    <w:rsid w:val="00872145"/>
    <w:rsid w:val="008736EF"/>
    <w:rsid w:val="0087455B"/>
    <w:rsid w:val="008745EA"/>
    <w:rsid w:val="00874E15"/>
    <w:rsid w:val="008755EF"/>
    <w:rsid w:val="00877C8B"/>
    <w:rsid w:val="00883A2B"/>
    <w:rsid w:val="00883D72"/>
    <w:rsid w:val="008857CB"/>
    <w:rsid w:val="00890C64"/>
    <w:rsid w:val="008A0916"/>
    <w:rsid w:val="008A10EA"/>
    <w:rsid w:val="008A18F0"/>
    <w:rsid w:val="008A21E8"/>
    <w:rsid w:val="008A2ADC"/>
    <w:rsid w:val="008A3420"/>
    <w:rsid w:val="008A350C"/>
    <w:rsid w:val="008A3B32"/>
    <w:rsid w:val="008A611E"/>
    <w:rsid w:val="008A6120"/>
    <w:rsid w:val="008A6D4C"/>
    <w:rsid w:val="008B1D4A"/>
    <w:rsid w:val="008B2700"/>
    <w:rsid w:val="008B5BB0"/>
    <w:rsid w:val="008B63E7"/>
    <w:rsid w:val="008B79B5"/>
    <w:rsid w:val="008C0939"/>
    <w:rsid w:val="008C108D"/>
    <w:rsid w:val="008C149C"/>
    <w:rsid w:val="008C453B"/>
    <w:rsid w:val="008C4586"/>
    <w:rsid w:val="008C4E92"/>
    <w:rsid w:val="008C6029"/>
    <w:rsid w:val="008C669D"/>
    <w:rsid w:val="008C7225"/>
    <w:rsid w:val="008C7951"/>
    <w:rsid w:val="008C795F"/>
    <w:rsid w:val="008D0F0E"/>
    <w:rsid w:val="008D3A39"/>
    <w:rsid w:val="008D3FA9"/>
    <w:rsid w:val="008D4B95"/>
    <w:rsid w:val="008D5319"/>
    <w:rsid w:val="008D7787"/>
    <w:rsid w:val="008D7B3E"/>
    <w:rsid w:val="008E0220"/>
    <w:rsid w:val="008E062F"/>
    <w:rsid w:val="008E0DEE"/>
    <w:rsid w:val="008E119A"/>
    <w:rsid w:val="008E2FD0"/>
    <w:rsid w:val="008E3F01"/>
    <w:rsid w:val="008E47CA"/>
    <w:rsid w:val="008E5452"/>
    <w:rsid w:val="008E6358"/>
    <w:rsid w:val="008E6D25"/>
    <w:rsid w:val="008F0C5F"/>
    <w:rsid w:val="008F2353"/>
    <w:rsid w:val="008F403F"/>
    <w:rsid w:val="008F55D3"/>
    <w:rsid w:val="008F5BD3"/>
    <w:rsid w:val="008F6B4B"/>
    <w:rsid w:val="008F6C43"/>
    <w:rsid w:val="008F7194"/>
    <w:rsid w:val="008F7A4A"/>
    <w:rsid w:val="009019D2"/>
    <w:rsid w:val="00901A41"/>
    <w:rsid w:val="00903350"/>
    <w:rsid w:val="009056BC"/>
    <w:rsid w:val="0090640E"/>
    <w:rsid w:val="009129B3"/>
    <w:rsid w:val="00916503"/>
    <w:rsid w:val="00917149"/>
    <w:rsid w:val="00920BAB"/>
    <w:rsid w:val="009213C1"/>
    <w:rsid w:val="00921E3D"/>
    <w:rsid w:val="00922B3F"/>
    <w:rsid w:val="00926654"/>
    <w:rsid w:val="0093099C"/>
    <w:rsid w:val="00930D92"/>
    <w:rsid w:val="00930E4E"/>
    <w:rsid w:val="00931001"/>
    <w:rsid w:val="00931DFD"/>
    <w:rsid w:val="009369D6"/>
    <w:rsid w:val="00937367"/>
    <w:rsid w:val="009373AC"/>
    <w:rsid w:val="00937764"/>
    <w:rsid w:val="009408A9"/>
    <w:rsid w:val="00941064"/>
    <w:rsid w:val="0094167D"/>
    <w:rsid w:val="00942176"/>
    <w:rsid w:val="00943CF2"/>
    <w:rsid w:val="00944B7D"/>
    <w:rsid w:val="009526C7"/>
    <w:rsid w:val="009527F9"/>
    <w:rsid w:val="009536ED"/>
    <w:rsid w:val="00953C0D"/>
    <w:rsid w:val="00954274"/>
    <w:rsid w:val="009546A3"/>
    <w:rsid w:val="00954DE7"/>
    <w:rsid w:val="0095507C"/>
    <w:rsid w:val="00955803"/>
    <w:rsid w:val="00955942"/>
    <w:rsid w:val="00956EC0"/>
    <w:rsid w:val="009578C3"/>
    <w:rsid w:val="00957BAF"/>
    <w:rsid w:val="00963875"/>
    <w:rsid w:val="0096597F"/>
    <w:rsid w:val="00965D29"/>
    <w:rsid w:val="00970378"/>
    <w:rsid w:val="00970AA9"/>
    <w:rsid w:val="00972764"/>
    <w:rsid w:val="00972A18"/>
    <w:rsid w:val="009736A1"/>
    <w:rsid w:val="00974F4C"/>
    <w:rsid w:val="00974FE2"/>
    <w:rsid w:val="00975BF4"/>
    <w:rsid w:val="00975EAA"/>
    <w:rsid w:val="009762D7"/>
    <w:rsid w:val="009769FA"/>
    <w:rsid w:val="009777D4"/>
    <w:rsid w:val="0097799A"/>
    <w:rsid w:val="009804BB"/>
    <w:rsid w:val="009805BF"/>
    <w:rsid w:val="0098342C"/>
    <w:rsid w:val="00983441"/>
    <w:rsid w:val="0098349E"/>
    <w:rsid w:val="00983AF8"/>
    <w:rsid w:val="00984553"/>
    <w:rsid w:val="00984D69"/>
    <w:rsid w:val="00984EF4"/>
    <w:rsid w:val="009858CB"/>
    <w:rsid w:val="00987D83"/>
    <w:rsid w:val="009943A6"/>
    <w:rsid w:val="0099475D"/>
    <w:rsid w:val="00994D25"/>
    <w:rsid w:val="00996F25"/>
    <w:rsid w:val="009A0073"/>
    <w:rsid w:val="009A02C1"/>
    <w:rsid w:val="009A0C89"/>
    <w:rsid w:val="009A1DEC"/>
    <w:rsid w:val="009A3746"/>
    <w:rsid w:val="009A3C64"/>
    <w:rsid w:val="009A465B"/>
    <w:rsid w:val="009A5BA7"/>
    <w:rsid w:val="009A7B19"/>
    <w:rsid w:val="009B42A7"/>
    <w:rsid w:val="009B5713"/>
    <w:rsid w:val="009B67AF"/>
    <w:rsid w:val="009B6CCE"/>
    <w:rsid w:val="009B7FF4"/>
    <w:rsid w:val="009C1731"/>
    <w:rsid w:val="009C3052"/>
    <w:rsid w:val="009C3565"/>
    <w:rsid w:val="009C36F0"/>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76E6"/>
    <w:rsid w:val="009F1909"/>
    <w:rsid w:val="009F3E5E"/>
    <w:rsid w:val="009F3F26"/>
    <w:rsid w:val="009F46D3"/>
    <w:rsid w:val="009F5282"/>
    <w:rsid w:val="009F65CB"/>
    <w:rsid w:val="00A019AB"/>
    <w:rsid w:val="00A01B2A"/>
    <w:rsid w:val="00A03EE0"/>
    <w:rsid w:val="00A05C11"/>
    <w:rsid w:val="00A06320"/>
    <w:rsid w:val="00A06828"/>
    <w:rsid w:val="00A07126"/>
    <w:rsid w:val="00A11707"/>
    <w:rsid w:val="00A118CB"/>
    <w:rsid w:val="00A1241D"/>
    <w:rsid w:val="00A12ABA"/>
    <w:rsid w:val="00A12E1B"/>
    <w:rsid w:val="00A137F5"/>
    <w:rsid w:val="00A13840"/>
    <w:rsid w:val="00A15399"/>
    <w:rsid w:val="00A159BF"/>
    <w:rsid w:val="00A164DF"/>
    <w:rsid w:val="00A21038"/>
    <w:rsid w:val="00A21ABC"/>
    <w:rsid w:val="00A23652"/>
    <w:rsid w:val="00A23BB2"/>
    <w:rsid w:val="00A24CE5"/>
    <w:rsid w:val="00A274D2"/>
    <w:rsid w:val="00A301EC"/>
    <w:rsid w:val="00A309E0"/>
    <w:rsid w:val="00A31523"/>
    <w:rsid w:val="00A35C08"/>
    <w:rsid w:val="00A41DF6"/>
    <w:rsid w:val="00A4343A"/>
    <w:rsid w:val="00A43AE2"/>
    <w:rsid w:val="00A44338"/>
    <w:rsid w:val="00A44524"/>
    <w:rsid w:val="00A4586C"/>
    <w:rsid w:val="00A46D54"/>
    <w:rsid w:val="00A50C59"/>
    <w:rsid w:val="00A50D2B"/>
    <w:rsid w:val="00A529B7"/>
    <w:rsid w:val="00A52C17"/>
    <w:rsid w:val="00A5362F"/>
    <w:rsid w:val="00A54C59"/>
    <w:rsid w:val="00A565ED"/>
    <w:rsid w:val="00A56894"/>
    <w:rsid w:val="00A56EA6"/>
    <w:rsid w:val="00A57E72"/>
    <w:rsid w:val="00A57EFC"/>
    <w:rsid w:val="00A61915"/>
    <w:rsid w:val="00A65612"/>
    <w:rsid w:val="00A66365"/>
    <w:rsid w:val="00A6781B"/>
    <w:rsid w:val="00A70DE1"/>
    <w:rsid w:val="00A71920"/>
    <w:rsid w:val="00A724A3"/>
    <w:rsid w:val="00A726D5"/>
    <w:rsid w:val="00A740FB"/>
    <w:rsid w:val="00A7432A"/>
    <w:rsid w:val="00A745B2"/>
    <w:rsid w:val="00A74B5C"/>
    <w:rsid w:val="00A750DA"/>
    <w:rsid w:val="00A770E3"/>
    <w:rsid w:val="00A770F4"/>
    <w:rsid w:val="00A81642"/>
    <w:rsid w:val="00A83523"/>
    <w:rsid w:val="00A8576C"/>
    <w:rsid w:val="00A859D6"/>
    <w:rsid w:val="00A86953"/>
    <w:rsid w:val="00A903E9"/>
    <w:rsid w:val="00A93209"/>
    <w:rsid w:val="00A93C7A"/>
    <w:rsid w:val="00A93D9D"/>
    <w:rsid w:val="00A94C9A"/>
    <w:rsid w:val="00A95755"/>
    <w:rsid w:val="00A968E4"/>
    <w:rsid w:val="00A973FA"/>
    <w:rsid w:val="00AA064F"/>
    <w:rsid w:val="00AA2072"/>
    <w:rsid w:val="00AA2A15"/>
    <w:rsid w:val="00AA379D"/>
    <w:rsid w:val="00AA7E72"/>
    <w:rsid w:val="00AB0024"/>
    <w:rsid w:val="00AB010A"/>
    <w:rsid w:val="00AB152A"/>
    <w:rsid w:val="00AB31F9"/>
    <w:rsid w:val="00AB383C"/>
    <w:rsid w:val="00AB3B54"/>
    <w:rsid w:val="00AB53D0"/>
    <w:rsid w:val="00AC0B35"/>
    <w:rsid w:val="00AC15E4"/>
    <w:rsid w:val="00AC1E8E"/>
    <w:rsid w:val="00AC34FB"/>
    <w:rsid w:val="00AC3CC5"/>
    <w:rsid w:val="00AC3E30"/>
    <w:rsid w:val="00AC443C"/>
    <w:rsid w:val="00AC54B9"/>
    <w:rsid w:val="00AD122D"/>
    <w:rsid w:val="00AD28E8"/>
    <w:rsid w:val="00AD33F1"/>
    <w:rsid w:val="00AD3807"/>
    <w:rsid w:val="00AD444D"/>
    <w:rsid w:val="00AD4F5F"/>
    <w:rsid w:val="00AD5DE0"/>
    <w:rsid w:val="00AD632C"/>
    <w:rsid w:val="00AD652A"/>
    <w:rsid w:val="00AD6812"/>
    <w:rsid w:val="00AD7375"/>
    <w:rsid w:val="00AE08E3"/>
    <w:rsid w:val="00AE16CD"/>
    <w:rsid w:val="00AE57C1"/>
    <w:rsid w:val="00AE589C"/>
    <w:rsid w:val="00AE5F89"/>
    <w:rsid w:val="00AE74AC"/>
    <w:rsid w:val="00AF0C95"/>
    <w:rsid w:val="00AF3348"/>
    <w:rsid w:val="00AF3AC6"/>
    <w:rsid w:val="00AF3B9A"/>
    <w:rsid w:val="00AF4D82"/>
    <w:rsid w:val="00AF580E"/>
    <w:rsid w:val="00AF6176"/>
    <w:rsid w:val="00AF7209"/>
    <w:rsid w:val="00B016A4"/>
    <w:rsid w:val="00B01B12"/>
    <w:rsid w:val="00B01FDC"/>
    <w:rsid w:val="00B0211B"/>
    <w:rsid w:val="00B03587"/>
    <w:rsid w:val="00B04490"/>
    <w:rsid w:val="00B0686E"/>
    <w:rsid w:val="00B12239"/>
    <w:rsid w:val="00B1276A"/>
    <w:rsid w:val="00B12DC7"/>
    <w:rsid w:val="00B139C1"/>
    <w:rsid w:val="00B142E2"/>
    <w:rsid w:val="00B14EEF"/>
    <w:rsid w:val="00B160F6"/>
    <w:rsid w:val="00B17315"/>
    <w:rsid w:val="00B17E66"/>
    <w:rsid w:val="00B21535"/>
    <w:rsid w:val="00B251FB"/>
    <w:rsid w:val="00B3095B"/>
    <w:rsid w:val="00B31A65"/>
    <w:rsid w:val="00B3430B"/>
    <w:rsid w:val="00B34CE5"/>
    <w:rsid w:val="00B35AA6"/>
    <w:rsid w:val="00B35AC0"/>
    <w:rsid w:val="00B36593"/>
    <w:rsid w:val="00B365EC"/>
    <w:rsid w:val="00B428A6"/>
    <w:rsid w:val="00B4397B"/>
    <w:rsid w:val="00B44367"/>
    <w:rsid w:val="00B4453F"/>
    <w:rsid w:val="00B46484"/>
    <w:rsid w:val="00B50971"/>
    <w:rsid w:val="00B51BB7"/>
    <w:rsid w:val="00B52906"/>
    <w:rsid w:val="00B54309"/>
    <w:rsid w:val="00B54693"/>
    <w:rsid w:val="00B554C9"/>
    <w:rsid w:val="00B5627D"/>
    <w:rsid w:val="00B56822"/>
    <w:rsid w:val="00B6467A"/>
    <w:rsid w:val="00B64866"/>
    <w:rsid w:val="00B658B5"/>
    <w:rsid w:val="00B66795"/>
    <w:rsid w:val="00B67AA6"/>
    <w:rsid w:val="00B7306B"/>
    <w:rsid w:val="00B73C2F"/>
    <w:rsid w:val="00B80CA3"/>
    <w:rsid w:val="00B81B62"/>
    <w:rsid w:val="00B81D2F"/>
    <w:rsid w:val="00B8261C"/>
    <w:rsid w:val="00B827EB"/>
    <w:rsid w:val="00B82C70"/>
    <w:rsid w:val="00B82F54"/>
    <w:rsid w:val="00B83B61"/>
    <w:rsid w:val="00B9123F"/>
    <w:rsid w:val="00B91591"/>
    <w:rsid w:val="00B9198B"/>
    <w:rsid w:val="00B91D0A"/>
    <w:rsid w:val="00B9288A"/>
    <w:rsid w:val="00B937DF"/>
    <w:rsid w:val="00B93B6A"/>
    <w:rsid w:val="00B94E5E"/>
    <w:rsid w:val="00B952D8"/>
    <w:rsid w:val="00BA1095"/>
    <w:rsid w:val="00BA1D17"/>
    <w:rsid w:val="00BA3DDF"/>
    <w:rsid w:val="00BA3DE5"/>
    <w:rsid w:val="00BA5972"/>
    <w:rsid w:val="00BA711B"/>
    <w:rsid w:val="00BB00F2"/>
    <w:rsid w:val="00BB11E2"/>
    <w:rsid w:val="00BB19C3"/>
    <w:rsid w:val="00BB1FC7"/>
    <w:rsid w:val="00BB2B00"/>
    <w:rsid w:val="00BB6E14"/>
    <w:rsid w:val="00BB728D"/>
    <w:rsid w:val="00BB76B2"/>
    <w:rsid w:val="00BB7AE2"/>
    <w:rsid w:val="00BC1ABB"/>
    <w:rsid w:val="00BC1EE9"/>
    <w:rsid w:val="00BC484D"/>
    <w:rsid w:val="00BC4C61"/>
    <w:rsid w:val="00BC6199"/>
    <w:rsid w:val="00BC7F1C"/>
    <w:rsid w:val="00BD0582"/>
    <w:rsid w:val="00BD1B81"/>
    <w:rsid w:val="00BD24B0"/>
    <w:rsid w:val="00BD2FC8"/>
    <w:rsid w:val="00BD4F89"/>
    <w:rsid w:val="00BE03A6"/>
    <w:rsid w:val="00BE377B"/>
    <w:rsid w:val="00BE7349"/>
    <w:rsid w:val="00BE7971"/>
    <w:rsid w:val="00BF1B4E"/>
    <w:rsid w:val="00BF5852"/>
    <w:rsid w:val="00BF6CA6"/>
    <w:rsid w:val="00BF7811"/>
    <w:rsid w:val="00C01E7C"/>
    <w:rsid w:val="00C01E84"/>
    <w:rsid w:val="00C03E9E"/>
    <w:rsid w:val="00C04F80"/>
    <w:rsid w:val="00C05A05"/>
    <w:rsid w:val="00C0613F"/>
    <w:rsid w:val="00C06C7C"/>
    <w:rsid w:val="00C10E01"/>
    <w:rsid w:val="00C119EB"/>
    <w:rsid w:val="00C16016"/>
    <w:rsid w:val="00C16211"/>
    <w:rsid w:val="00C16A1F"/>
    <w:rsid w:val="00C16FC4"/>
    <w:rsid w:val="00C16FF2"/>
    <w:rsid w:val="00C17068"/>
    <w:rsid w:val="00C178FD"/>
    <w:rsid w:val="00C205C2"/>
    <w:rsid w:val="00C20913"/>
    <w:rsid w:val="00C244DB"/>
    <w:rsid w:val="00C328A1"/>
    <w:rsid w:val="00C350FB"/>
    <w:rsid w:val="00C366BA"/>
    <w:rsid w:val="00C41243"/>
    <w:rsid w:val="00C4140D"/>
    <w:rsid w:val="00C4473C"/>
    <w:rsid w:val="00C45264"/>
    <w:rsid w:val="00C4554E"/>
    <w:rsid w:val="00C45D0A"/>
    <w:rsid w:val="00C50741"/>
    <w:rsid w:val="00C51298"/>
    <w:rsid w:val="00C514E5"/>
    <w:rsid w:val="00C519C7"/>
    <w:rsid w:val="00C53D3D"/>
    <w:rsid w:val="00C54D8A"/>
    <w:rsid w:val="00C65E3F"/>
    <w:rsid w:val="00C66F51"/>
    <w:rsid w:val="00C71566"/>
    <w:rsid w:val="00C72087"/>
    <w:rsid w:val="00C7392A"/>
    <w:rsid w:val="00C745F1"/>
    <w:rsid w:val="00C74D16"/>
    <w:rsid w:val="00C7647F"/>
    <w:rsid w:val="00C7789F"/>
    <w:rsid w:val="00C8139B"/>
    <w:rsid w:val="00C86C41"/>
    <w:rsid w:val="00C87EBB"/>
    <w:rsid w:val="00C941AD"/>
    <w:rsid w:val="00C943D3"/>
    <w:rsid w:val="00C95C27"/>
    <w:rsid w:val="00C95EB9"/>
    <w:rsid w:val="00C96F9E"/>
    <w:rsid w:val="00C9792A"/>
    <w:rsid w:val="00C97AE6"/>
    <w:rsid w:val="00CA077E"/>
    <w:rsid w:val="00CA29A6"/>
    <w:rsid w:val="00CA31D4"/>
    <w:rsid w:val="00CA3A0B"/>
    <w:rsid w:val="00CA4CE0"/>
    <w:rsid w:val="00CA5A9F"/>
    <w:rsid w:val="00CA6900"/>
    <w:rsid w:val="00CA79BC"/>
    <w:rsid w:val="00CA7D97"/>
    <w:rsid w:val="00CB0A86"/>
    <w:rsid w:val="00CB20FA"/>
    <w:rsid w:val="00CB553C"/>
    <w:rsid w:val="00CB589D"/>
    <w:rsid w:val="00CB78D0"/>
    <w:rsid w:val="00CC0474"/>
    <w:rsid w:val="00CC140E"/>
    <w:rsid w:val="00CC1E29"/>
    <w:rsid w:val="00CC24FA"/>
    <w:rsid w:val="00CC28F6"/>
    <w:rsid w:val="00CC2DF6"/>
    <w:rsid w:val="00CC3675"/>
    <w:rsid w:val="00CC618B"/>
    <w:rsid w:val="00CC62DA"/>
    <w:rsid w:val="00CC67EF"/>
    <w:rsid w:val="00CC6A72"/>
    <w:rsid w:val="00CC7B33"/>
    <w:rsid w:val="00CD271A"/>
    <w:rsid w:val="00CD5032"/>
    <w:rsid w:val="00CD5AEA"/>
    <w:rsid w:val="00CD77DE"/>
    <w:rsid w:val="00CE1E34"/>
    <w:rsid w:val="00CE1EE2"/>
    <w:rsid w:val="00CE1F87"/>
    <w:rsid w:val="00CE25E5"/>
    <w:rsid w:val="00CE3BD6"/>
    <w:rsid w:val="00CE53B4"/>
    <w:rsid w:val="00CE57F2"/>
    <w:rsid w:val="00CF0D3B"/>
    <w:rsid w:val="00CF2B53"/>
    <w:rsid w:val="00CF63FE"/>
    <w:rsid w:val="00D009A1"/>
    <w:rsid w:val="00D02F29"/>
    <w:rsid w:val="00D038A4"/>
    <w:rsid w:val="00D0409F"/>
    <w:rsid w:val="00D0488B"/>
    <w:rsid w:val="00D050C1"/>
    <w:rsid w:val="00D132E0"/>
    <w:rsid w:val="00D149C2"/>
    <w:rsid w:val="00D177CD"/>
    <w:rsid w:val="00D223AD"/>
    <w:rsid w:val="00D22557"/>
    <w:rsid w:val="00D252F4"/>
    <w:rsid w:val="00D37D3C"/>
    <w:rsid w:val="00D37FAD"/>
    <w:rsid w:val="00D40C97"/>
    <w:rsid w:val="00D4122E"/>
    <w:rsid w:val="00D41681"/>
    <w:rsid w:val="00D41C17"/>
    <w:rsid w:val="00D4253B"/>
    <w:rsid w:val="00D4347E"/>
    <w:rsid w:val="00D43C2F"/>
    <w:rsid w:val="00D4496E"/>
    <w:rsid w:val="00D44ED6"/>
    <w:rsid w:val="00D46C4B"/>
    <w:rsid w:val="00D47816"/>
    <w:rsid w:val="00D47F3D"/>
    <w:rsid w:val="00D50BEC"/>
    <w:rsid w:val="00D50CF3"/>
    <w:rsid w:val="00D50D9B"/>
    <w:rsid w:val="00D54053"/>
    <w:rsid w:val="00D544AD"/>
    <w:rsid w:val="00D5484A"/>
    <w:rsid w:val="00D55D78"/>
    <w:rsid w:val="00D60868"/>
    <w:rsid w:val="00D616A3"/>
    <w:rsid w:val="00D6178F"/>
    <w:rsid w:val="00D623AC"/>
    <w:rsid w:val="00D62886"/>
    <w:rsid w:val="00D6369B"/>
    <w:rsid w:val="00D65ACA"/>
    <w:rsid w:val="00D65B3F"/>
    <w:rsid w:val="00D66D78"/>
    <w:rsid w:val="00D70D3B"/>
    <w:rsid w:val="00D7288E"/>
    <w:rsid w:val="00D73978"/>
    <w:rsid w:val="00D76099"/>
    <w:rsid w:val="00D76655"/>
    <w:rsid w:val="00D80562"/>
    <w:rsid w:val="00D912E3"/>
    <w:rsid w:val="00D923DA"/>
    <w:rsid w:val="00D92A2B"/>
    <w:rsid w:val="00D92AE9"/>
    <w:rsid w:val="00D95C2B"/>
    <w:rsid w:val="00D95ED7"/>
    <w:rsid w:val="00D964E5"/>
    <w:rsid w:val="00D97E3C"/>
    <w:rsid w:val="00DA26BE"/>
    <w:rsid w:val="00DA4624"/>
    <w:rsid w:val="00DA5AC9"/>
    <w:rsid w:val="00DA5DF9"/>
    <w:rsid w:val="00DA77BF"/>
    <w:rsid w:val="00DA7941"/>
    <w:rsid w:val="00DB3971"/>
    <w:rsid w:val="00DB45E4"/>
    <w:rsid w:val="00DB60F6"/>
    <w:rsid w:val="00DB6385"/>
    <w:rsid w:val="00DB668A"/>
    <w:rsid w:val="00DC020E"/>
    <w:rsid w:val="00DC2CA1"/>
    <w:rsid w:val="00DC3308"/>
    <w:rsid w:val="00DC3B4F"/>
    <w:rsid w:val="00DC3FCE"/>
    <w:rsid w:val="00DC54EC"/>
    <w:rsid w:val="00DC5B60"/>
    <w:rsid w:val="00DC7AEE"/>
    <w:rsid w:val="00DD3AAB"/>
    <w:rsid w:val="00DD6376"/>
    <w:rsid w:val="00DD64A1"/>
    <w:rsid w:val="00DD74A7"/>
    <w:rsid w:val="00DE1AA3"/>
    <w:rsid w:val="00DE3517"/>
    <w:rsid w:val="00DE4E86"/>
    <w:rsid w:val="00DE6F9E"/>
    <w:rsid w:val="00DF05DB"/>
    <w:rsid w:val="00DF0D94"/>
    <w:rsid w:val="00DF0ED4"/>
    <w:rsid w:val="00DF2722"/>
    <w:rsid w:val="00DF27EC"/>
    <w:rsid w:val="00DF2DF0"/>
    <w:rsid w:val="00DF37A9"/>
    <w:rsid w:val="00DF443B"/>
    <w:rsid w:val="00DF4C0F"/>
    <w:rsid w:val="00DF71FD"/>
    <w:rsid w:val="00DF7C40"/>
    <w:rsid w:val="00E00F93"/>
    <w:rsid w:val="00E0155C"/>
    <w:rsid w:val="00E02B4B"/>
    <w:rsid w:val="00E037C5"/>
    <w:rsid w:val="00E0521C"/>
    <w:rsid w:val="00E06AB7"/>
    <w:rsid w:val="00E07316"/>
    <w:rsid w:val="00E078A3"/>
    <w:rsid w:val="00E07A9C"/>
    <w:rsid w:val="00E1126E"/>
    <w:rsid w:val="00E12363"/>
    <w:rsid w:val="00E132D3"/>
    <w:rsid w:val="00E134F9"/>
    <w:rsid w:val="00E1437F"/>
    <w:rsid w:val="00E201E4"/>
    <w:rsid w:val="00E20B0E"/>
    <w:rsid w:val="00E22163"/>
    <w:rsid w:val="00E22B2C"/>
    <w:rsid w:val="00E23C11"/>
    <w:rsid w:val="00E2492E"/>
    <w:rsid w:val="00E249DD"/>
    <w:rsid w:val="00E24E43"/>
    <w:rsid w:val="00E27652"/>
    <w:rsid w:val="00E27F7B"/>
    <w:rsid w:val="00E30D29"/>
    <w:rsid w:val="00E31597"/>
    <w:rsid w:val="00E34A97"/>
    <w:rsid w:val="00E360C2"/>
    <w:rsid w:val="00E36788"/>
    <w:rsid w:val="00E36A56"/>
    <w:rsid w:val="00E37B2C"/>
    <w:rsid w:val="00E40BE0"/>
    <w:rsid w:val="00E410BE"/>
    <w:rsid w:val="00E43382"/>
    <w:rsid w:val="00E44A1E"/>
    <w:rsid w:val="00E451E0"/>
    <w:rsid w:val="00E45B64"/>
    <w:rsid w:val="00E46A72"/>
    <w:rsid w:val="00E46EB3"/>
    <w:rsid w:val="00E537DF"/>
    <w:rsid w:val="00E53982"/>
    <w:rsid w:val="00E53A6D"/>
    <w:rsid w:val="00E5485A"/>
    <w:rsid w:val="00E54C22"/>
    <w:rsid w:val="00E55FA4"/>
    <w:rsid w:val="00E56E64"/>
    <w:rsid w:val="00E570D5"/>
    <w:rsid w:val="00E57BD7"/>
    <w:rsid w:val="00E6305C"/>
    <w:rsid w:val="00E633FE"/>
    <w:rsid w:val="00E65861"/>
    <w:rsid w:val="00E6612D"/>
    <w:rsid w:val="00E704A0"/>
    <w:rsid w:val="00E7332D"/>
    <w:rsid w:val="00E7386C"/>
    <w:rsid w:val="00E74A6D"/>
    <w:rsid w:val="00E74EB2"/>
    <w:rsid w:val="00E75984"/>
    <w:rsid w:val="00E814AA"/>
    <w:rsid w:val="00E81D44"/>
    <w:rsid w:val="00E8337B"/>
    <w:rsid w:val="00E839C9"/>
    <w:rsid w:val="00E86D30"/>
    <w:rsid w:val="00E905D5"/>
    <w:rsid w:val="00E93C93"/>
    <w:rsid w:val="00E93DEB"/>
    <w:rsid w:val="00E9431F"/>
    <w:rsid w:val="00E948D7"/>
    <w:rsid w:val="00E97487"/>
    <w:rsid w:val="00E97FE1"/>
    <w:rsid w:val="00EA13B1"/>
    <w:rsid w:val="00EA1908"/>
    <w:rsid w:val="00EA3804"/>
    <w:rsid w:val="00EA47E6"/>
    <w:rsid w:val="00EA62A4"/>
    <w:rsid w:val="00EB167A"/>
    <w:rsid w:val="00EB298B"/>
    <w:rsid w:val="00EB3645"/>
    <w:rsid w:val="00EB364C"/>
    <w:rsid w:val="00EB537C"/>
    <w:rsid w:val="00EC1A48"/>
    <w:rsid w:val="00EC6004"/>
    <w:rsid w:val="00EC7212"/>
    <w:rsid w:val="00EC7597"/>
    <w:rsid w:val="00ED087C"/>
    <w:rsid w:val="00ED2456"/>
    <w:rsid w:val="00ED300F"/>
    <w:rsid w:val="00ED3392"/>
    <w:rsid w:val="00ED3A9C"/>
    <w:rsid w:val="00ED5459"/>
    <w:rsid w:val="00ED6BA0"/>
    <w:rsid w:val="00EE155E"/>
    <w:rsid w:val="00EE3101"/>
    <w:rsid w:val="00EE4011"/>
    <w:rsid w:val="00EE5205"/>
    <w:rsid w:val="00EE75CA"/>
    <w:rsid w:val="00EE7EE3"/>
    <w:rsid w:val="00EF239D"/>
    <w:rsid w:val="00EF29DF"/>
    <w:rsid w:val="00EF30CB"/>
    <w:rsid w:val="00EF3614"/>
    <w:rsid w:val="00EF3639"/>
    <w:rsid w:val="00EF3B6D"/>
    <w:rsid w:val="00EF3EAE"/>
    <w:rsid w:val="00EF41B3"/>
    <w:rsid w:val="00EF55A3"/>
    <w:rsid w:val="00EF5E60"/>
    <w:rsid w:val="00EF728F"/>
    <w:rsid w:val="00F0355E"/>
    <w:rsid w:val="00F044C2"/>
    <w:rsid w:val="00F05594"/>
    <w:rsid w:val="00F060F2"/>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5A84"/>
    <w:rsid w:val="00F364E5"/>
    <w:rsid w:val="00F37D80"/>
    <w:rsid w:val="00F45174"/>
    <w:rsid w:val="00F45A67"/>
    <w:rsid w:val="00F47246"/>
    <w:rsid w:val="00F51595"/>
    <w:rsid w:val="00F51B59"/>
    <w:rsid w:val="00F52140"/>
    <w:rsid w:val="00F52951"/>
    <w:rsid w:val="00F54AA8"/>
    <w:rsid w:val="00F54D34"/>
    <w:rsid w:val="00F55EEB"/>
    <w:rsid w:val="00F56046"/>
    <w:rsid w:val="00F56B47"/>
    <w:rsid w:val="00F56C7F"/>
    <w:rsid w:val="00F63905"/>
    <w:rsid w:val="00F64ECD"/>
    <w:rsid w:val="00F660EA"/>
    <w:rsid w:val="00F663C6"/>
    <w:rsid w:val="00F6658D"/>
    <w:rsid w:val="00F70090"/>
    <w:rsid w:val="00F703F2"/>
    <w:rsid w:val="00F7142A"/>
    <w:rsid w:val="00F71CE3"/>
    <w:rsid w:val="00F72C24"/>
    <w:rsid w:val="00F742F4"/>
    <w:rsid w:val="00F751ED"/>
    <w:rsid w:val="00F761EA"/>
    <w:rsid w:val="00F7775C"/>
    <w:rsid w:val="00F77A74"/>
    <w:rsid w:val="00F81F85"/>
    <w:rsid w:val="00F845C8"/>
    <w:rsid w:val="00F848F7"/>
    <w:rsid w:val="00F84B7A"/>
    <w:rsid w:val="00F90309"/>
    <w:rsid w:val="00F9169E"/>
    <w:rsid w:val="00F9178C"/>
    <w:rsid w:val="00F932BE"/>
    <w:rsid w:val="00F94A1D"/>
    <w:rsid w:val="00F95827"/>
    <w:rsid w:val="00F95FDE"/>
    <w:rsid w:val="00FA0A06"/>
    <w:rsid w:val="00FA11DD"/>
    <w:rsid w:val="00FA1B1E"/>
    <w:rsid w:val="00FA1F0B"/>
    <w:rsid w:val="00FA23D9"/>
    <w:rsid w:val="00FA370D"/>
    <w:rsid w:val="00FA42EB"/>
    <w:rsid w:val="00FA5478"/>
    <w:rsid w:val="00FA580D"/>
    <w:rsid w:val="00FA588D"/>
    <w:rsid w:val="00FA5F10"/>
    <w:rsid w:val="00FA610E"/>
    <w:rsid w:val="00FA7D72"/>
    <w:rsid w:val="00FB1020"/>
    <w:rsid w:val="00FB381B"/>
    <w:rsid w:val="00FB49E8"/>
    <w:rsid w:val="00FB73C2"/>
    <w:rsid w:val="00FB7DD3"/>
    <w:rsid w:val="00FC01A1"/>
    <w:rsid w:val="00FC21CB"/>
    <w:rsid w:val="00FC23A8"/>
    <w:rsid w:val="00FC28B1"/>
    <w:rsid w:val="00FC4F7C"/>
    <w:rsid w:val="00FD0C9C"/>
    <w:rsid w:val="00FD4560"/>
    <w:rsid w:val="00FD4E7D"/>
    <w:rsid w:val="00FD5559"/>
    <w:rsid w:val="00FD56AA"/>
    <w:rsid w:val="00FD58D4"/>
    <w:rsid w:val="00FD5EBD"/>
    <w:rsid w:val="00FD6664"/>
    <w:rsid w:val="00FE126E"/>
    <w:rsid w:val="00FE2463"/>
    <w:rsid w:val="00FE4E1F"/>
    <w:rsid w:val="00FE72DC"/>
    <w:rsid w:val="00FE7F18"/>
    <w:rsid w:val="00FF0BF2"/>
    <w:rsid w:val="00FF134A"/>
    <w:rsid w:val="00FF242F"/>
    <w:rsid w:val="00FF2D56"/>
    <w:rsid w:val="00FF3384"/>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3211DE2"/>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footer" w:uiPriority="99"/>
    <w:lsdException w:name="caption" w:semiHidden="1" w:unhideWhenUsed="1" w:qFormat="1"/>
    <w:lsdException w:name="table of figures"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285C"/>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rsid w:val="0075039D"/>
    <w:pPr>
      <w:jc w:val="both"/>
    </w:pPr>
    <w:rPr>
      <w:sz w:val="20"/>
      <w:szCs w:val="20"/>
    </w:rPr>
  </w:style>
  <w:style w:type="character" w:customStyle="1" w:styleId="PripombabesediloZnak">
    <w:name w:val="Pripomba – besedilo Znak"/>
    <w:basedOn w:val="Privzetapisavaodstavka"/>
    <w:link w:val="Pripombabesedilo"/>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10"/>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10"/>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10"/>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10"/>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10"/>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10"/>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10"/>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10"/>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5"/>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6"/>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7"/>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8"/>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9"/>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0"/>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1"/>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5"/>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5"/>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5"/>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5"/>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5"/>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5"/>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5"/>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5"/>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5"/>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oter" Target="footer3.xml"/><Relationship Id="rId27" Type="http://schemas.openxmlformats.org/officeDocument/2006/relationships/header" Target="head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8EE48-F245-4CDA-931A-16DB05FF0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14047</Words>
  <Characters>87839</Characters>
  <Application>Microsoft Office Word</Application>
  <DocSecurity>0</DocSecurity>
  <Lines>731</Lines>
  <Paragraphs>203</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101683</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2</cp:revision>
  <cp:lastPrinted>2022-08-24T08:28:00Z</cp:lastPrinted>
  <dcterms:created xsi:type="dcterms:W3CDTF">2022-09-14T07:23:00Z</dcterms:created>
  <dcterms:modified xsi:type="dcterms:W3CDTF">2022-09-14T07:23:00Z</dcterms:modified>
</cp:coreProperties>
</file>